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4E4E1" w14:textId="77777777" w:rsidR="0075039D" w:rsidRDefault="0075039D" w:rsidP="00B21535">
      <w:pPr>
        <w:spacing w:line="480" w:lineRule="auto"/>
        <w:jc w:val="right"/>
        <w:rPr>
          <w:rFonts w:ascii="Arial" w:hAnsi="Arial" w:cs="Arial"/>
          <w:sz w:val="20"/>
          <w:szCs w:val="20"/>
        </w:rPr>
      </w:pPr>
    </w:p>
    <w:p w14:paraId="05BD39C0"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475D1C18"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5A0B980A"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9D490E0"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3AC6A1AA"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680766C5" w14:textId="77777777" w:rsidTr="00B365EC">
        <w:trPr>
          <w:cantSplit/>
        </w:trPr>
        <w:tc>
          <w:tcPr>
            <w:tcW w:w="1204" w:type="dxa"/>
            <w:vAlign w:val="center"/>
          </w:tcPr>
          <w:p w14:paraId="7134CAC0"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11531958" w14:textId="77777777" w:rsidR="00B365EC" w:rsidRPr="00E46EB3" w:rsidRDefault="00B365EC" w:rsidP="00B83485">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B83485">
              <w:rPr>
                <w:rFonts w:ascii="Arial" w:hAnsi="Arial" w:cs="Arial"/>
                <w:sz w:val="20"/>
                <w:szCs w:val="20"/>
                <w:lang w:eastAsia="en-US"/>
              </w:rPr>
              <w:t>40</w:t>
            </w:r>
            <w:r w:rsidRPr="0024028B">
              <w:rPr>
                <w:rFonts w:ascii="Arial" w:hAnsi="Arial" w:cs="Arial"/>
                <w:sz w:val="20"/>
                <w:szCs w:val="20"/>
                <w:lang w:eastAsia="en-US"/>
              </w:rPr>
              <w:t>/202</w:t>
            </w:r>
            <w:r w:rsidR="00967E7E">
              <w:rPr>
                <w:rFonts w:ascii="Arial" w:hAnsi="Arial" w:cs="Arial"/>
                <w:sz w:val="20"/>
                <w:szCs w:val="20"/>
                <w:lang w:eastAsia="en-US"/>
              </w:rPr>
              <w:t>3</w:t>
            </w:r>
            <w:r w:rsidRPr="0024028B">
              <w:rPr>
                <w:rFonts w:ascii="Arial" w:hAnsi="Arial" w:cs="Arial"/>
                <w:sz w:val="20"/>
                <w:szCs w:val="20"/>
                <w:lang w:eastAsia="en-US"/>
              </w:rPr>
              <w:t>/</w:t>
            </w:r>
            <w:r w:rsidR="00173701" w:rsidRPr="00C60157">
              <w:rPr>
                <w:rFonts w:ascii="Arial" w:hAnsi="Arial" w:cs="Arial"/>
                <w:sz w:val="20"/>
                <w:szCs w:val="20"/>
                <w:lang w:eastAsia="en-US"/>
              </w:rPr>
              <w:t>4</w:t>
            </w:r>
          </w:p>
        </w:tc>
        <w:tc>
          <w:tcPr>
            <w:tcW w:w="5126" w:type="dxa"/>
          </w:tcPr>
          <w:p w14:paraId="3C000688"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5E5DD0F4" w14:textId="77777777" w:rsidTr="00B365EC">
        <w:trPr>
          <w:cantSplit/>
        </w:trPr>
        <w:tc>
          <w:tcPr>
            <w:tcW w:w="1204" w:type="dxa"/>
            <w:vAlign w:val="center"/>
          </w:tcPr>
          <w:p w14:paraId="7EFE8BD3"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6470BF3" w14:textId="4DEE1737" w:rsidR="00B365EC" w:rsidRPr="00E46EB3" w:rsidRDefault="00BE3FA2" w:rsidP="00BE3FA2">
            <w:pPr>
              <w:spacing w:line="260" w:lineRule="atLeast"/>
              <w:rPr>
                <w:rFonts w:ascii="Arial" w:hAnsi="Arial" w:cs="Arial"/>
                <w:sz w:val="20"/>
                <w:szCs w:val="20"/>
                <w:highlight w:val="yellow"/>
                <w:lang w:eastAsia="en-US"/>
              </w:rPr>
            </w:pPr>
            <w:r w:rsidRPr="00BE3FA2">
              <w:rPr>
                <w:rFonts w:ascii="Arial" w:hAnsi="Arial" w:cs="Arial"/>
                <w:sz w:val="20"/>
                <w:szCs w:val="20"/>
                <w:lang w:eastAsia="en-US"/>
              </w:rPr>
              <w:t>6</w:t>
            </w:r>
            <w:r w:rsidR="00B52906" w:rsidRPr="00BE3FA2">
              <w:rPr>
                <w:rFonts w:ascii="Arial" w:hAnsi="Arial" w:cs="Arial"/>
                <w:sz w:val="20"/>
                <w:szCs w:val="20"/>
                <w:lang w:eastAsia="en-US"/>
              </w:rPr>
              <w:t>.</w:t>
            </w:r>
            <w:r w:rsidRPr="00BE3FA2">
              <w:rPr>
                <w:rFonts w:ascii="Arial" w:hAnsi="Arial" w:cs="Arial"/>
                <w:sz w:val="20"/>
                <w:szCs w:val="20"/>
                <w:lang w:eastAsia="en-US"/>
              </w:rPr>
              <w:t>10</w:t>
            </w:r>
            <w:r w:rsidR="00B52906" w:rsidRPr="00BE3FA2">
              <w:rPr>
                <w:rFonts w:ascii="Arial" w:hAnsi="Arial" w:cs="Arial"/>
                <w:sz w:val="20"/>
                <w:szCs w:val="20"/>
                <w:lang w:eastAsia="en-US"/>
              </w:rPr>
              <w:t>.202</w:t>
            </w:r>
            <w:r w:rsidR="009F7EC1" w:rsidRPr="00BE3FA2">
              <w:rPr>
                <w:rFonts w:ascii="Arial" w:hAnsi="Arial" w:cs="Arial"/>
                <w:sz w:val="20"/>
                <w:szCs w:val="20"/>
                <w:lang w:eastAsia="en-US"/>
              </w:rPr>
              <w:t>3</w:t>
            </w:r>
            <w:bookmarkStart w:id="0" w:name="_GoBack"/>
            <w:bookmarkEnd w:id="0"/>
          </w:p>
        </w:tc>
        <w:tc>
          <w:tcPr>
            <w:tcW w:w="5126" w:type="dxa"/>
          </w:tcPr>
          <w:p w14:paraId="6EA22B23" w14:textId="77777777" w:rsidR="00B365EC" w:rsidRPr="001875C4" w:rsidRDefault="00B365EC" w:rsidP="00BD24B0">
            <w:pPr>
              <w:spacing w:line="260" w:lineRule="atLeast"/>
              <w:rPr>
                <w:rFonts w:ascii="Arial" w:hAnsi="Arial" w:cs="Arial"/>
                <w:sz w:val="20"/>
                <w:szCs w:val="20"/>
                <w:highlight w:val="yellow"/>
                <w:lang w:eastAsia="en-US"/>
              </w:rPr>
            </w:pPr>
          </w:p>
        </w:tc>
      </w:tr>
    </w:tbl>
    <w:p w14:paraId="5026089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5E237A0A" w14:textId="77777777" w:rsidR="0075039D" w:rsidRPr="0070139D" w:rsidRDefault="0075039D" w:rsidP="00FB7DD3">
      <w:pPr>
        <w:spacing w:line="260" w:lineRule="atLeast"/>
        <w:rPr>
          <w:rFonts w:ascii="Arial" w:hAnsi="Arial"/>
          <w:sz w:val="20"/>
          <w:lang w:eastAsia="en-US"/>
        </w:rPr>
      </w:pPr>
    </w:p>
    <w:p w14:paraId="120DC9E5"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6071E2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A1B737D"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A2A4F4A"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4308B4B"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55CAC0A"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5242FC6" w14:textId="77777777" w:rsidTr="0075039D">
        <w:tc>
          <w:tcPr>
            <w:tcW w:w="2836" w:type="dxa"/>
          </w:tcPr>
          <w:p w14:paraId="3F40D5C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3555D41D" w14:textId="77777777" w:rsidR="002C39DC" w:rsidRDefault="00B83485" w:rsidP="00B83485">
            <w:pPr>
              <w:spacing w:line="260" w:lineRule="atLeast"/>
              <w:jc w:val="both"/>
              <w:rPr>
                <w:rFonts w:ascii="Arial" w:hAnsi="Arial" w:cs="Arial"/>
                <w:b/>
                <w:bCs/>
                <w:sz w:val="20"/>
                <w:szCs w:val="20"/>
                <w:lang w:eastAsia="en-US"/>
              </w:rPr>
            </w:pPr>
            <w:r w:rsidRPr="00B83485">
              <w:rPr>
                <w:rFonts w:ascii="Arial" w:hAnsi="Arial" w:cs="Arial"/>
                <w:b/>
                <w:bCs/>
                <w:sz w:val="20"/>
                <w:szCs w:val="20"/>
                <w:lang w:eastAsia="en-US"/>
              </w:rPr>
              <w:t>Zagotavljanje vzdrževanja osveženih izvornih podatkov sledi vozil</w:t>
            </w:r>
          </w:p>
          <w:p w14:paraId="38B72571" w14:textId="77777777" w:rsidR="00B83485" w:rsidRPr="00813EFE" w:rsidRDefault="00B83485" w:rsidP="00B83485">
            <w:pPr>
              <w:spacing w:line="260" w:lineRule="atLeast"/>
              <w:jc w:val="both"/>
              <w:rPr>
                <w:rFonts w:ascii="Arial" w:hAnsi="Arial" w:cs="Arial"/>
                <w:b/>
                <w:bCs/>
                <w:sz w:val="20"/>
                <w:szCs w:val="20"/>
                <w:lang w:eastAsia="en-US"/>
              </w:rPr>
            </w:pPr>
          </w:p>
        </w:tc>
      </w:tr>
      <w:tr w:rsidR="0075039D" w:rsidRPr="0070139D" w14:paraId="46CA31AE" w14:textId="77777777" w:rsidTr="0075039D">
        <w:tc>
          <w:tcPr>
            <w:tcW w:w="2836" w:type="dxa"/>
          </w:tcPr>
          <w:p w14:paraId="3849A2F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7BFD7DA6" w14:textId="77777777" w:rsidR="0075039D" w:rsidRPr="0070139D" w:rsidRDefault="008A0916" w:rsidP="00967E7E">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967E7E">
              <w:rPr>
                <w:rFonts w:ascii="Arial" w:hAnsi="Arial" w:cs="Arial"/>
                <w:b/>
                <w:bCs/>
                <w:sz w:val="20"/>
                <w:szCs w:val="20"/>
                <w:lang w:eastAsia="en-US"/>
              </w:rPr>
              <w:t>3</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B83485">
              <w:rPr>
                <w:rFonts w:ascii="Arial" w:hAnsi="Arial" w:cs="Arial"/>
                <w:b/>
                <w:bCs/>
                <w:sz w:val="20"/>
                <w:szCs w:val="20"/>
                <w:lang w:eastAsia="en-US"/>
              </w:rPr>
              <w:t>2</w:t>
            </w:r>
          </w:p>
        </w:tc>
      </w:tr>
    </w:tbl>
    <w:p w14:paraId="55E0BB19"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37CE68B2" w14:textId="77777777" w:rsidTr="0075039D">
        <w:tc>
          <w:tcPr>
            <w:tcW w:w="2836" w:type="dxa"/>
          </w:tcPr>
          <w:p w14:paraId="2976949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52F048D"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0493357B" w14:textId="77777777" w:rsidR="0075039D" w:rsidRPr="0070139D" w:rsidRDefault="0075039D" w:rsidP="00FB7DD3">
      <w:pPr>
        <w:spacing w:line="260" w:lineRule="atLeast"/>
        <w:rPr>
          <w:rFonts w:ascii="Arial" w:hAnsi="Arial" w:cs="Arial"/>
          <w:sz w:val="20"/>
          <w:szCs w:val="20"/>
          <w:lang w:eastAsia="en-US"/>
        </w:rPr>
      </w:pPr>
    </w:p>
    <w:p w14:paraId="1E7767BB" w14:textId="77777777" w:rsidR="0075039D" w:rsidRPr="0070139D" w:rsidRDefault="0075039D" w:rsidP="00FB7DD3">
      <w:pPr>
        <w:spacing w:line="260" w:lineRule="atLeast"/>
        <w:rPr>
          <w:rFonts w:ascii="Arial" w:hAnsi="Arial" w:cs="Arial"/>
          <w:sz w:val="20"/>
          <w:szCs w:val="20"/>
          <w:lang w:eastAsia="en-US"/>
        </w:rPr>
      </w:pPr>
    </w:p>
    <w:p w14:paraId="65D345AD" w14:textId="77777777" w:rsidR="0075039D" w:rsidRPr="0070139D" w:rsidRDefault="0075039D" w:rsidP="00FB7DD3">
      <w:pPr>
        <w:spacing w:line="260" w:lineRule="atLeast"/>
        <w:rPr>
          <w:rFonts w:ascii="Arial" w:hAnsi="Arial" w:cs="Arial"/>
          <w:sz w:val="20"/>
          <w:szCs w:val="20"/>
          <w:lang w:eastAsia="en-US"/>
        </w:rPr>
      </w:pPr>
    </w:p>
    <w:p w14:paraId="7524E865" w14:textId="77777777" w:rsidR="0075039D" w:rsidRPr="0070139D" w:rsidRDefault="0075039D" w:rsidP="00FB7DD3">
      <w:pPr>
        <w:spacing w:line="260" w:lineRule="atLeast"/>
        <w:rPr>
          <w:rFonts w:ascii="Arial" w:hAnsi="Arial" w:cs="Arial"/>
          <w:sz w:val="20"/>
          <w:szCs w:val="20"/>
          <w:lang w:eastAsia="en-US"/>
        </w:rPr>
      </w:pPr>
    </w:p>
    <w:p w14:paraId="23F44FC6" w14:textId="77777777" w:rsidR="0075039D" w:rsidRPr="0070139D" w:rsidRDefault="0075039D" w:rsidP="00FB7DD3">
      <w:pPr>
        <w:spacing w:line="260" w:lineRule="atLeast"/>
        <w:rPr>
          <w:rFonts w:ascii="Arial" w:hAnsi="Arial" w:cs="Arial"/>
          <w:sz w:val="20"/>
          <w:szCs w:val="20"/>
          <w:lang w:eastAsia="en-US"/>
        </w:rPr>
      </w:pPr>
    </w:p>
    <w:p w14:paraId="6EA513C0" w14:textId="77777777" w:rsidR="0075039D" w:rsidRPr="0070139D" w:rsidRDefault="0075039D" w:rsidP="00FB7DD3">
      <w:pPr>
        <w:spacing w:line="260" w:lineRule="atLeast"/>
        <w:rPr>
          <w:rFonts w:ascii="Arial" w:hAnsi="Arial" w:cs="Arial"/>
          <w:sz w:val="20"/>
          <w:szCs w:val="20"/>
          <w:lang w:eastAsia="en-US"/>
        </w:rPr>
      </w:pPr>
    </w:p>
    <w:p w14:paraId="7D927203" w14:textId="3A48C081" w:rsidR="009A5BA7" w:rsidRDefault="009A5BA7" w:rsidP="009A5BA7">
      <w:pPr>
        <w:spacing w:line="260" w:lineRule="atLeast"/>
        <w:ind w:left="720"/>
        <w:jc w:val="both"/>
        <w:rPr>
          <w:rFonts w:ascii="Arial" w:hAnsi="Arial" w:cs="Arial"/>
          <w:sz w:val="20"/>
          <w:szCs w:val="20"/>
          <w:lang w:eastAsia="en-US"/>
        </w:rPr>
      </w:pPr>
    </w:p>
    <w:p w14:paraId="140DF560" w14:textId="04B33179" w:rsidR="00C60157" w:rsidRDefault="00C60157" w:rsidP="009A5BA7">
      <w:pPr>
        <w:spacing w:line="260" w:lineRule="atLeast"/>
        <w:ind w:left="720"/>
        <w:jc w:val="both"/>
        <w:rPr>
          <w:rFonts w:ascii="Arial" w:hAnsi="Arial" w:cs="Arial"/>
          <w:sz w:val="20"/>
          <w:szCs w:val="20"/>
          <w:lang w:eastAsia="en-US"/>
        </w:rPr>
      </w:pPr>
    </w:p>
    <w:p w14:paraId="697DA9C6" w14:textId="05A99556" w:rsidR="00C60157" w:rsidRDefault="00C60157" w:rsidP="009A5BA7">
      <w:pPr>
        <w:spacing w:line="260" w:lineRule="atLeast"/>
        <w:ind w:left="720"/>
        <w:jc w:val="both"/>
        <w:rPr>
          <w:rFonts w:ascii="Arial" w:hAnsi="Arial" w:cs="Arial"/>
          <w:sz w:val="20"/>
          <w:szCs w:val="20"/>
          <w:lang w:eastAsia="en-US"/>
        </w:rPr>
      </w:pPr>
    </w:p>
    <w:p w14:paraId="55D2B8EA" w14:textId="6F7AC4B4" w:rsidR="00C60157" w:rsidRDefault="00C60157" w:rsidP="009A5BA7">
      <w:pPr>
        <w:spacing w:line="260" w:lineRule="atLeast"/>
        <w:ind w:left="720"/>
        <w:jc w:val="both"/>
        <w:rPr>
          <w:rFonts w:ascii="Arial" w:hAnsi="Arial" w:cs="Arial"/>
          <w:sz w:val="20"/>
          <w:szCs w:val="20"/>
          <w:lang w:eastAsia="en-US"/>
        </w:rPr>
      </w:pPr>
    </w:p>
    <w:p w14:paraId="53D912B1" w14:textId="3263494B" w:rsidR="00C60157" w:rsidRDefault="00C60157" w:rsidP="009A5BA7">
      <w:pPr>
        <w:spacing w:line="260" w:lineRule="atLeast"/>
        <w:ind w:left="720"/>
        <w:jc w:val="both"/>
        <w:rPr>
          <w:rFonts w:ascii="Arial" w:hAnsi="Arial" w:cs="Arial"/>
          <w:sz w:val="20"/>
          <w:szCs w:val="20"/>
          <w:lang w:eastAsia="en-US"/>
        </w:rPr>
      </w:pPr>
    </w:p>
    <w:p w14:paraId="25FF865C" w14:textId="3BCA65CC" w:rsidR="00C60157" w:rsidRDefault="00C60157" w:rsidP="009A5BA7">
      <w:pPr>
        <w:spacing w:line="260" w:lineRule="atLeast"/>
        <w:ind w:left="720"/>
        <w:jc w:val="both"/>
        <w:rPr>
          <w:rFonts w:ascii="Arial" w:hAnsi="Arial" w:cs="Arial"/>
          <w:sz w:val="20"/>
          <w:szCs w:val="20"/>
          <w:lang w:eastAsia="en-US"/>
        </w:rPr>
      </w:pPr>
    </w:p>
    <w:p w14:paraId="5EB0081E" w14:textId="77782CBB" w:rsidR="00C60157" w:rsidRDefault="00C60157" w:rsidP="009A5BA7">
      <w:pPr>
        <w:spacing w:line="260" w:lineRule="atLeast"/>
        <w:ind w:left="720"/>
        <w:jc w:val="both"/>
        <w:rPr>
          <w:rFonts w:ascii="Arial" w:hAnsi="Arial" w:cs="Arial"/>
          <w:sz w:val="20"/>
          <w:szCs w:val="20"/>
          <w:lang w:eastAsia="en-US"/>
        </w:rPr>
      </w:pPr>
    </w:p>
    <w:p w14:paraId="5858F852" w14:textId="4FC3A734" w:rsidR="00C60157" w:rsidRDefault="00C60157" w:rsidP="009A5BA7">
      <w:pPr>
        <w:spacing w:line="260" w:lineRule="atLeast"/>
        <w:ind w:left="720"/>
        <w:jc w:val="both"/>
        <w:rPr>
          <w:rFonts w:ascii="Arial" w:hAnsi="Arial" w:cs="Arial"/>
          <w:sz w:val="20"/>
          <w:szCs w:val="20"/>
          <w:lang w:eastAsia="en-US"/>
        </w:rPr>
      </w:pPr>
    </w:p>
    <w:p w14:paraId="1FF257DD" w14:textId="60A4AC57" w:rsidR="00C60157" w:rsidRDefault="00C60157" w:rsidP="009A5BA7">
      <w:pPr>
        <w:spacing w:line="260" w:lineRule="atLeast"/>
        <w:ind w:left="720"/>
        <w:jc w:val="both"/>
        <w:rPr>
          <w:rFonts w:ascii="Arial" w:hAnsi="Arial" w:cs="Arial"/>
          <w:sz w:val="20"/>
          <w:szCs w:val="20"/>
          <w:lang w:eastAsia="en-US"/>
        </w:rPr>
      </w:pPr>
    </w:p>
    <w:p w14:paraId="28746B23" w14:textId="15361739" w:rsidR="00C60157" w:rsidRDefault="00C60157" w:rsidP="009A5BA7">
      <w:pPr>
        <w:spacing w:line="260" w:lineRule="atLeast"/>
        <w:ind w:left="720"/>
        <w:jc w:val="both"/>
        <w:rPr>
          <w:rFonts w:ascii="Arial" w:hAnsi="Arial" w:cs="Arial"/>
          <w:sz w:val="20"/>
          <w:szCs w:val="20"/>
          <w:lang w:eastAsia="en-US"/>
        </w:rPr>
      </w:pPr>
    </w:p>
    <w:p w14:paraId="572599B5" w14:textId="77777777" w:rsidR="00C60157" w:rsidRDefault="00C60157" w:rsidP="009A5BA7">
      <w:pPr>
        <w:spacing w:line="260" w:lineRule="atLeast"/>
        <w:ind w:left="720"/>
        <w:jc w:val="both"/>
        <w:rPr>
          <w:rFonts w:ascii="Arial" w:hAnsi="Arial" w:cs="Arial"/>
          <w:sz w:val="20"/>
          <w:szCs w:val="20"/>
          <w:lang w:eastAsia="en-US"/>
        </w:rPr>
      </w:pPr>
    </w:p>
    <w:p w14:paraId="762CDD1A" w14:textId="77777777" w:rsidR="003830B6" w:rsidRDefault="003830B6" w:rsidP="009A5BA7">
      <w:pPr>
        <w:spacing w:line="260" w:lineRule="atLeast"/>
        <w:ind w:left="720"/>
        <w:jc w:val="both"/>
        <w:rPr>
          <w:rFonts w:ascii="Arial" w:hAnsi="Arial" w:cs="Arial"/>
          <w:sz w:val="20"/>
          <w:szCs w:val="20"/>
          <w:lang w:eastAsia="en-US"/>
        </w:rPr>
      </w:pPr>
    </w:p>
    <w:p w14:paraId="322B1386" w14:textId="77777777" w:rsidR="003830B6" w:rsidRDefault="003830B6" w:rsidP="009A5BA7">
      <w:pPr>
        <w:spacing w:line="260" w:lineRule="atLeast"/>
        <w:ind w:left="720"/>
        <w:jc w:val="both"/>
        <w:rPr>
          <w:rFonts w:ascii="Arial" w:hAnsi="Arial" w:cs="Arial"/>
          <w:sz w:val="20"/>
          <w:szCs w:val="20"/>
          <w:lang w:eastAsia="en-US"/>
        </w:rPr>
      </w:pPr>
    </w:p>
    <w:p w14:paraId="3998D6DE" w14:textId="77777777" w:rsidR="00874E15" w:rsidRDefault="00874E15" w:rsidP="00FB7DD3">
      <w:pPr>
        <w:spacing w:line="260" w:lineRule="atLeast"/>
        <w:jc w:val="both"/>
        <w:rPr>
          <w:rFonts w:ascii="Arial" w:hAnsi="Arial" w:cs="Arial"/>
          <w:sz w:val="20"/>
          <w:szCs w:val="20"/>
          <w:lang w:eastAsia="en-US"/>
        </w:rPr>
      </w:pPr>
    </w:p>
    <w:p w14:paraId="3777DEA9" w14:textId="77777777" w:rsidR="007E5E27" w:rsidRDefault="007E5E27" w:rsidP="00FB7DD3">
      <w:pPr>
        <w:spacing w:line="260" w:lineRule="atLeast"/>
        <w:jc w:val="both"/>
        <w:rPr>
          <w:rFonts w:ascii="Arial" w:hAnsi="Arial" w:cs="Arial"/>
          <w:sz w:val="20"/>
          <w:szCs w:val="20"/>
          <w:lang w:eastAsia="en-US"/>
        </w:rPr>
      </w:pPr>
    </w:p>
    <w:p w14:paraId="0CA5D556" w14:textId="77777777" w:rsidR="00294A8B" w:rsidRPr="0055434E" w:rsidRDefault="00294A8B" w:rsidP="00C42E30">
      <w:pPr>
        <w:pStyle w:val="Glava"/>
        <w:jc w:val="center"/>
        <w:rPr>
          <w:rFonts w:ascii="Arial" w:hAnsi="Arial" w:cs="Arial"/>
          <w:color w:val="808080" w:themeColor="background1" w:themeShade="80"/>
          <w:sz w:val="16"/>
          <w:szCs w:val="16"/>
        </w:rPr>
      </w:pPr>
    </w:p>
    <w:p w14:paraId="50F5F2D9" w14:textId="77777777" w:rsidR="0055434E" w:rsidRDefault="0055434E" w:rsidP="00A54C59">
      <w:pPr>
        <w:spacing w:line="260" w:lineRule="atLeast"/>
        <w:rPr>
          <w:rFonts w:ascii="Arial" w:hAnsi="Arial"/>
          <w:b/>
          <w:sz w:val="20"/>
          <w:lang w:eastAsia="en-US"/>
        </w:rPr>
      </w:pPr>
    </w:p>
    <w:p w14:paraId="067247ED" w14:textId="77777777" w:rsidR="00B83485" w:rsidRDefault="00B83485" w:rsidP="00A54C59">
      <w:pPr>
        <w:spacing w:line="260" w:lineRule="atLeast"/>
        <w:rPr>
          <w:rFonts w:ascii="Arial" w:hAnsi="Arial"/>
          <w:b/>
          <w:sz w:val="20"/>
          <w:lang w:eastAsia="en-US"/>
        </w:rPr>
      </w:pPr>
    </w:p>
    <w:p w14:paraId="693E0173" w14:textId="77777777" w:rsidR="00B83485" w:rsidRDefault="00B83485" w:rsidP="00A54C59">
      <w:pPr>
        <w:spacing w:line="260" w:lineRule="atLeast"/>
        <w:rPr>
          <w:rFonts w:ascii="Arial" w:hAnsi="Arial"/>
          <w:b/>
          <w:sz w:val="20"/>
          <w:lang w:eastAsia="en-US"/>
        </w:rPr>
      </w:pPr>
    </w:p>
    <w:p w14:paraId="13F7E4EF" w14:textId="3B67E499"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28166D6E" w14:textId="77777777" w:rsidR="0075039D" w:rsidRPr="0070139D" w:rsidRDefault="0075039D" w:rsidP="00FB7DD3">
      <w:pPr>
        <w:spacing w:line="260" w:lineRule="atLeast"/>
        <w:rPr>
          <w:rFonts w:ascii="Arial" w:hAnsi="Arial" w:cs="Arial"/>
          <w:b/>
          <w:sz w:val="20"/>
          <w:szCs w:val="20"/>
          <w:lang w:eastAsia="en-US"/>
        </w:rPr>
      </w:pPr>
    </w:p>
    <w:p w14:paraId="7F70EF2C"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2A945F80" w14:textId="77777777" w:rsidR="00FB7DD3" w:rsidRPr="0070139D" w:rsidRDefault="00FB7DD3" w:rsidP="00496FF2">
      <w:pPr>
        <w:spacing w:line="260" w:lineRule="atLeast"/>
        <w:jc w:val="both"/>
        <w:rPr>
          <w:rFonts w:ascii="Arial" w:hAnsi="Arial" w:cs="Arial"/>
          <w:sz w:val="20"/>
          <w:szCs w:val="20"/>
          <w:lang w:eastAsia="en-US"/>
        </w:rPr>
      </w:pPr>
    </w:p>
    <w:p w14:paraId="1920765D" w14:textId="77777777" w:rsidR="008A0916" w:rsidRPr="00813EFE" w:rsidRDefault="0075039D" w:rsidP="008A0916">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B83485" w:rsidRPr="00B83485">
        <w:rPr>
          <w:rFonts w:ascii="Arial" w:hAnsi="Arial" w:cs="Arial"/>
          <w:sz w:val="20"/>
          <w:szCs w:val="20"/>
          <w:lang w:eastAsia="en-US"/>
        </w:rPr>
        <w:t>Zagotavljanje vzdrževanja osveženih izvornih podatkov sledi vozil</w:t>
      </w:r>
    </w:p>
    <w:p w14:paraId="0D697E7E" w14:textId="77777777" w:rsidR="00BE03A6" w:rsidRPr="00161C6E" w:rsidRDefault="00BE03A6" w:rsidP="00BE03A6">
      <w:pPr>
        <w:spacing w:line="260" w:lineRule="atLeast"/>
        <w:jc w:val="both"/>
        <w:rPr>
          <w:rFonts w:ascii="Arial" w:hAnsi="Arial" w:cs="Arial"/>
        </w:rPr>
      </w:pPr>
    </w:p>
    <w:p w14:paraId="23265DCC"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11E93387" w14:textId="71F86162" w:rsidR="00B83485" w:rsidRPr="00B83485" w:rsidRDefault="00B83485" w:rsidP="00B83485">
      <w:pPr>
        <w:spacing w:line="260" w:lineRule="atLeast"/>
        <w:jc w:val="both"/>
        <w:rPr>
          <w:rFonts w:ascii="Arial" w:hAnsi="Arial" w:cs="Arial"/>
          <w:sz w:val="20"/>
          <w:szCs w:val="20"/>
          <w:lang w:eastAsia="en-US"/>
        </w:rPr>
      </w:pPr>
      <w:bookmarkStart w:id="1" w:name="_Toc156997236"/>
      <w:bookmarkStart w:id="2" w:name="_Toc156998181"/>
      <w:r w:rsidRPr="00B83485">
        <w:rPr>
          <w:rFonts w:ascii="Arial" w:hAnsi="Arial" w:cs="Arial"/>
          <w:sz w:val="20"/>
          <w:szCs w:val="20"/>
          <w:lang w:eastAsia="en-US"/>
        </w:rPr>
        <w:t xml:space="preserve">Skladno z Zakonom o cestah (ZCes-2) (Ur. L. RS, št. 132/22 z dne 14. 10. 2022) </w:t>
      </w:r>
      <w:r w:rsidR="00421E21">
        <w:rPr>
          <w:rFonts w:ascii="Arial" w:hAnsi="Arial" w:cs="Arial"/>
          <w:sz w:val="20"/>
          <w:szCs w:val="20"/>
          <w:lang w:eastAsia="en-US"/>
        </w:rPr>
        <w:t xml:space="preserve">mora </w:t>
      </w:r>
      <w:r w:rsidR="000D5FCA">
        <w:rPr>
          <w:rFonts w:ascii="Arial" w:hAnsi="Arial" w:cs="Arial"/>
          <w:sz w:val="20"/>
          <w:szCs w:val="20"/>
          <w:lang w:eastAsia="en-US"/>
        </w:rPr>
        <w:t>Nacionalni center za upravljanje p</w:t>
      </w:r>
      <w:r w:rsidR="0031704B">
        <w:rPr>
          <w:rFonts w:ascii="Arial" w:hAnsi="Arial" w:cs="Arial"/>
          <w:sz w:val="20"/>
          <w:szCs w:val="20"/>
          <w:lang w:eastAsia="en-US"/>
        </w:rPr>
        <w:t>ro</w:t>
      </w:r>
      <w:r w:rsidR="000D5FCA">
        <w:rPr>
          <w:rFonts w:ascii="Arial" w:hAnsi="Arial" w:cs="Arial"/>
          <w:sz w:val="20"/>
          <w:szCs w:val="20"/>
          <w:lang w:eastAsia="en-US"/>
        </w:rPr>
        <w:t xml:space="preserve">meta (v nadaljevanju </w:t>
      </w:r>
      <w:r w:rsidRPr="00B83485">
        <w:rPr>
          <w:rFonts w:ascii="Arial" w:hAnsi="Arial" w:cs="Arial"/>
          <w:sz w:val="20"/>
          <w:szCs w:val="20"/>
          <w:lang w:eastAsia="en-US"/>
        </w:rPr>
        <w:t>NCUP</w:t>
      </w:r>
      <w:r w:rsidR="000D5FCA">
        <w:rPr>
          <w:rFonts w:ascii="Arial" w:hAnsi="Arial" w:cs="Arial"/>
          <w:sz w:val="20"/>
          <w:szCs w:val="20"/>
          <w:lang w:eastAsia="en-US"/>
        </w:rPr>
        <w:t>)</w:t>
      </w:r>
      <w:r w:rsidRPr="00B83485">
        <w:rPr>
          <w:rFonts w:ascii="Arial" w:hAnsi="Arial" w:cs="Arial"/>
          <w:sz w:val="20"/>
          <w:szCs w:val="20"/>
          <w:lang w:eastAsia="en-US"/>
        </w:rPr>
        <w:t xml:space="preserve"> zagotavljati zbiranje vseh razpoložljivih podatkov o stanju na prometni infrastrukturi na enem mestu, nadzor in upravljanje prometa, obveščanje javnosti o stanju državnih cest in prometa na njih, in sicer prek sredstev javnega obveščanja in prek drugih javnosti dostopnih medijev. Poleg Zakona o cestah NCUP pri svojem delovanju upošteva tudi Direktivo 2010/40/EU in vse delegirane uredbe o dopolnitvi direktive. </w:t>
      </w:r>
    </w:p>
    <w:p w14:paraId="3A6A8268" w14:textId="77777777" w:rsidR="00B83485" w:rsidRPr="00B83485" w:rsidRDefault="00B83485" w:rsidP="00B83485">
      <w:pPr>
        <w:spacing w:line="260" w:lineRule="atLeast"/>
        <w:jc w:val="both"/>
        <w:rPr>
          <w:rFonts w:ascii="Arial" w:hAnsi="Arial" w:cs="Arial"/>
          <w:sz w:val="20"/>
          <w:szCs w:val="20"/>
          <w:lang w:eastAsia="en-US"/>
        </w:rPr>
      </w:pPr>
    </w:p>
    <w:p w14:paraId="2319AABF" w14:textId="77777777" w:rsidR="00B83485" w:rsidRPr="00B83485" w:rsidRDefault="00B83485" w:rsidP="00B83485">
      <w:pPr>
        <w:spacing w:line="260" w:lineRule="atLeast"/>
        <w:jc w:val="both"/>
        <w:rPr>
          <w:rFonts w:ascii="Arial" w:hAnsi="Arial" w:cs="Arial"/>
          <w:sz w:val="20"/>
          <w:szCs w:val="20"/>
          <w:lang w:eastAsia="en-US"/>
        </w:rPr>
      </w:pPr>
      <w:r w:rsidRPr="00B83485">
        <w:rPr>
          <w:rFonts w:ascii="Arial" w:hAnsi="Arial" w:cs="Arial"/>
          <w:sz w:val="20"/>
          <w:szCs w:val="20"/>
          <w:lang w:eastAsia="en-US"/>
        </w:rPr>
        <w:t>Vizija NCUP je zagotavljanje celovitega upravljanja prometa z zagotavljanjem prometnih informacij v realnem času, skladno z Delegirano uredbo 2022/670 o dopolnitvi Direktive 2010/40/EU Evropskega parlamenta in Sveta v zvezi z opravljanjem storitev zagotavljanja prometnih informacij v realnem času po vsej EU.</w:t>
      </w:r>
    </w:p>
    <w:p w14:paraId="2AB8287F" w14:textId="77777777" w:rsidR="00B83485" w:rsidRPr="00B83485" w:rsidRDefault="00B83485" w:rsidP="00B83485">
      <w:pPr>
        <w:spacing w:line="260" w:lineRule="atLeast"/>
        <w:jc w:val="both"/>
        <w:rPr>
          <w:rFonts w:ascii="Arial" w:hAnsi="Arial" w:cs="Arial"/>
          <w:sz w:val="20"/>
          <w:szCs w:val="20"/>
          <w:lang w:eastAsia="en-US"/>
        </w:rPr>
      </w:pPr>
    </w:p>
    <w:p w14:paraId="75F65212" w14:textId="77777777" w:rsidR="00B83485" w:rsidRPr="00B83485" w:rsidRDefault="00B83485" w:rsidP="00B83485">
      <w:pPr>
        <w:spacing w:line="260" w:lineRule="atLeast"/>
        <w:jc w:val="both"/>
        <w:rPr>
          <w:rFonts w:ascii="Arial" w:hAnsi="Arial" w:cs="Arial"/>
          <w:sz w:val="20"/>
          <w:szCs w:val="20"/>
          <w:lang w:eastAsia="en-US"/>
        </w:rPr>
      </w:pPr>
      <w:r w:rsidRPr="00B83485">
        <w:rPr>
          <w:rFonts w:ascii="Arial" w:hAnsi="Arial" w:cs="Arial"/>
          <w:sz w:val="20"/>
          <w:szCs w:val="20"/>
          <w:lang w:eastAsia="en-US"/>
        </w:rPr>
        <w:t xml:space="preserve">FCD </w:t>
      </w:r>
      <w:r w:rsidR="000D5FCA" w:rsidRPr="00B83485">
        <w:rPr>
          <w:rFonts w:ascii="Arial" w:hAnsi="Arial" w:cs="Arial"/>
          <w:sz w:val="20"/>
          <w:szCs w:val="20"/>
          <w:lang w:eastAsia="en-US"/>
        </w:rPr>
        <w:t>(</w:t>
      </w:r>
      <w:r w:rsidR="005E16B6">
        <w:rPr>
          <w:rFonts w:ascii="Arial" w:hAnsi="Arial" w:cs="Arial"/>
          <w:sz w:val="20"/>
          <w:szCs w:val="20"/>
          <w:lang w:eastAsia="en-US"/>
        </w:rPr>
        <w:t>ang.</w:t>
      </w:r>
      <w:r w:rsidR="000D5FCA" w:rsidRPr="00B83485">
        <w:rPr>
          <w:rFonts w:ascii="Arial" w:hAnsi="Arial" w:cs="Arial"/>
          <w:sz w:val="20"/>
          <w:szCs w:val="20"/>
          <w:lang w:eastAsia="en-US"/>
        </w:rPr>
        <w:t xml:space="preserve"> </w:t>
      </w:r>
      <w:r w:rsidR="005E16B6">
        <w:rPr>
          <w:rFonts w:ascii="Arial" w:hAnsi="Arial" w:cs="Arial"/>
          <w:sz w:val="20"/>
          <w:szCs w:val="20"/>
          <w:lang w:eastAsia="en-US"/>
        </w:rPr>
        <w:t>»</w:t>
      </w:r>
      <w:proofErr w:type="spellStart"/>
      <w:r w:rsidR="000D5FCA" w:rsidRPr="00B83485">
        <w:rPr>
          <w:rFonts w:ascii="Arial" w:hAnsi="Arial" w:cs="Arial"/>
          <w:sz w:val="20"/>
          <w:szCs w:val="20"/>
          <w:lang w:eastAsia="en-US"/>
        </w:rPr>
        <w:t>Floating</w:t>
      </w:r>
      <w:proofErr w:type="spellEnd"/>
      <w:r w:rsidR="000D5FCA" w:rsidRPr="00B83485">
        <w:rPr>
          <w:rFonts w:ascii="Arial" w:hAnsi="Arial" w:cs="Arial"/>
          <w:sz w:val="20"/>
          <w:szCs w:val="20"/>
          <w:lang w:eastAsia="en-US"/>
        </w:rPr>
        <w:t xml:space="preserve"> Car Data</w:t>
      </w:r>
      <w:r w:rsidR="005E16B6">
        <w:rPr>
          <w:rFonts w:ascii="Arial" w:hAnsi="Arial" w:cs="Arial"/>
          <w:sz w:val="20"/>
          <w:szCs w:val="20"/>
          <w:lang w:eastAsia="en-US"/>
        </w:rPr>
        <w:t>«</w:t>
      </w:r>
      <w:r w:rsidR="000D5FCA" w:rsidRPr="00B83485">
        <w:rPr>
          <w:rFonts w:ascii="Arial" w:hAnsi="Arial" w:cs="Arial"/>
          <w:sz w:val="20"/>
          <w:szCs w:val="20"/>
          <w:lang w:eastAsia="en-US"/>
        </w:rPr>
        <w:t>)</w:t>
      </w:r>
      <w:r w:rsidR="000D5FCA">
        <w:rPr>
          <w:rFonts w:ascii="Arial" w:hAnsi="Arial" w:cs="Arial"/>
          <w:sz w:val="20"/>
          <w:szCs w:val="20"/>
          <w:lang w:eastAsia="en-US"/>
        </w:rPr>
        <w:t xml:space="preserve"> </w:t>
      </w:r>
      <w:r w:rsidRPr="00B83485">
        <w:rPr>
          <w:rFonts w:ascii="Arial" w:hAnsi="Arial" w:cs="Arial"/>
          <w:sz w:val="20"/>
          <w:szCs w:val="20"/>
          <w:lang w:eastAsia="en-US"/>
        </w:rPr>
        <w:t>platforma zagotavlja podatke o obremenjenosti in hitrostih na cestnem omrežju s pomočjo naprednih algoritmov lokacijskega zavedanja in uparjanja poti (</w:t>
      </w:r>
      <w:proofErr w:type="spellStart"/>
      <w:r w:rsidRPr="00B83485">
        <w:rPr>
          <w:rFonts w:ascii="Arial" w:hAnsi="Arial" w:cs="Arial"/>
          <w:sz w:val="20"/>
          <w:szCs w:val="20"/>
          <w:lang w:eastAsia="en-US"/>
        </w:rPr>
        <w:t>t.i</w:t>
      </w:r>
      <w:proofErr w:type="spellEnd"/>
      <w:r w:rsidRPr="00B83485">
        <w:rPr>
          <w:rFonts w:ascii="Arial" w:hAnsi="Arial" w:cs="Arial"/>
          <w:sz w:val="20"/>
          <w:szCs w:val="20"/>
          <w:lang w:eastAsia="en-US"/>
        </w:rPr>
        <w:t>. »</w:t>
      </w:r>
      <w:proofErr w:type="spellStart"/>
      <w:r w:rsidRPr="00B83485">
        <w:rPr>
          <w:rFonts w:ascii="Arial" w:hAnsi="Arial" w:cs="Arial"/>
          <w:sz w:val="20"/>
          <w:szCs w:val="20"/>
          <w:lang w:eastAsia="en-US"/>
        </w:rPr>
        <w:t>road</w:t>
      </w:r>
      <w:proofErr w:type="spellEnd"/>
      <w:r w:rsidRPr="00B83485">
        <w:rPr>
          <w:rFonts w:ascii="Arial" w:hAnsi="Arial" w:cs="Arial"/>
          <w:sz w:val="20"/>
          <w:szCs w:val="20"/>
          <w:lang w:eastAsia="en-US"/>
        </w:rPr>
        <w:t xml:space="preserve"> </w:t>
      </w:r>
      <w:proofErr w:type="spellStart"/>
      <w:r w:rsidRPr="00B83485">
        <w:rPr>
          <w:rFonts w:ascii="Arial" w:hAnsi="Arial" w:cs="Arial"/>
          <w:sz w:val="20"/>
          <w:szCs w:val="20"/>
          <w:lang w:eastAsia="en-US"/>
        </w:rPr>
        <w:t>matching</w:t>
      </w:r>
      <w:proofErr w:type="spellEnd"/>
      <w:r w:rsidRPr="00B83485">
        <w:rPr>
          <w:rFonts w:ascii="Arial" w:hAnsi="Arial" w:cs="Arial"/>
          <w:sz w:val="20"/>
          <w:szCs w:val="20"/>
          <w:lang w:eastAsia="en-US"/>
        </w:rPr>
        <w:t>«). Ob tem FCD platforma zagotavlja tudi napreden sistem zaznavanja anomalij prometnega toka, na podlagi katerih se lahko izvajajo analize in ukrepi ter izračuni realnih potovalnih časov na poljubnih relacijah.</w:t>
      </w:r>
    </w:p>
    <w:p w14:paraId="05B776C0" w14:textId="77777777" w:rsidR="00B83485" w:rsidRPr="00B83485" w:rsidRDefault="00B83485" w:rsidP="00B83485">
      <w:pPr>
        <w:spacing w:line="260" w:lineRule="atLeast"/>
        <w:jc w:val="both"/>
        <w:rPr>
          <w:rFonts w:ascii="Arial" w:hAnsi="Arial" w:cs="Arial"/>
          <w:sz w:val="20"/>
          <w:szCs w:val="20"/>
          <w:lang w:eastAsia="en-US"/>
        </w:rPr>
      </w:pPr>
    </w:p>
    <w:p w14:paraId="6A53611D" w14:textId="77777777" w:rsidR="00B83485" w:rsidRDefault="00B83485" w:rsidP="00B83485">
      <w:pPr>
        <w:spacing w:line="260" w:lineRule="atLeast"/>
        <w:jc w:val="both"/>
        <w:rPr>
          <w:rFonts w:ascii="Arial" w:hAnsi="Arial" w:cs="Arial"/>
          <w:sz w:val="20"/>
          <w:szCs w:val="20"/>
          <w:lang w:eastAsia="en-US"/>
        </w:rPr>
      </w:pPr>
      <w:r w:rsidRPr="00B83485">
        <w:rPr>
          <w:rFonts w:ascii="Arial" w:hAnsi="Arial" w:cs="Arial"/>
          <w:sz w:val="20"/>
          <w:szCs w:val="20"/>
          <w:lang w:eastAsia="en-US"/>
        </w:rPr>
        <w:t>Cilj naročila je vzdrževati osvežene (ažurne) izvorne podatke sledi vozil, kar je osnovni pogoj za kakovostno in nemoteno delovanje FCD platforme in za zagotavljanje prometnih podatkov. Zajem se mora izvajati časovno učinkovito oziroma tako, da je možno izvajati prometne analize v realnem času. Pridobivanje masovnih podatkov o gibanju vozil v realnem času  je dandanes osnova za razvoj in delovanje modernih sistemov za spremljanje in upravljanje prometa, kar je glavni rezultat javnega naročila.</w:t>
      </w:r>
    </w:p>
    <w:p w14:paraId="1BC18CAC" w14:textId="77777777" w:rsidR="00B83485" w:rsidRDefault="00B83485" w:rsidP="00B83485">
      <w:pPr>
        <w:spacing w:line="260" w:lineRule="atLeast"/>
        <w:jc w:val="both"/>
        <w:rPr>
          <w:rFonts w:ascii="Arial" w:hAnsi="Arial" w:cs="Arial"/>
          <w:sz w:val="20"/>
          <w:szCs w:val="20"/>
          <w:lang w:eastAsia="en-US"/>
        </w:rPr>
      </w:pPr>
    </w:p>
    <w:p w14:paraId="6B3E74FA"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561A9A7F"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55A5E7C1" w14:textId="77777777" w:rsidR="00983441" w:rsidRDefault="00B83485" w:rsidP="00C86C41">
      <w:pPr>
        <w:widowControl w:val="0"/>
        <w:autoSpaceDE w:val="0"/>
        <w:autoSpaceDN w:val="0"/>
        <w:adjustRightInd w:val="0"/>
        <w:spacing w:line="260" w:lineRule="atLeast"/>
        <w:jc w:val="both"/>
        <w:rPr>
          <w:rFonts w:ascii="Arial" w:hAnsi="Arial" w:cs="Arial"/>
          <w:sz w:val="20"/>
          <w:szCs w:val="20"/>
        </w:rPr>
      </w:pPr>
      <w:r w:rsidRPr="00B83485">
        <w:rPr>
          <w:rFonts w:ascii="Arial" w:hAnsi="Arial" w:cs="Arial"/>
          <w:sz w:val="20"/>
          <w:szCs w:val="20"/>
        </w:rPr>
        <w:t>Limitirana vrednost javnega naročila znaša 2</w:t>
      </w:r>
      <w:r>
        <w:rPr>
          <w:rFonts w:ascii="Arial" w:hAnsi="Arial" w:cs="Arial"/>
          <w:sz w:val="20"/>
          <w:szCs w:val="20"/>
        </w:rPr>
        <w:t>60</w:t>
      </w:r>
      <w:r w:rsidRPr="00B83485">
        <w:rPr>
          <w:rFonts w:ascii="Arial" w:hAnsi="Arial" w:cs="Arial"/>
          <w:sz w:val="20"/>
          <w:szCs w:val="20"/>
        </w:rPr>
        <w:t>.</w:t>
      </w:r>
      <w:r>
        <w:rPr>
          <w:rFonts w:ascii="Arial" w:hAnsi="Arial" w:cs="Arial"/>
          <w:sz w:val="20"/>
          <w:szCs w:val="20"/>
        </w:rPr>
        <w:t>0</w:t>
      </w:r>
      <w:r w:rsidRPr="00B83485">
        <w:rPr>
          <w:rFonts w:ascii="Arial" w:hAnsi="Arial" w:cs="Arial"/>
          <w:sz w:val="20"/>
          <w:szCs w:val="20"/>
        </w:rPr>
        <w:t>00,00 EUR brez DDV. Ponudba, ki bo presegla limitirano vrednost, bo ocenjena kot nedopustna.</w:t>
      </w:r>
    </w:p>
    <w:p w14:paraId="58B8CD59" w14:textId="77777777" w:rsidR="00B83485" w:rsidRPr="00C86C41" w:rsidRDefault="00B83485" w:rsidP="00C86C41">
      <w:pPr>
        <w:widowControl w:val="0"/>
        <w:autoSpaceDE w:val="0"/>
        <w:autoSpaceDN w:val="0"/>
        <w:adjustRightInd w:val="0"/>
        <w:spacing w:line="260" w:lineRule="atLeast"/>
        <w:jc w:val="both"/>
        <w:rPr>
          <w:rFonts w:ascii="Arial" w:hAnsi="Arial" w:cs="Arial"/>
          <w:sz w:val="20"/>
          <w:szCs w:val="20"/>
        </w:rPr>
      </w:pPr>
    </w:p>
    <w:p w14:paraId="44AAC14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65C66503"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071E0D38" w14:textId="479A9541" w:rsidR="00DC3B38" w:rsidRPr="00B83485" w:rsidRDefault="005337E5" w:rsidP="00B83485">
      <w:pPr>
        <w:widowControl w:val="0"/>
        <w:autoSpaceDE w:val="0"/>
        <w:autoSpaceDN w:val="0"/>
        <w:adjustRightInd w:val="0"/>
        <w:spacing w:line="260" w:lineRule="atLeast"/>
        <w:jc w:val="both"/>
        <w:rPr>
          <w:rFonts w:ascii="Arial" w:hAnsi="Arial" w:cs="Arial"/>
          <w:b/>
          <w:bCs/>
          <w:iCs/>
          <w:sz w:val="20"/>
          <w:szCs w:val="20"/>
        </w:rPr>
      </w:pPr>
      <w:r w:rsidRPr="002F1BC8">
        <w:rPr>
          <w:rFonts w:ascii="Arial" w:hAnsi="Arial" w:cs="Arial"/>
          <w:b/>
          <w:bCs/>
          <w:iCs/>
          <w:sz w:val="20"/>
          <w:szCs w:val="20"/>
        </w:rPr>
        <w:t>Rok izvedbe pogodbe:</w:t>
      </w:r>
      <w:r w:rsidRPr="005337E5">
        <w:rPr>
          <w:rFonts w:ascii="Arial" w:hAnsi="Arial" w:cs="Arial"/>
          <w:b/>
          <w:bCs/>
          <w:iCs/>
          <w:sz w:val="20"/>
          <w:szCs w:val="20"/>
        </w:rPr>
        <w:t xml:space="preserve"> </w:t>
      </w:r>
      <w:r w:rsidR="00FD1EB3">
        <w:rPr>
          <w:rFonts w:ascii="Arial" w:hAnsi="Arial" w:cs="Arial"/>
          <w:bCs/>
          <w:iCs/>
          <w:sz w:val="20"/>
          <w:szCs w:val="20"/>
        </w:rPr>
        <w:t>36</w:t>
      </w:r>
      <w:r w:rsidR="00FD1EB3" w:rsidRPr="00B83485">
        <w:rPr>
          <w:rFonts w:ascii="Arial" w:hAnsi="Arial" w:cs="Arial"/>
          <w:bCs/>
          <w:iCs/>
          <w:sz w:val="20"/>
          <w:szCs w:val="20"/>
        </w:rPr>
        <w:t xml:space="preserve"> </w:t>
      </w:r>
      <w:r w:rsidR="00DC3B38" w:rsidRPr="00B83485">
        <w:rPr>
          <w:rFonts w:ascii="Arial" w:hAnsi="Arial" w:cs="Arial"/>
          <w:bCs/>
          <w:iCs/>
          <w:sz w:val="20"/>
          <w:szCs w:val="20"/>
        </w:rPr>
        <w:t xml:space="preserve">mesecev </w:t>
      </w:r>
      <w:r w:rsidR="0092454C" w:rsidRPr="00B83485">
        <w:rPr>
          <w:rFonts w:ascii="Arial" w:hAnsi="Arial" w:cs="Arial"/>
          <w:bCs/>
          <w:iCs/>
          <w:sz w:val="20"/>
          <w:szCs w:val="20"/>
        </w:rPr>
        <w:t xml:space="preserve">od </w:t>
      </w:r>
      <w:r w:rsidR="00B83485">
        <w:rPr>
          <w:rFonts w:ascii="Arial" w:hAnsi="Arial" w:cs="Arial"/>
          <w:bCs/>
          <w:iCs/>
          <w:sz w:val="20"/>
          <w:szCs w:val="20"/>
        </w:rPr>
        <w:t>sklenitve pogodbe</w:t>
      </w:r>
      <w:r w:rsidR="00293783" w:rsidRPr="00B83485">
        <w:rPr>
          <w:rFonts w:ascii="Arial" w:hAnsi="Arial" w:cs="Arial"/>
          <w:bCs/>
          <w:iCs/>
          <w:sz w:val="20"/>
          <w:szCs w:val="20"/>
        </w:rPr>
        <w:t>.</w:t>
      </w:r>
    </w:p>
    <w:bookmarkEnd w:id="1"/>
    <w:bookmarkEnd w:id="2"/>
    <w:p w14:paraId="26EDCAC1" w14:textId="77777777" w:rsidR="002C39DC" w:rsidRDefault="002C39DC" w:rsidP="00FB7DD3">
      <w:pPr>
        <w:keepNext/>
        <w:spacing w:line="260" w:lineRule="atLeast"/>
        <w:jc w:val="both"/>
        <w:outlineLvl w:val="1"/>
        <w:rPr>
          <w:rFonts w:ascii="Arial" w:hAnsi="Arial" w:cs="Arial"/>
          <w:b/>
          <w:bCs/>
          <w:iCs/>
          <w:sz w:val="20"/>
          <w:szCs w:val="20"/>
        </w:rPr>
      </w:pPr>
    </w:p>
    <w:p w14:paraId="0B880471"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7C1F0A9C"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4DE6FF47" w14:textId="77777777" w:rsidR="00237744" w:rsidRPr="00161C6E" w:rsidRDefault="00237744" w:rsidP="00FB7DD3">
      <w:pPr>
        <w:spacing w:line="260" w:lineRule="atLeast"/>
        <w:jc w:val="both"/>
        <w:rPr>
          <w:rFonts w:ascii="Arial" w:eastAsia="Calibri" w:hAnsi="Arial" w:cs="Arial"/>
          <w:sz w:val="20"/>
          <w:szCs w:val="20"/>
          <w:lang w:eastAsia="en-US"/>
        </w:rPr>
      </w:pPr>
    </w:p>
    <w:p w14:paraId="31DC2355"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654433DE" w14:textId="77777777" w:rsidR="00237744" w:rsidRDefault="00237744" w:rsidP="00FB7DD3">
      <w:pPr>
        <w:spacing w:line="260" w:lineRule="atLeast"/>
        <w:jc w:val="both"/>
        <w:rPr>
          <w:rFonts w:ascii="Arial" w:eastAsia="Calibri" w:hAnsi="Arial" w:cs="Arial"/>
          <w:sz w:val="20"/>
          <w:szCs w:val="20"/>
          <w:lang w:eastAsia="en-US"/>
        </w:rPr>
      </w:pPr>
    </w:p>
    <w:p w14:paraId="0486AA2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A0A6A3D" w14:textId="4C862821"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lastRenderedPageBreak/>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2C9A8B9D" w14:textId="77777777" w:rsidR="00C514E5" w:rsidRDefault="00C514E5" w:rsidP="00FB7DD3">
      <w:pPr>
        <w:spacing w:line="260" w:lineRule="atLeast"/>
        <w:jc w:val="both"/>
        <w:rPr>
          <w:rFonts w:ascii="Arial" w:eastAsia="Calibri" w:hAnsi="Arial" w:cs="Arial"/>
          <w:sz w:val="20"/>
          <w:szCs w:val="22"/>
          <w:lang w:eastAsia="en-US"/>
        </w:rPr>
      </w:pPr>
    </w:p>
    <w:p w14:paraId="3FEADDA0"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04529EE" w14:textId="77777777" w:rsidR="00967E7E" w:rsidRDefault="00967E7E" w:rsidP="00FB7DD3">
      <w:pPr>
        <w:spacing w:line="260" w:lineRule="atLeast"/>
        <w:jc w:val="both"/>
        <w:rPr>
          <w:rFonts w:ascii="Arial" w:eastAsia="Calibri" w:hAnsi="Arial" w:cs="Arial"/>
          <w:sz w:val="20"/>
          <w:szCs w:val="22"/>
          <w:lang w:eastAsia="en-US"/>
        </w:rPr>
      </w:pPr>
    </w:p>
    <w:p w14:paraId="68664B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375934E5" w14:textId="77777777" w:rsidR="00237744" w:rsidRPr="00161C6E" w:rsidRDefault="00237744" w:rsidP="00FB7DD3">
      <w:pPr>
        <w:spacing w:line="260" w:lineRule="atLeast"/>
        <w:jc w:val="both"/>
        <w:rPr>
          <w:rFonts w:ascii="Arial" w:eastAsia="Calibri" w:hAnsi="Arial" w:cs="Arial"/>
          <w:sz w:val="20"/>
          <w:szCs w:val="22"/>
          <w:lang w:eastAsia="en-US"/>
        </w:rPr>
      </w:pPr>
    </w:p>
    <w:p w14:paraId="744EF780"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1479E030" w14:textId="77777777" w:rsidR="00237744" w:rsidRPr="00161C6E" w:rsidRDefault="00237744" w:rsidP="00FB7DD3">
      <w:pPr>
        <w:spacing w:line="260" w:lineRule="atLeast"/>
        <w:rPr>
          <w:rFonts w:ascii="Arial" w:hAnsi="Arial" w:cs="Arial"/>
          <w:sz w:val="20"/>
        </w:rPr>
      </w:pPr>
    </w:p>
    <w:p w14:paraId="229A607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17746717" w14:textId="77777777" w:rsidR="00874E15" w:rsidRPr="00916479" w:rsidRDefault="00874E15" w:rsidP="00FB7DD3">
      <w:pPr>
        <w:spacing w:line="260" w:lineRule="atLeast"/>
        <w:rPr>
          <w:rFonts w:ascii="Arial" w:hAnsi="Arial" w:cs="Arial"/>
          <w:sz w:val="20"/>
        </w:rPr>
      </w:pPr>
    </w:p>
    <w:p w14:paraId="67A3A25D"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Priprava in oddaja ponudbe v sistemu e-JN</w:t>
      </w:r>
      <w:bookmarkEnd w:id="3"/>
    </w:p>
    <w:p w14:paraId="0B98AECB"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B764F86" w14:textId="77777777" w:rsidR="00441E67" w:rsidRDefault="00441E67" w:rsidP="00FB7DD3">
      <w:pPr>
        <w:spacing w:line="260" w:lineRule="atLeast"/>
        <w:jc w:val="both"/>
        <w:rPr>
          <w:rFonts w:ascii="Arial" w:eastAsia="Calibri" w:hAnsi="Arial" w:cs="Arial"/>
          <w:sz w:val="20"/>
          <w:szCs w:val="20"/>
        </w:rPr>
      </w:pPr>
    </w:p>
    <w:p w14:paraId="04D5C736"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18481C17" w14:textId="77777777" w:rsidR="00441E67" w:rsidRPr="00916479" w:rsidRDefault="00441E67" w:rsidP="00FB7DD3">
      <w:pPr>
        <w:spacing w:line="260" w:lineRule="atLeast"/>
        <w:jc w:val="both"/>
        <w:rPr>
          <w:rFonts w:ascii="Arial" w:eastAsia="Calibri" w:hAnsi="Arial"/>
          <w:sz w:val="20"/>
          <w:szCs w:val="22"/>
          <w:lang w:eastAsia="en-US"/>
        </w:rPr>
      </w:pPr>
    </w:p>
    <w:p w14:paraId="216A5E0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08A6B4F9" w14:textId="77777777" w:rsidR="00874E15" w:rsidRPr="00916479" w:rsidRDefault="00874E15" w:rsidP="00FB7DD3">
      <w:pPr>
        <w:spacing w:line="260" w:lineRule="atLeast"/>
        <w:jc w:val="both"/>
        <w:rPr>
          <w:rFonts w:ascii="Arial" w:eastAsia="Calibri" w:hAnsi="Arial" w:cs="Arial"/>
          <w:sz w:val="20"/>
          <w:szCs w:val="20"/>
          <w:lang w:eastAsia="en-US"/>
        </w:rPr>
      </w:pPr>
    </w:p>
    <w:p w14:paraId="7E797A49"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5554DD0" w14:textId="77777777" w:rsidR="00EC6004" w:rsidRDefault="00EC6004" w:rsidP="00FB7DD3">
      <w:pPr>
        <w:spacing w:line="260" w:lineRule="atLeast"/>
        <w:jc w:val="both"/>
        <w:rPr>
          <w:rFonts w:ascii="Arial" w:hAnsi="Arial" w:cs="Arial"/>
          <w:sz w:val="20"/>
          <w:szCs w:val="20"/>
          <w:lang w:eastAsia="en-US"/>
        </w:rPr>
      </w:pPr>
    </w:p>
    <w:p w14:paraId="0496F1D1"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2DC79CD1"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2"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5DD7D91D" w14:textId="77777777" w:rsidR="00874E15" w:rsidRPr="00916479" w:rsidRDefault="00874E15" w:rsidP="00FB7DD3">
      <w:pPr>
        <w:spacing w:line="260" w:lineRule="atLeast"/>
        <w:jc w:val="both"/>
        <w:rPr>
          <w:rFonts w:ascii="Arial" w:eastAsia="Calibri" w:hAnsi="Arial" w:cs="Arial"/>
          <w:sz w:val="20"/>
          <w:szCs w:val="22"/>
          <w:lang w:eastAsia="en-US"/>
        </w:rPr>
      </w:pPr>
    </w:p>
    <w:p w14:paraId="3CB1098C"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6EC81BCB" w14:textId="77777777" w:rsidR="00463C3E" w:rsidRDefault="00463C3E" w:rsidP="00FB7DD3">
      <w:pPr>
        <w:spacing w:line="260" w:lineRule="atLeast"/>
        <w:jc w:val="both"/>
        <w:rPr>
          <w:rFonts w:ascii="Arial" w:hAnsi="Arial" w:cs="Arial"/>
          <w:sz w:val="20"/>
          <w:szCs w:val="20"/>
          <w:lang w:eastAsia="en-US"/>
        </w:rPr>
      </w:pPr>
    </w:p>
    <w:p w14:paraId="0DDF3615" w14:textId="77777777" w:rsidR="000F3D07" w:rsidRDefault="000F3D07" w:rsidP="00FB7DD3">
      <w:pPr>
        <w:spacing w:line="260" w:lineRule="atLeast"/>
        <w:jc w:val="both"/>
        <w:rPr>
          <w:rFonts w:ascii="Arial" w:hAnsi="Arial" w:cs="Arial"/>
          <w:b/>
          <w:sz w:val="20"/>
          <w:szCs w:val="20"/>
          <w:lang w:eastAsia="en-US"/>
        </w:rPr>
      </w:pPr>
    </w:p>
    <w:p w14:paraId="472A7681" w14:textId="77777777" w:rsidR="000F3D07" w:rsidRDefault="000F3D07" w:rsidP="00FB7DD3">
      <w:pPr>
        <w:spacing w:line="260" w:lineRule="atLeast"/>
        <w:jc w:val="both"/>
        <w:rPr>
          <w:rFonts w:ascii="Arial" w:hAnsi="Arial" w:cs="Arial"/>
          <w:b/>
          <w:sz w:val="20"/>
          <w:szCs w:val="20"/>
          <w:lang w:eastAsia="en-US"/>
        </w:rPr>
      </w:pPr>
    </w:p>
    <w:p w14:paraId="43111984"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020CB0F4"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3BED2582"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13C4ADCB" w14:textId="77777777" w:rsidR="00463C3E" w:rsidRPr="00D92AE9" w:rsidRDefault="00463C3E" w:rsidP="00FB7DD3">
      <w:pPr>
        <w:spacing w:line="260" w:lineRule="atLeast"/>
        <w:rPr>
          <w:rFonts w:ascii="Arial" w:hAnsi="Arial"/>
          <w:b/>
          <w:bCs/>
          <w:sz w:val="20"/>
          <w:lang w:eastAsia="en-US"/>
        </w:rPr>
      </w:pPr>
    </w:p>
    <w:p w14:paraId="7B4C0CC0" w14:textId="77777777" w:rsidR="00463C3E" w:rsidRPr="00D92AE9" w:rsidRDefault="00463C3E" w:rsidP="00FB7DD3">
      <w:pPr>
        <w:spacing w:line="260" w:lineRule="atLeast"/>
        <w:rPr>
          <w:rFonts w:ascii="Arial" w:hAnsi="Arial"/>
          <w:b/>
          <w:bCs/>
          <w:sz w:val="20"/>
          <w:lang w:eastAsia="en-US"/>
        </w:rPr>
      </w:pPr>
    </w:p>
    <w:p w14:paraId="2F9210F2"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11A0DCAC" w14:textId="77777777"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633E7445" w14:textId="77777777" w:rsidR="00A740FB" w:rsidRDefault="005337E5" w:rsidP="00FB7DD3">
      <w:pPr>
        <w:spacing w:line="260" w:lineRule="atLeast"/>
        <w:rPr>
          <w:rFonts w:ascii="Arial" w:hAnsi="Arial" w:cs="Arial"/>
          <w:sz w:val="20"/>
          <w:szCs w:val="20"/>
          <w:lang w:eastAsia="en-US"/>
        </w:rPr>
      </w:pPr>
      <w:r>
        <w:rPr>
          <w:rFonts w:ascii="Arial" w:hAnsi="Arial" w:cs="Arial"/>
          <w:sz w:val="20"/>
          <w:szCs w:val="20"/>
          <w:lang w:eastAsia="en-US"/>
        </w:rPr>
        <w:t xml:space="preserve">   </w:t>
      </w:r>
    </w:p>
    <w:p w14:paraId="6DFF6756" w14:textId="77777777" w:rsidR="00A740FB" w:rsidRPr="00A740FB" w:rsidRDefault="00C86C41" w:rsidP="00FB7DD3">
      <w:pPr>
        <w:spacing w:line="260" w:lineRule="atLeast"/>
        <w:rPr>
          <w:rFonts w:ascii="Arial" w:hAnsi="Arial" w:cs="Arial"/>
          <w:b/>
          <w:sz w:val="20"/>
          <w:szCs w:val="20"/>
          <w:lang w:eastAsia="en-US"/>
        </w:rPr>
      </w:pPr>
      <w:r>
        <w:rPr>
          <w:rFonts w:ascii="Arial" w:hAnsi="Arial" w:cs="Arial"/>
          <w:b/>
          <w:sz w:val="20"/>
          <w:szCs w:val="20"/>
          <w:lang w:eastAsia="en-US"/>
        </w:rPr>
        <w:t>Monika Pintar Mesarič</w:t>
      </w:r>
    </w:p>
    <w:p w14:paraId="7A2C3A23"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0DBF4023" w14:textId="77777777"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7D0C3615" w14:textId="77777777" w:rsidR="00EF30CB" w:rsidRDefault="00EF30CB" w:rsidP="00FB7DD3">
      <w:pPr>
        <w:spacing w:line="260" w:lineRule="atLeast"/>
        <w:rPr>
          <w:rFonts w:ascii="Arial" w:hAnsi="Arial" w:cs="Arial"/>
          <w:sz w:val="20"/>
          <w:szCs w:val="20"/>
          <w:lang w:eastAsia="en-US"/>
        </w:rPr>
      </w:pPr>
    </w:p>
    <w:p w14:paraId="5883CCBF" w14:textId="77777777" w:rsidR="00AE25E5" w:rsidRDefault="00AE25E5" w:rsidP="00A54C59">
      <w:pPr>
        <w:spacing w:line="260" w:lineRule="atLeast"/>
        <w:jc w:val="both"/>
        <w:rPr>
          <w:rFonts w:ascii="Arial" w:hAnsi="Arial" w:cs="Arial"/>
          <w:b/>
          <w:sz w:val="20"/>
          <w:szCs w:val="20"/>
          <w:lang w:eastAsia="en-US"/>
        </w:rPr>
      </w:pPr>
    </w:p>
    <w:p w14:paraId="5352A4CF" w14:textId="77777777" w:rsidR="00AE25E5" w:rsidRDefault="00AE25E5" w:rsidP="00A54C59">
      <w:pPr>
        <w:spacing w:line="260" w:lineRule="atLeast"/>
        <w:jc w:val="both"/>
        <w:rPr>
          <w:rFonts w:ascii="Arial" w:hAnsi="Arial" w:cs="Arial"/>
          <w:b/>
          <w:sz w:val="20"/>
          <w:szCs w:val="20"/>
          <w:lang w:eastAsia="en-US"/>
        </w:rPr>
      </w:pPr>
    </w:p>
    <w:p w14:paraId="248988D8" w14:textId="77777777" w:rsidR="00E27E82" w:rsidRDefault="00E27E82" w:rsidP="00A54C59">
      <w:pPr>
        <w:spacing w:line="260" w:lineRule="atLeast"/>
        <w:jc w:val="both"/>
        <w:rPr>
          <w:rFonts w:ascii="Arial" w:hAnsi="Arial" w:cs="Arial"/>
          <w:b/>
          <w:sz w:val="20"/>
          <w:szCs w:val="20"/>
          <w:lang w:eastAsia="en-US"/>
        </w:rPr>
      </w:pPr>
    </w:p>
    <w:p w14:paraId="4B5392AC" w14:textId="77777777"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02E9FE8" w14:textId="77777777" w:rsidR="0075039D" w:rsidRPr="0070139D" w:rsidRDefault="0075039D" w:rsidP="00FB7DD3">
      <w:pPr>
        <w:spacing w:line="260" w:lineRule="atLeast"/>
        <w:jc w:val="both"/>
        <w:rPr>
          <w:rFonts w:ascii="Arial" w:hAnsi="Arial" w:cs="Arial"/>
          <w:b/>
          <w:sz w:val="20"/>
          <w:szCs w:val="20"/>
          <w:lang w:eastAsia="en-US"/>
        </w:rPr>
      </w:pPr>
    </w:p>
    <w:p w14:paraId="77B975CC"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70139D">
        <w:rPr>
          <w:rFonts w:ascii="Arial" w:hAnsi="Arial" w:cs="Arial"/>
          <w:b/>
          <w:sz w:val="20"/>
          <w:szCs w:val="20"/>
          <w:lang w:eastAsia="en-US"/>
        </w:rPr>
        <w:t xml:space="preserve">Predpisi </w:t>
      </w:r>
    </w:p>
    <w:p w14:paraId="20E9103E" w14:textId="77777777" w:rsidR="0075039D" w:rsidRPr="0070139D" w:rsidRDefault="0075039D" w:rsidP="00FB7DD3">
      <w:pPr>
        <w:spacing w:line="260" w:lineRule="atLeast"/>
        <w:jc w:val="both"/>
        <w:rPr>
          <w:rFonts w:ascii="Arial" w:hAnsi="Arial" w:cs="Arial"/>
          <w:sz w:val="20"/>
          <w:szCs w:val="20"/>
          <w:lang w:eastAsia="en-US"/>
        </w:rPr>
      </w:pPr>
    </w:p>
    <w:p w14:paraId="2820DB30"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0F8590EA" w14:textId="26272B6B" w:rsidR="0075039D" w:rsidRPr="005C425C" w:rsidRDefault="0075039D" w:rsidP="005C425C">
      <w:pPr>
        <w:pStyle w:val="Odstavekseznama"/>
        <w:numPr>
          <w:ilvl w:val="0"/>
          <w:numId w:val="28"/>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121517A2" w14:textId="2AC4126D" w:rsidR="00E30D29" w:rsidRPr="004B06EF" w:rsidRDefault="0075039D" w:rsidP="005C425C">
      <w:pPr>
        <w:pStyle w:val="Odstavekseznama"/>
        <w:numPr>
          <w:ilvl w:val="0"/>
          <w:numId w:val="28"/>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E386549" w14:textId="77777777" w:rsidR="0075039D" w:rsidRPr="004B06EF" w:rsidRDefault="00CA7D97"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64928DA4" w14:textId="77777777" w:rsidR="001554ED" w:rsidRPr="004B06EF" w:rsidRDefault="0075039D"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6550AA89" w14:textId="77777777" w:rsidR="001554ED" w:rsidRPr="004B06EF" w:rsidRDefault="001554ED"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62AB416E" w14:textId="77777777" w:rsidR="00E23552" w:rsidRPr="004B06EF" w:rsidRDefault="00E23552"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5EF9F5DF" w14:textId="77777777" w:rsidR="004B06EF" w:rsidRDefault="00E23552"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2015/962 z dne 18. decembra 2014 o dopolnitvi Direktive 2010/40/EU Evropskega parlamenta in Sveta v zvezi z opravljanjem storitev zagotavljanja prometnih informacij v realnem času po vse</w:t>
      </w:r>
      <w:r w:rsidR="005342F2" w:rsidRPr="004B06EF">
        <w:rPr>
          <w:rFonts w:ascii="Arial" w:hAnsi="Arial" w:cs="Arial"/>
          <w:sz w:val="20"/>
          <w:szCs w:val="20"/>
          <w:lang w:eastAsia="en-US"/>
        </w:rPr>
        <w:t>j</w:t>
      </w:r>
      <w:r w:rsidRPr="004B06EF">
        <w:rPr>
          <w:rFonts w:ascii="Arial" w:hAnsi="Arial" w:cs="Arial"/>
          <w:sz w:val="20"/>
          <w:szCs w:val="20"/>
          <w:lang w:eastAsia="en-US"/>
        </w:rPr>
        <w:t xml:space="preserve"> EU;</w:t>
      </w:r>
    </w:p>
    <w:p w14:paraId="365A4ED8" w14:textId="77777777" w:rsidR="00D20796" w:rsidRPr="004B06EF" w:rsidRDefault="00D20796"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2022/670 z dne 2. februarja 2022 o dopolnitvi Direktive 2010/40/EU Evropskega parlamenta in Sveta v zvezi z opravljanjem storitev zagotavljanja prometnih informacij v realnem času po vsej EU</w:t>
      </w:r>
    </w:p>
    <w:p w14:paraId="418F7E59" w14:textId="77777777" w:rsidR="00D20796" w:rsidRPr="00D20796" w:rsidRDefault="00D20796" w:rsidP="00E27E82">
      <w:pPr>
        <w:pStyle w:val="Odstavekseznama"/>
        <w:numPr>
          <w:ilvl w:val="0"/>
          <w:numId w:val="28"/>
        </w:numPr>
        <w:rPr>
          <w:rFonts w:ascii="Arial" w:hAnsi="Arial" w:cs="Arial"/>
          <w:sz w:val="20"/>
          <w:szCs w:val="20"/>
          <w:lang w:eastAsia="en-US"/>
        </w:rPr>
      </w:pPr>
      <w:r w:rsidRPr="00D20796">
        <w:rPr>
          <w:rFonts w:ascii="Arial" w:hAnsi="Arial" w:cs="Arial"/>
          <w:sz w:val="20"/>
          <w:szCs w:val="20"/>
          <w:lang w:eastAsia="en-US"/>
        </w:rPr>
        <w:t xml:space="preserve">Delegirana uredba Komisije (EU) </w:t>
      </w:r>
      <w:r>
        <w:rPr>
          <w:rFonts w:ascii="Arial" w:hAnsi="Arial" w:cs="Arial"/>
          <w:sz w:val="20"/>
          <w:szCs w:val="20"/>
          <w:lang w:eastAsia="en-US"/>
        </w:rPr>
        <w:t>886/2013</w:t>
      </w:r>
      <w:r w:rsidRPr="00D20796">
        <w:rPr>
          <w:rFonts w:ascii="Arial" w:hAnsi="Arial" w:cs="Arial"/>
          <w:sz w:val="20"/>
          <w:szCs w:val="20"/>
          <w:lang w:eastAsia="en-US"/>
        </w:rPr>
        <w:t xml:space="preserve"> z dne </w:t>
      </w:r>
      <w:r>
        <w:rPr>
          <w:rFonts w:ascii="Arial" w:hAnsi="Arial" w:cs="Arial"/>
          <w:sz w:val="20"/>
          <w:szCs w:val="20"/>
          <w:lang w:eastAsia="en-US"/>
        </w:rPr>
        <w:t>15</w:t>
      </w:r>
      <w:r w:rsidRPr="00D20796">
        <w:rPr>
          <w:rFonts w:ascii="Arial" w:hAnsi="Arial" w:cs="Arial"/>
          <w:sz w:val="20"/>
          <w:szCs w:val="20"/>
          <w:lang w:eastAsia="en-US"/>
        </w:rPr>
        <w:t xml:space="preserve">. </w:t>
      </w:r>
      <w:r>
        <w:rPr>
          <w:rFonts w:ascii="Arial" w:hAnsi="Arial" w:cs="Arial"/>
          <w:sz w:val="20"/>
          <w:szCs w:val="20"/>
          <w:lang w:eastAsia="en-US"/>
        </w:rPr>
        <w:t>maja</w:t>
      </w:r>
      <w:r w:rsidRPr="00D20796">
        <w:rPr>
          <w:rFonts w:ascii="Arial" w:hAnsi="Arial" w:cs="Arial"/>
          <w:sz w:val="20"/>
          <w:szCs w:val="20"/>
          <w:lang w:eastAsia="en-US"/>
        </w:rPr>
        <w:t xml:space="preserve"> 20</w:t>
      </w:r>
      <w:r>
        <w:rPr>
          <w:rFonts w:ascii="Arial" w:hAnsi="Arial" w:cs="Arial"/>
          <w:sz w:val="20"/>
          <w:szCs w:val="20"/>
          <w:lang w:eastAsia="en-US"/>
        </w:rPr>
        <w:t>13</w:t>
      </w:r>
      <w:r w:rsidRPr="00D20796">
        <w:rPr>
          <w:rFonts w:ascii="Arial" w:hAnsi="Arial" w:cs="Arial"/>
          <w:sz w:val="20"/>
          <w:szCs w:val="20"/>
          <w:lang w:eastAsia="en-US"/>
        </w:rPr>
        <w:t xml:space="preserve"> o dopolnitvi Direktive 2010/40/EU Evropskega parlamenta in Sveta v zvezi </w:t>
      </w:r>
      <w:r>
        <w:rPr>
          <w:rFonts w:ascii="Arial" w:hAnsi="Arial" w:cs="Arial"/>
          <w:sz w:val="20"/>
          <w:szCs w:val="20"/>
          <w:lang w:eastAsia="en-US"/>
        </w:rPr>
        <w:t>s podatki in postopki za, po možnosti, brezplačno zagotavljanje osnovnih splošnih informacij uporabnikom v zvezi z varnostjo v cestnem prometu</w:t>
      </w:r>
    </w:p>
    <w:p w14:paraId="38EEF9EB" w14:textId="77777777" w:rsidR="0075039D" w:rsidRPr="004B06EF" w:rsidRDefault="00CA7D97" w:rsidP="00E27E82">
      <w:pPr>
        <w:pStyle w:val="Odstavekseznama"/>
        <w:numPr>
          <w:ilvl w:val="0"/>
          <w:numId w:val="28"/>
        </w:numPr>
        <w:spacing w:line="260" w:lineRule="atLeast"/>
        <w:jc w:val="both"/>
        <w:rPr>
          <w:rFonts w:ascii="Arial" w:hAnsi="Arial" w:cs="Arial"/>
          <w:sz w:val="20"/>
          <w:szCs w:val="20"/>
          <w:lang w:eastAsia="en-US"/>
        </w:rPr>
      </w:pPr>
      <w:r w:rsidRPr="004B06EF">
        <w:rPr>
          <w:rFonts w:ascii="Arial" w:hAnsi="Arial" w:cs="Arial"/>
          <w:sz w:val="20"/>
          <w:szCs w:val="20"/>
          <w:lang w:eastAsia="en-US"/>
        </w:rPr>
        <w:t>vseh</w:t>
      </w:r>
      <w:r w:rsidR="0075039D" w:rsidRPr="004B06EF">
        <w:rPr>
          <w:rFonts w:ascii="Arial" w:hAnsi="Arial" w:cs="Arial"/>
          <w:sz w:val="20"/>
          <w:szCs w:val="20"/>
          <w:lang w:eastAsia="en-US"/>
        </w:rPr>
        <w:t xml:space="preserve"> ostali</w:t>
      </w:r>
      <w:r w:rsidRPr="004B06EF">
        <w:rPr>
          <w:rFonts w:ascii="Arial" w:hAnsi="Arial" w:cs="Arial"/>
          <w:sz w:val="20"/>
          <w:szCs w:val="20"/>
          <w:lang w:eastAsia="en-US"/>
        </w:rPr>
        <w:t>h</w:t>
      </w:r>
      <w:r w:rsidR="0075039D" w:rsidRPr="004B06EF">
        <w:rPr>
          <w:rFonts w:ascii="Arial" w:hAnsi="Arial" w:cs="Arial"/>
          <w:sz w:val="20"/>
          <w:szCs w:val="20"/>
          <w:lang w:eastAsia="en-US"/>
        </w:rPr>
        <w:t xml:space="preserve"> predpis</w:t>
      </w:r>
      <w:r w:rsidRPr="004B06EF">
        <w:rPr>
          <w:rFonts w:ascii="Arial" w:hAnsi="Arial" w:cs="Arial"/>
          <w:sz w:val="20"/>
          <w:szCs w:val="20"/>
          <w:lang w:eastAsia="en-US"/>
        </w:rPr>
        <w:t>ov</w:t>
      </w:r>
      <w:r w:rsidR="0075039D" w:rsidRPr="004B06EF">
        <w:rPr>
          <w:rFonts w:ascii="Arial" w:hAnsi="Arial" w:cs="Arial"/>
          <w:sz w:val="20"/>
          <w:szCs w:val="20"/>
          <w:lang w:eastAsia="en-US"/>
        </w:rPr>
        <w:t xml:space="preserve"> </w:t>
      </w:r>
      <w:r w:rsidR="00300748" w:rsidRPr="004B06EF">
        <w:rPr>
          <w:rFonts w:ascii="Arial" w:hAnsi="Arial" w:cs="Arial"/>
          <w:sz w:val="20"/>
          <w:szCs w:val="20"/>
          <w:lang w:eastAsia="en-US"/>
        </w:rPr>
        <w:t>s</w:t>
      </w:r>
      <w:r w:rsidR="0075039D" w:rsidRPr="004B06EF">
        <w:rPr>
          <w:rFonts w:ascii="Arial" w:hAnsi="Arial" w:cs="Arial"/>
          <w:sz w:val="20"/>
          <w:szCs w:val="20"/>
          <w:lang w:eastAsia="en-US"/>
        </w:rPr>
        <w:t xml:space="preserve"> področja javnega naročila</w:t>
      </w:r>
      <w:r w:rsidR="001554ED" w:rsidRPr="004B06EF">
        <w:rPr>
          <w:rFonts w:ascii="Arial" w:hAnsi="Arial" w:cs="Arial"/>
          <w:sz w:val="20"/>
          <w:szCs w:val="20"/>
          <w:lang w:eastAsia="en-US"/>
        </w:rPr>
        <w:t>.</w:t>
      </w:r>
    </w:p>
    <w:p w14:paraId="42F68131" w14:textId="77777777" w:rsidR="0075039D" w:rsidRPr="0070139D" w:rsidRDefault="0075039D" w:rsidP="00FB7DD3">
      <w:pPr>
        <w:spacing w:line="260" w:lineRule="atLeast"/>
        <w:jc w:val="both"/>
        <w:rPr>
          <w:rFonts w:ascii="Arial" w:hAnsi="Arial" w:cs="Arial"/>
          <w:sz w:val="20"/>
          <w:szCs w:val="20"/>
          <w:lang w:eastAsia="en-US"/>
        </w:rPr>
      </w:pPr>
    </w:p>
    <w:p w14:paraId="05C6FFF5"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3E56149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07610D13"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313F3D10"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62165A43"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0E91B92C"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077997FE"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5EC897EE"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0796931" w14:textId="7777777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5CC54D92"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183DD2E7" w14:textId="77777777"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16D09ADF" w14:textId="77777777" w:rsidR="00D22557" w:rsidRPr="00D22557" w:rsidRDefault="00D22557" w:rsidP="00D22557">
      <w:pPr>
        <w:spacing w:line="260" w:lineRule="atLeast"/>
        <w:ind w:left="780"/>
        <w:jc w:val="both"/>
        <w:rPr>
          <w:rFonts w:ascii="Arial" w:hAnsi="Arial" w:cs="Arial"/>
          <w:sz w:val="20"/>
          <w:szCs w:val="20"/>
          <w:lang w:eastAsia="en-US"/>
        </w:rPr>
      </w:pPr>
    </w:p>
    <w:p w14:paraId="5BD22444"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27C63AF1" w14:textId="77777777" w:rsidR="00F26542" w:rsidRPr="0070139D" w:rsidRDefault="00F26542" w:rsidP="00FB7DD3">
      <w:pPr>
        <w:spacing w:line="260" w:lineRule="atLeast"/>
        <w:jc w:val="both"/>
        <w:rPr>
          <w:rFonts w:ascii="Arial" w:hAnsi="Arial" w:cs="Arial"/>
          <w:sz w:val="20"/>
          <w:szCs w:val="20"/>
        </w:rPr>
      </w:pPr>
    </w:p>
    <w:p w14:paraId="7ACFFB26"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7E2EB93"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7742929" w14:textId="77777777" w:rsidR="00F26542" w:rsidRPr="0070139D" w:rsidRDefault="00F26542" w:rsidP="00FB7DD3">
      <w:pPr>
        <w:spacing w:line="260" w:lineRule="atLeast"/>
        <w:jc w:val="both"/>
        <w:rPr>
          <w:rFonts w:ascii="Arial" w:hAnsi="Arial" w:cs="Arial"/>
          <w:sz w:val="20"/>
          <w:szCs w:val="20"/>
          <w:lang w:eastAsia="en-US"/>
        </w:rPr>
      </w:pPr>
    </w:p>
    <w:p w14:paraId="3E5C040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6B135D6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0F22E19" w14:textId="77777777" w:rsidR="00632527" w:rsidRPr="0070139D" w:rsidRDefault="00632527" w:rsidP="00FB7DD3">
      <w:pPr>
        <w:spacing w:line="260" w:lineRule="atLeast"/>
        <w:jc w:val="both"/>
        <w:rPr>
          <w:rFonts w:ascii="Arial" w:hAnsi="Arial" w:cs="Arial"/>
          <w:sz w:val="20"/>
          <w:szCs w:val="20"/>
          <w:lang w:eastAsia="en-US"/>
        </w:rPr>
      </w:pPr>
    </w:p>
    <w:p w14:paraId="45DF6998"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5"/>
      <w:bookmarkEnd w:id="46"/>
    </w:p>
    <w:p w14:paraId="26E2D75E"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676D013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5BD5AE65"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2F9030BC" w14:textId="77777777" w:rsidR="00181639" w:rsidRPr="00181639" w:rsidRDefault="00181639" w:rsidP="00181639">
      <w:pPr>
        <w:spacing w:line="260" w:lineRule="atLeast"/>
        <w:jc w:val="both"/>
        <w:rPr>
          <w:rFonts w:ascii="Arial" w:hAnsi="Arial" w:cs="Arial"/>
          <w:sz w:val="20"/>
          <w:szCs w:val="20"/>
          <w:lang w:eastAsia="en-US"/>
        </w:rPr>
      </w:pPr>
    </w:p>
    <w:p w14:paraId="49AA602F"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838B448" w14:textId="77777777" w:rsidR="00E74A6D" w:rsidRPr="0070139D" w:rsidRDefault="00E74A6D" w:rsidP="00FB7DD3">
      <w:pPr>
        <w:spacing w:line="260" w:lineRule="atLeast"/>
        <w:jc w:val="both"/>
        <w:rPr>
          <w:rFonts w:ascii="Arial" w:hAnsi="Arial" w:cs="Arial"/>
          <w:sz w:val="20"/>
          <w:szCs w:val="20"/>
          <w:lang w:eastAsia="en-US"/>
        </w:rPr>
      </w:pPr>
    </w:p>
    <w:p w14:paraId="2268F36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2F4E16E0"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61D05728" w14:textId="77777777" w:rsidR="00E30D29" w:rsidRPr="00916479" w:rsidRDefault="00E30D29" w:rsidP="00FB7DD3">
      <w:pPr>
        <w:spacing w:line="260" w:lineRule="atLeast"/>
        <w:jc w:val="both"/>
        <w:rPr>
          <w:rFonts w:ascii="Arial" w:hAnsi="Arial" w:cs="Arial"/>
          <w:sz w:val="20"/>
          <w:szCs w:val="20"/>
          <w:lang w:eastAsia="en-US"/>
        </w:rPr>
      </w:pPr>
    </w:p>
    <w:p w14:paraId="10AC73D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2E41468" w14:textId="77777777" w:rsidR="0099475D" w:rsidRPr="00916479" w:rsidRDefault="0099475D" w:rsidP="00FB7DD3">
      <w:pPr>
        <w:spacing w:line="260" w:lineRule="atLeast"/>
        <w:jc w:val="both"/>
        <w:rPr>
          <w:rFonts w:ascii="Arial" w:hAnsi="Arial" w:cs="Arial"/>
          <w:sz w:val="20"/>
          <w:szCs w:val="20"/>
          <w:lang w:eastAsia="en-US"/>
        </w:rPr>
      </w:pPr>
    </w:p>
    <w:p w14:paraId="42EFC0CF"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2C495AD" w14:textId="77777777" w:rsidR="00AC1E8E" w:rsidRPr="00916479" w:rsidRDefault="00AC1E8E" w:rsidP="00FB7DD3">
      <w:pPr>
        <w:spacing w:line="260" w:lineRule="atLeast"/>
        <w:jc w:val="both"/>
        <w:rPr>
          <w:rFonts w:ascii="Arial" w:hAnsi="Arial" w:cs="Arial"/>
          <w:sz w:val="20"/>
          <w:szCs w:val="20"/>
          <w:lang w:eastAsia="en-US"/>
        </w:rPr>
      </w:pPr>
    </w:p>
    <w:p w14:paraId="4AAEC478"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DB41965" w14:textId="77777777" w:rsidR="00E30D29" w:rsidRPr="00916479" w:rsidRDefault="00E30D29" w:rsidP="00FB7DD3">
      <w:pPr>
        <w:spacing w:line="260" w:lineRule="atLeast"/>
        <w:jc w:val="both"/>
        <w:rPr>
          <w:rFonts w:ascii="Arial" w:hAnsi="Arial" w:cs="Arial"/>
          <w:sz w:val="20"/>
          <w:szCs w:val="20"/>
          <w:lang w:eastAsia="en-US"/>
        </w:rPr>
      </w:pPr>
    </w:p>
    <w:p w14:paraId="713F1473"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1C007B09" w14:textId="77777777" w:rsidR="00E30D29" w:rsidRDefault="00E30D29" w:rsidP="00FB7DD3">
      <w:pPr>
        <w:spacing w:line="260" w:lineRule="atLeast"/>
        <w:jc w:val="both"/>
        <w:rPr>
          <w:rFonts w:ascii="Arial" w:hAnsi="Arial" w:cs="Arial"/>
          <w:sz w:val="20"/>
          <w:szCs w:val="20"/>
          <w:lang w:eastAsia="en-US"/>
        </w:rPr>
      </w:pPr>
    </w:p>
    <w:p w14:paraId="597CDA77"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25D5EB09"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AA69003" w14:textId="77777777" w:rsidR="0055598E" w:rsidRPr="00161C6E" w:rsidRDefault="0055598E" w:rsidP="00FB7DD3">
      <w:pPr>
        <w:spacing w:line="260" w:lineRule="atLeast"/>
        <w:jc w:val="both"/>
        <w:rPr>
          <w:rFonts w:ascii="Arial" w:eastAsia="Calibri" w:hAnsi="Arial" w:cs="Arial"/>
          <w:sz w:val="20"/>
          <w:szCs w:val="22"/>
          <w:lang w:eastAsia="en-US"/>
        </w:rPr>
      </w:pPr>
    </w:p>
    <w:p w14:paraId="02EF9178"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AC5BEC" w14:textId="77777777" w:rsidR="0055598E" w:rsidRPr="00161C6E" w:rsidRDefault="0055598E" w:rsidP="00FB7DD3">
      <w:pPr>
        <w:spacing w:line="260" w:lineRule="atLeast"/>
        <w:jc w:val="both"/>
        <w:rPr>
          <w:rFonts w:ascii="Arial" w:eastAsia="Calibri" w:hAnsi="Arial" w:cs="Arial"/>
          <w:sz w:val="20"/>
          <w:szCs w:val="20"/>
        </w:rPr>
      </w:pPr>
    </w:p>
    <w:p w14:paraId="5E4F3078"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F03643B" w14:textId="77777777" w:rsidR="0055598E" w:rsidRPr="00161C6E" w:rsidRDefault="0055598E" w:rsidP="00FB7DD3">
      <w:pPr>
        <w:spacing w:line="260" w:lineRule="atLeast"/>
        <w:jc w:val="both"/>
        <w:rPr>
          <w:rFonts w:ascii="Arial" w:eastAsia="Calibri" w:hAnsi="Arial" w:cs="Arial"/>
          <w:sz w:val="20"/>
          <w:szCs w:val="22"/>
          <w:lang w:eastAsia="en-US"/>
        </w:rPr>
      </w:pPr>
    </w:p>
    <w:p w14:paraId="6028EFD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D860517" w14:textId="77777777" w:rsidR="0055598E" w:rsidRDefault="0055598E" w:rsidP="00FB7DD3">
      <w:pPr>
        <w:spacing w:line="260" w:lineRule="atLeast"/>
        <w:jc w:val="both"/>
        <w:rPr>
          <w:rFonts w:ascii="Arial" w:eastAsia="Calibri" w:hAnsi="Arial" w:cs="Arial"/>
          <w:sz w:val="20"/>
          <w:szCs w:val="22"/>
          <w:lang w:eastAsia="en-US"/>
        </w:rPr>
      </w:pPr>
    </w:p>
    <w:p w14:paraId="397E121B"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34896BFA" w14:textId="77777777" w:rsidR="0055598E" w:rsidRPr="00161C6E" w:rsidRDefault="0055598E" w:rsidP="00FB7DD3">
      <w:pPr>
        <w:spacing w:line="260" w:lineRule="atLeast"/>
        <w:jc w:val="both"/>
        <w:rPr>
          <w:rFonts w:ascii="Arial" w:eastAsia="Calibri" w:hAnsi="Arial" w:cs="Arial"/>
          <w:sz w:val="20"/>
          <w:szCs w:val="22"/>
          <w:lang w:eastAsia="en-US"/>
        </w:rPr>
      </w:pPr>
    </w:p>
    <w:p w14:paraId="17002B5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8A7F90" w14:textId="77777777" w:rsidR="00E30D29" w:rsidRPr="00916479" w:rsidRDefault="00E30D29" w:rsidP="00FB7DD3">
      <w:pPr>
        <w:spacing w:line="260" w:lineRule="atLeast"/>
        <w:jc w:val="both"/>
        <w:rPr>
          <w:rFonts w:ascii="Arial" w:eastAsia="Calibri" w:hAnsi="Arial"/>
          <w:sz w:val="20"/>
          <w:szCs w:val="22"/>
          <w:lang w:eastAsia="en-US"/>
        </w:rPr>
      </w:pPr>
    </w:p>
    <w:p w14:paraId="684CBFE8"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lastRenderedPageBreak/>
        <w:t xml:space="preserve">2.3.4 Obrazec »Ponudba s ponudbenim predračunom« </w:t>
      </w:r>
    </w:p>
    <w:bookmarkEnd w:id="93"/>
    <w:p w14:paraId="636B0637"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DA4B24" w14:textId="77777777" w:rsidR="00E30D29" w:rsidRPr="00916479" w:rsidRDefault="00E30D29" w:rsidP="00FB7DD3">
      <w:pPr>
        <w:spacing w:line="260" w:lineRule="atLeast"/>
        <w:jc w:val="both"/>
        <w:rPr>
          <w:rFonts w:ascii="Arial" w:eastAsia="Calibri" w:hAnsi="Arial"/>
          <w:sz w:val="20"/>
          <w:szCs w:val="22"/>
          <w:lang w:eastAsia="en-US"/>
        </w:rPr>
      </w:pPr>
    </w:p>
    <w:p w14:paraId="208171C8"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20F6C6FF" w14:textId="77777777" w:rsidR="00BC4C61" w:rsidRDefault="00BC4C61" w:rsidP="00FB7DD3">
      <w:pPr>
        <w:spacing w:line="260" w:lineRule="atLeast"/>
        <w:jc w:val="both"/>
        <w:rPr>
          <w:rFonts w:ascii="Arial" w:eastAsia="Calibri" w:hAnsi="Arial"/>
          <w:sz w:val="20"/>
          <w:szCs w:val="22"/>
          <w:lang w:eastAsia="en-US"/>
        </w:rPr>
      </w:pPr>
    </w:p>
    <w:p w14:paraId="363CE719"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597A8857" w14:textId="77777777" w:rsidR="00E30D29" w:rsidRPr="00916479" w:rsidRDefault="00E30D29" w:rsidP="00FB7DD3">
      <w:pPr>
        <w:spacing w:line="260" w:lineRule="atLeast"/>
        <w:jc w:val="both"/>
        <w:rPr>
          <w:rFonts w:ascii="Arial" w:eastAsia="Calibri" w:hAnsi="Arial"/>
          <w:sz w:val="20"/>
          <w:szCs w:val="22"/>
          <w:lang w:eastAsia="en-US"/>
        </w:rPr>
      </w:pPr>
    </w:p>
    <w:p w14:paraId="4CCD5EC7"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DB9C4B7" w14:textId="77777777" w:rsidR="005337E5" w:rsidRPr="00916479" w:rsidRDefault="005337E5" w:rsidP="00FB7DD3">
      <w:pPr>
        <w:spacing w:line="260" w:lineRule="atLeast"/>
        <w:jc w:val="both"/>
        <w:rPr>
          <w:rFonts w:ascii="Arial" w:eastAsia="Calibri" w:hAnsi="Arial"/>
          <w:sz w:val="20"/>
          <w:szCs w:val="22"/>
          <w:lang w:eastAsia="en-US"/>
        </w:rPr>
      </w:pPr>
    </w:p>
    <w:p w14:paraId="5ABCAB2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12FF9938"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72A5B1D6"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59A45D4B"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119BFE82" w14:textId="77777777" w:rsidR="00CB589D" w:rsidRPr="00CB589D" w:rsidRDefault="00CB589D" w:rsidP="00CB589D">
      <w:pPr>
        <w:spacing w:line="260" w:lineRule="atLeast"/>
        <w:jc w:val="both"/>
        <w:rPr>
          <w:rFonts w:ascii="Arial" w:hAnsi="Arial" w:cs="Arial"/>
          <w:sz w:val="20"/>
          <w:szCs w:val="20"/>
          <w:lang w:eastAsia="en-US"/>
        </w:rPr>
      </w:pPr>
    </w:p>
    <w:p w14:paraId="287F8929"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3FBDABC2" w14:textId="77777777" w:rsidR="00CB589D" w:rsidRPr="009168C8" w:rsidRDefault="00CB589D" w:rsidP="00CB589D">
      <w:pPr>
        <w:spacing w:line="260" w:lineRule="atLeast"/>
        <w:jc w:val="both"/>
        <w:rPr>
          <w:rFonts w:ascii="Arial" w:hAnsi="Arial" w:cs="Arial"/>
          <w:sz w:val="20"/>
          <w:szCs w:val="20"/>
          <w:lang w:eastAsia="en-US"/>
        </w:rPr>
      </w:pPr>
    </w:p>
    <w:p w14:paraId="6A72FE5A"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5894AA78" w14:textId="77777777" w:rsidR="00CB589D" w:rsidRPr="00CB589D" w:rsidRDefault="00CB589D" w:rsidP="00CB589D">
      <w:pPr>
        <w:spacing w:line="260" w:lineRule="atLeast"/>
        <w:jc w:val="both"/>
        <w:rPr>
          <w:rFonts w:ascii="Arial" w:hAnsi="Arial" w:cs="Arial"/>
          <w:sz w:val="20"/>
          <w:szCs w:val="20"/>
          <w:lang w:eastAsia="en-US"/>
        </w:rPr>
      </w:pPr>
    </w:p>
    <w:p w14:paraId="5A5CAD63"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3074891B" w14:textId="77777777" w:rsidR="00CB589D" w:rsidRPr="00CB589D" w:rsidRDefault="00CB589D" w:rsidP="00CB589D">
      <w:pPr>
        <w:spacing w:line="260" w:lineRule="atLeast"/>
        <w:jc w:val="both"/>
        <w:rPr>
          <w:rFonts w:ascii="Arial" w:hAnsi="Arial" w:cs="Arial"/>
          <w:sz w:val="20"/>
          <w:szCs w:val="20"/>
          <w:lang w:eastAsia="en-US"/>
        </w:rPr>
      </w:pPr>
    </w:p>
    <w:p w14:paraId="01BC97FF"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B1FB42E" w14:textId="77777777" w:rsidR="00C86C41" w:rsidRPr="0070139D" w:rsidRDefault="00C86C41" w:rsidP="00C86C41">
      <w:pPr>
        <w:spacing w:line="260" w:lineRule="atLeast"/>
        <w:jc w:val="both"/>
        <w:rPr>
          <w:rFonts w:ascii="Arial" w:hAnsi="Arial" w:cs="Arial"/>
          <w:sz w:val="20"/>
          <w:szCs w:val="20"/>
          <w:lang w:eastAsia="en-US"/>
        </w:rPr>
      </w:pPr>
    </w:p>
    <w:p w14:paraId="4A501870"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7DC6555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3CC567A4" w14:textId="77777777" w:rsidR="003835B1" w:rsidRPr="003835B1" w:rsidRDefault="003835B1" w:rsidP="003835B1">
      <w:pPr>
        <w:spacing w:line="260" w:lineRule="atLeast"/>
        <w:jc w:val="both"/>
        <w:rPr>
          <w:rFonts w:ascii="Arial" w:hAnsi="Arial" w:cs="Arial"/>
          <w:sz w:val="20"/>
          <w:szCs w:val="20"/>
          <w:lang w:eastAsia="en-US"/>
        </w:rPr>
      </w:pPr>
    </w:p>
    <w:p w14:paraId="7C25C17C"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4F7CBA1E" w14:textId="77777777" w:rsidR="003835B1" w:rsidRPr="003835B1" w:rsidRDefault="003835B1" w:rsidP="003835B1">
      <w:pPr>
        <w:spacing w:line="260" w:lineRule="atLeast"/>
        <w:jc w:val="both"/>
        <w:rPr>
          <w:rFonts w:ascii="Arial" w:hAnsi="Arial" w:cs="Arial"/>
          <w:sz w:val="20"/>
          <w:szCs w:val="20"/>
          <w:lang w:eastAsia="en-US"/>
        </w:rPr>
      </w:pPr>
    </w:p>
    <w:p w14:paraId="7EFCE55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46F72FA5" w14:textId="77777777" w:rsidR="003835B1" w:rsidRPr="003835B1" w:rsidRDefault="003835B1" w:rsidP="003835B1">
      <w:pPr>
        <w:spacing w:line="260" w:lineRule="atLeast"/>
        <w:jc w:val="both"/>
        <w:rPr>
          <w:rFonts w:ascii="Arial" w:hAnsi="Arial" w:cs="Arial"/>
          <w:sz w:val="20"/>
          <w:szCs w:val="20"/>
          <w:lang w:eastAsia="en-US"/>
        </w:rPr>
      </w:pPr>
    </w:p>
    <w:p w14:paraId="13EB9C4B"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0D7AA6F" w14:textId="77777777" w:rsidR="00632527" w:rsidRPr="0070139D" w:rsidRDefault="00632527" w:rsidP="003835B1">
      <w:pPr>
        <w:spacing w:line="260" w:lineRule="atLeast"/>
        <w:jc w:val="both"/>
        <w:rPr>
          <w:rFonts w:ascii="Arial" w:hAnsi="Arial" w:cs="Arial"/>
          <w:sz w:val="20"/>
          <w:szCs w:val="20"/>
          <w:lang w:eastAsia="en-US"/>
        </w:rPr>
      </w:pPr>
    </w:p>
    <w:p w14:paraId="7CB23F35"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5D2FE11E" w14:textId="551DC2A9"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71C1A210" w14:textId="0A53E353" w:rsidR="00817F08" w:rsidRDefault="00817F08" w:rsidP="00DE6F9E">
      <w:pPr>
        <w:spacing w:line="260" w:lineRule="atLeast"/>
        <w:jc w:val="both"/>
        <w:rPr>
          <w:rFonts w:ascii="Arial" w:hAnsi="Arial" w:cs="Arial"/>
          <w:sz w:val="20"/>
          <w:szCs w:val="20"/>
          <w:lang w:eastAsia="en-US"/>
        </w:rPr>
      </w:pPr>
    </w:p>
    <w:p w14:paraId="4F44ACE9" w14:textId="77777777" w:rsidR="00817F08" w:rsidRDefault="00817F08" w:rsidP="00DE6F9E">
      <w:pPr>
        <w:spacing w:line="260" w:lineRule="atLeast"/>
        <w:jc w:val="both"/>
        <w:rPr>
          <w:rFonts w:ascii="Arial" w:hAnsi="Arial" w:cs="Arial"/>
          <w:sz w:val="20"/>
          <w:szCs w:val="20"/>
          <w:lang w:eastAsia="en-US"/>
        </w:rPr>
      </w:pPr>
    </w:p>
    <w:p w14:paraId="10DC2853" w14:textId="77777777" w:rsidR="009943A6" w:rsidRDefault="009943A6" w:rsidP="00DE6F9E">
      <w:pPr>
        <w:spacing w:line="260" w:lineRule="atLeast"/>
        <w:jc w:val="both"/>
        <w:rPr>
          <w:rFonts w:ascii="Arial" w:hAnsi="Arial" w:cs="Arial"/>
          <w:sz w:val="20"/>
          <w:szCs w:val="20"/>
          <w:lang w:eastAsia="en-US"/>
        </w:rPr>
      </w:pPr>
    </w:p>
    <w:p w14:paraId="6903A542"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4BE7BC27" w14:textId="777777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283FEE">
        <w:rPr>
          <w:rFonts w:ascii="Arial" w:hAnsi="Arial" w:cs="Arial"/>
          <w:sz w:val="20"/>
          <w:szCs w:val="20"/>
        </w:rPr>
        <w:t xml:space="preserve">znaša </w:t>
      </w:r>
      <w:r w:rsidR="00EB6577">
        <w:rPr>
          <w:rFonts w:ascii="Arial" w:hAnsi="Arial" w:cs="Arial"/>
          <w:sz w:val="20"/>
          <w:szCs w:val="20"/>
        </w:rPr>
        <w:t>5</w:t>
      </w:r>
      <w:r w:rsidR="009A5BA7" w:rsidRPr="00283FEE">
        <w:rPr>
          <w:rFonts w:ascii="Arial" w:hAnsi="Arial" w:cs="Arial"/>
          <w:sz w:val="20"/>
          <w:szCs w:val="20"/>
        </w:rPr>
        <w:t>.</w:t>
      </w:r>
      <w:r w:rsidR="00504627" w:rsidRPr="00283FEE">
        <w:rPr>
          <w:rFonts w:ascii="Arial" w:hAnsi="Arial" w:cs="Arial"/>
          <w:sz w:val="20"/>
          <w:szCs w:val="20"/>
        </w:rPr>
        <w:t>0</w:t>
      </w:r>
      <w:r w:rsidRPr="00283FE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142A0295" w14:textId="77777777" w:rsidR="00DE6F9E" w:rsidRDefault="00DE6F9E" w:rsidP="00DE6F9E">
      <w:pPr>
        <w:spacing w:line="260" w:lineRule="atLeast"/>
        <w:jc w:val="both"/>
        <w:rPr>
          <w:rFonts w:ascii="Arial" w:hAnsi="Arial" w:cs="Arial"/>
          <w:i/>
          <w:sz w:val="20"/>
          <w:szCs w:val="20"/>
        </w:rPr>
      </w:pPr>
    </w:p>
    <w:p w14:paraId="2AB1BC8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7F99B1C5" w14:textId="77777777" w:rsidR="00532F16" w:rsidRDefault="00532F16" w:rsidP="00DE6F9E">
      <w:pPr>
        <w:spacing w:line="260" w:lineRule="atLeast"/>
        <w:jc w:val="both"/>
        <w:rPr>
          <w:rFonts w:ascii="Arial" w:hAnsi="Arial" w:cs="Arial"/>
          <w:i/>
          <w:sz w:val="20"/>
          <w:szCs w:val="20"/>
        </w:rPr>
      </w:pPr>
    </w:p>
    <w:p w14:paraId="4645DE0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0162CDEB" w14:textId="77777777" w:rsidR="00252349" w:rsidRDefault="00252349" w:rsidP="00DE6F9E">
      <w:pPr>
        <w:spacing w:line="260" w:lineRule="atLeast"/>
        <w:jc w:val="both"/>
        <w:rPr>
          <w:rFonts w:ascii="Arial" w:hAnsi="Arial" w:cs="Arial"/>
          <w:sz w:val="20"/>
          <w:szCs w:val="20"/>
        </w:rPr>
      </w:pPr>
    </w:p>
    <w:p w14:paraId="46826605"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1390A9C2" w14:textId="77777777" w:rsidR="00DE6F9E" w:rsidRDefault="00DE6F9E" w:rsidP="00DE6F9E">
      <w:pPr>
        <w:spacing w:line="260" w:lineRule="atLeast"/>
        <w:jc w:val="both"/>
        <w:rPr>
          <w:rFonts w:ascii="Arial" w:hAnsi="Arial" w:cs="Arial"/>
          <w:sz w:val="20"/>
          <w:szCs w:val="20"/>
        </w:rPr>
      </w:pPr>
    </w:p>
    <w:p w14:paraId="2FCD318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6DF298EE"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EE1D0D5"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0815444A"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32E9743F"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11D528E" w14:textId="77777777" w:rsidR="00DE6F9E" w:rsidRDefault="00DE6F9E" w:rsidP="00DE6F9E">
      <w:pPr>
        <w:spacing w:after="60"/>
        <w:ind w:left="540"/>
        <w:jc w:val="both"/>
        <w:rPr>
          <w:rFonts w:ascii="Arial" w:hAnsi="Arial" w:cs="Arial"/>
          <w:sz w:val="20"/>
          <w:szCs w:val="20"/>
        </w:rPr>
      </w:pPr>
    </w:p>
    <w:p w14:paraId="1CF4D7D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780A4805"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3D79E8FE"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08EC37D0" w14:textId="77777777" w:rsidR="00DE6F9E" w:rsidRDefault="00DE6F9E" w:rsidP="00DE6F9E">
      <w:pPr>
        <w:pStyle w:val="Odstavekseznama1"/>
        <w:spacing w:line="260" w:lineRule="atLeast"/>
        <w:ind w:left="1534"/>
        <w:jc w:val="both"/>
        <w:rPr>
          <w:rFonts w:ascii="Arial" w:hAnsi="Arial" w:cs="Arial"/>
          <w:sz w:val="20"/>
          <w:szCs w:val="20"/>
        </w:rPr>
      </w:pPr>
    </w:p>
    <w:p w14:paraId="6925CA60"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69D1BE55" w14:textId="77777777" w:rsidR="00DE6F9E" w:rsidRDefault="00DE6F9E" w:rsidP="00252349">
      <w:pPr>
        <w:spacing w:line="260" w:lineRule="atLeast"/>
        <w:jc w:val="both"/>
        <w:rPr>
          <w:rFonts w:ascii="Arial" w:hAnsi="Arial" w:cs="Arial"/>
          <w:sz w:val="20"/>
          <w:szCs w:val="20"/>
        </w:rPr>
      </w:pPr>
    </w:p>
    <w:p w14:paraId="2E7FAD94"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7332D36A" w14:textId="77777777" w:rsidR="00252349" w:rsidRDefault="00252349" w:rsidP="00252349">
      <w:pPr>
        <w:spacing w:line="260" w:lineRule="atLeast"/>
        <w:jc w:val="both"/>
        <w:rPr>
          <w:rFonts w:ascii="Arial" w:hAnsi="Arial" w:cs="Arial"/>
          <w:sz w:val="20"/>
          <w:szCs w:val="20"/>
        </w:rPr>
      </w:pPr>
    </w:p>
    <w:p w14:paraId="7FE582BD"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22D588F8"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74F452C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5C17ACF3"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1352C36B" w14:textId="77777777" w:rsidR="0075039D" w:rsidRPr="0070139D" w:rsidRDefault="0075039D" w:rsidP="00FB7DD3">
      <w:pPr>
        <w:spacing w:line="260" w:lineRule="atLeast"/>
        <w:jc w:val="both"/>
        <w:rPr>
          <w:rFonts w:ascii="Arial" w:hAnsi="Arial" w:cs="Arial"/>
          <w:sz w:val="20"/>
          <w:szCs w:val="20"/>
          <w:lang w:eastAsia="en-US"/>
        </w:rPr>
      </w:pPr>
    </w:p>
    <w:p w14:paraId="691F8AE1"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7A1FBD9D" w14:textId="77777777" w:rsid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2EBA351C" w14:textId="77777777" w:rsidR="00637EFC" w:rsidRDefault="00637EFC" w:rsidP="00CB589D">
      <w:pPr>
        <w:spacing w:line="260" w:lineRule="atLeast"/>
        <w:jc w:val="both"/>
        <w:rPr>
          <w:rFonts w:ascii="Arial" w:hAnsi="Arial" w:cs="Arial"/>
          <w:sz w:val="20"/>
          <w:szCs w:val="20"/>
          <w:lang w:eastAsia="en-US"/>
        </w:rPr>
      </w:pPr>
    </w:p>
    <w:p w14:paraId="38943D6D" w14:textId="77777777" w:rsidR="00637EFC" w:rsidRPr="00A267AC" w:rsidRDefault="00637EFC" w:rsidP="00637EFC">
      <w:pPr>
        <w:spacing w:before="60" w:after="60"/>
        <w:jc w:val="both"/>
        <w:rPr>
          <w:rFonts w:ascii="Arial" w:hAnsi="Arial" w:cs="Arial"/>
          <w:sz w:val="20"/>
          <w:szCs w:val="20"/>
        </w:rPr>
      </w:pPr>
      <w:r w:rsidRPr="00A267AC">
        <w:rPr>
          <w:rFonts w:ascii="Arial" w:hAnsi="Arial" w:cs="Arial"/>
          <w:sz w:val="20"/>
          <w:szCs w:val="20"/>
        </w:rPr>
        <w:t>Ekonomsko najugodnejša ponudba bo izbrana na podlagi točkovanja po merilih, kot sledi:</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29"/>
        <w:gridCol w:w="2410"/>
      </w:tblGrid>
      <w:tr w:rsidR="00637EFC" w:rsidRPr="00A267AC" w14:paraId="3CB4EA7C" w14:textId="77777777" w:rsidTr="00352BFB">
        <w:trPr>
          <w:trHeight w:val="20"/>
        </w:trPr>
        <w:tc>
          <w:tcPr>
            <w:tcW w:w="6729" w:type="dxa"/>
            <w:tcBorders>
              <w:top w:val="single" w:sz="4" w:space="0" w:color="auto"/>
              <w:left w:val="single" w:sz="4" w:space="0" w:color="auto"/>
              <w:bottom w:val="single" w:sz="4" w:space="0" w:color="auto"/>
              <w:right w:val="single" w:sz="4" w:space="0" w:color="auto"/>
            </w:tcBorders>
            <w:vAlign w:val="center"/>
            <w:hideMark/>
          </w:tcPr>
          <w:p w14:paraId="2A0558AA" w14:textId="77777777" w:rsidR="00637EFC" w:rsidRPr="00A267AC" w:rsidRDefault="00637EFC" w:rsidP="00352BFB">
            <w:pPr>
              <w:spacing w:before="60" w:after="60"/>
              <w:jc w:val="both"/>
              <w:rPr>
                <w:rFonts w:ascii="Arial" w:hAnsi="Arial" w:cs="Arial"/>
                <w:b/>
                <w:sz w:val="20"/>
                <w:szCs w:val="20"/>
              </w:rPr>
            </w:pPr>
            <w:r w:rsidRPr="00A267AC">
              <w:rPr>
                <w:rFonts w:ascii="Arial" w:hAnsi="Arial" w:cs="Arial"/>
                <w:b/>
                <w:sz w:val="20"/>
                <w:szCs w:val="20"/>
              </w:rPr>
              <w:t>Uporabljena merila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2731F9" w14:textId="77777777" w:rsidR="00637EFC" w:rsidRPr="00A267AC" w:rsidRDefault="00637EFC" w:rsidP="00352BFB">
            <w:pPr>
              <w:spacing w:before="60" w:after="60"/>
              <w:jc w:val="center"/>
              <w:rPr>
                <w:rFonts w:ascii="Arial" w:hAnsi="Arial" w:cs="Arial"/>
                <w:b/>
                <w:sz w:val="20"/>
                <w:szCs w:val="20"/>
              </w:rPr>
            </w:pPr>
            <w:r w:rsidRPr="00A267AC">
              <w:rPr>
                <w:rFonts w:ascii="Arial" w:hAnsi="Arial" w:cs="Arial"/>
                <w:b/>
                <w:sz w:val="20"/>
                <w:szCs w:val="20"/>
              </w:rPr>
              <w:t>Največje možno število točk</w:t>
            </w:r>
          </w:p>
        </w:tc>
      </w:tr>
      <w:tr w:rsidR="00637EFC" w:rsidRPr="00A267AC" w14:paraId="1693DD6A" w14:textId="77777777" w:rsidTr="00352BFB">
        <w:trPr>
          <w:trHeight w:val="20"/>
        </w:trPr>
        <w:tc>
          <w:tcPr>
            <w:tcW w:w="6729" w:type="dxa"/>
            <w:tcBorders>
              <w:top w:val="single" w:sz="4" w:space="0" w:color="auto"/>
              <w:left w:val="single" w:sz="4" w:space="0" w:color="auto"/>
              <w:bottom w:val="single" w:sz="4" w:space="0" w:color="auto"/>
              <w:right w:val="single" w:sz="4" w:space="0" w:color="auto"/>
            </w:tcBorders>
            <w:vAlign w:val="center"/>
            <w:hideMark/>
          </w:tcPr>
          <w:p w14:paraId="03946666" w14:textId="77777777" w:rsidR="00637EFC" w:rsidRPr="00960243" w:rsidRDefault="00637EFC" w:rsidP="00352BFB">
            <w:pPr>
              <w:spacing w:before="60" w:after="60"/>
              <w:jc w:val="both"/>
              <w:rPr>
                <w:rFonts w:ascii="Arial" w:hAnsi="Arial" w:cs="Arial"/>
                <w:sz w:val="20"/>
                <w:szCs w:val="20"/>
              </w:rPr>
            </w:pPr>
            <w:r w:rsidRPr="00960243">
              <w:rPr>
                <w:rFonts w:ascii="Arial" w:hAnsi="Arial" w:cs="Arial"/>
                <w:sz w:val="20"/>
                <w:szCs w:val="20"/>
              </w:rPr>
              <w:t>T</w:t>
            </w:r>
            <w:r w:rsidRPr="00960243">
              <w:rPr>
                <w:rFonts w:ascii="Arial" w:hAnsi="Arial" w:cs="Arial"/>
                <w:sz w:val="20"/>
                <w:szCs w:val="20"/>
                <w:vertAlign w:val="subscript"/>
              </w:rPr>
              <w:t>C</w:t>
            </w:r>
            <w:r w:rsidRPr="00960243">
              <w:rPr>
                <w:rFonts w:ascii="Arial" w:hAnsi="Arial" w:cs="Arial"/>
                <w:sz w:val="20"/>
                <w:szCs w:val="20"/>
              </w:rPr>
              <w:t xml:space="preserve"> – končna ponudbena vrednost (brez DDV)</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29183D" w14:textId="6C4D150C" w:rsidR="00637EFC" w:rsidRPr="00960243" w:rsidRDefault="009579F6" w:rsidP="00352BFB">
            <w:pPr>
              <w:spacing w:before="60" w:after="60"/>
              <w:jc w:val="center"/>
              <w:rPr>
                <w:rFonts w:ascii="Arial" w:hAnsi="Arial" w:cs="Arial"/>
                <w:sz w:val="20"/>
                <w:szCs w:val="20"/>
              </w:rPr>
            </w:pPr>
            <w:r w:rsidRPr="00960243">
              <w:rPr>
                <w:rFonts w:ascii="Arial" w:hAnsi="Arial" w:cs="Arial"/>
                <w:sz w:val="20"/>
                <w:szCs w:val="20"/>
              </w:rPr>
              <w:t>7</w:t>
            </w:r>
            <w:r w:rsidR="00637EFC" w:rsidRPr="00960243">
              <w:rPr>
                <w:rFonts w:ascii="Arial" w:hAnsi="Arial" w:cs="Arial"/>
                <w:sz w:val="20"/>
                <w:szCs w:val="20"/>
              </w:rPr>
              <w:t>0</w:t>
            </w:r>
          </w:p>
        </w:tc>
      </w:tr>
      <w:tr w:rsidR="00637EFC" w:rsidRPr="00A267AC" w14:paraId="6452FE25" w14:textId="77777777" w:rsidTr="00352BFB">
        <w:trPr>
          <w:trHeight w:val="20"/>
        </w:trPr>
        <w:tc>
          <w:tcPr>
            <w:tcW w:w="6729" w:type="dxa"/>
            <w:tcBorders>
              <w:top w:val="single" w:sz="4" w:space="0" w:color="auto"/>
              <w:left w:val="single" w:sz="4" w:space="0" w:color="auto"/>
              <w:bottom w:val="single" w:sz="4" w:space="0" w:color="auto"/>
              <w:right w:val="single" w:sz="4" w:space="0" w:color="auto"/>
            </w:tcBorders>
            <w:vAlign w:val="center"/>
          </w:tcPr>
          <w:p w14:paraId="41A1EBB9" w14:textId="77777777" w:rsidR="00637EFC" w:rsidRPr="00960243" w:rsidRDefault="00637EFC" w:rsidP="00352BFB">
            <w:pPr>
              <w:spacing w:before="60" w:after="60"/>
              <w:jc w:val="both"/>
              <w:rPr>
                <w:rFonts w:ascii="Arial" w:hAnsi="Arial" w:cs="Arial"/>
                <w:sz w:val="20"/>
                <w:szCs w:val="20"/>
              </w:rPr>
            </w:pPr>
            <w:r w:rsidRPr="00960243">
              <w:rPr>
                <w:rFonts w:ascii="Arial" w:hAnsi="Arial" w:cs="Arial"/>
                <w:sz w:val="20"/>
                <w:szCs w:val="20"/>
              </w:rPr>
              <w:t>T</w:t>
            </w:r>
            <w:r w:rsidRPr="00960243">
              <w:rPr>
                <w:rFonts w:ascii="Arial" w:hAnsi="Arial" w:cs="Arial"/>
                <w:sz w:val="20"/>
                <w:szCs w:val="20"/>
                <w:vertAlign w:val="subscript"/>
              </w:rPr>
              <w:t xml:space="preserve">NP </w:t>
            </w:r>
            <w:r w:rsidRPr="00960243">
              <w:rPr>
                <w:rFonts w:ascii="Arial" w:hAnsi="Arial" w:cs="Arial"/>
                <w:sz w:val="20"/>
                <w:szCs w:val="20"/>
              </w:rPr>
              <w:t>– natančnost podatkov primerljivo z analizo voznih časov za izbrane dni</w:t>
            </w:r>
          </w:p>
        </w:tc>
        <w:tc>
          <w:tcPr>
            <w:tcW w:w="2410" w:type="dxa"/>
            <w:tcBorders>
              <w:top w:val="single" w:sz="4" w:space="0" w:color="auto"/>
              <w:left w:val="single" w:sz="4" w:space="0" w:color="auto"/>
              <w:bottom w:val="single" w:sz="4" w:space="0" w:color="auto"/>
              <w:right w:val="single" w:sz="4" w:space="0" w:color="auto"/>
            </w:tcBorders>
            <w:vAlign w:val="center"/>
          </w:tcPr>
          <w:p w14:paraId="7BDCE53B" w14:textId="103E414B" w:rsidR="00637EFC" w:rsidRPr="00960243" w:rsidRDefault="009579F6" w:rsidP="00352BFB">
            <w:pPr>
              <w:spacing w:before="60" w:after="60"/>
              <w:jc w:val="center"/>
              <w:rPr>
                <w:rFonts w:ascii="Arial" w:hAnsi="Arial" w:cs="Arial"/>
                <w:sz w:val="20"/>
                <w:szCs w:val="20"/>
              </w:rPr>
            </w:pPr>
            <w:r w:rsidRPr="00960243">
              <w:rPr>
                <w:rFonts w:ascii="Arial" w:hAnsi="Arial" w:cs="Arial"/>
                <w:sz w:val="20"/>
                <w:szCs w:val="20"/>
              </w:rPr>
              <w:t>3</w:t>
            </w:r>
            <w:r w:rsidR="00637EFC" w:rsidRPr="00960243">
              <w:rPr>
                <w:rFonts w:ascii="Arial" w:hAnsi="Arial" w:cs="Arial"/>
                <w:sz w:val="20"/>
                <w:szCs w:val="20"/>
              </w:rPr>
              <w:t>0</w:t>
            </w:r>
          </w:p>
        </w:tc>
      </w:tr>
    </w:tbl>
    <w:p w14:paraId="455D7B88" w14:textId="77777777" w:rsidR="00817F08" w:rsidRDefault="00817F08" w:rsidP="00637EFC">
      <w:pPr>
        <w:spacing w:before="60" w:after="60"/>
        <w:jc w:val="both"/>
        <w:rPr>
          <w:rFonts w:ascii="Arial" w:hAnsi="Arial" w:cs="Arial"/>
          <w:sz w:val="20"/>
          <w:szCs w:val="20"/>
        </w:rPr>
      </w:pPr>
    </w:p>
    <w:p w14:paraId="5EECB911" w14:textId="7F8FA943" w:rsidR="00637EFC" w:rsidRPr="00A267AC" w:rsidRDefault="00637EFC" w:rsidP="00637EFC">
      <w:pPr>
        <w:spacing w:before="60" w:after="60"/>
        <w:jc w:val="both"/>
        <w:rPr>
          <w:rFonts w:ascii="Arial" w:hAnsi="Arial" w:cs="Arial"/>
          <w:sz w:val="20"/>
          <w:szCs w:val="20"/>
        </w:rPr>
      </w:pPr>
      <w:r w:rsidRPr="00A267AC">
        <w:rPr>
          <w:rFonts w:ascii="Arial" w:hAnsi="Arial" w:cs="Arial"/>
          <w:sz w:val="20"/>
          <w:szCs w:val="20"/>
        </w:rPr>
        <w:t xml:space="preserve">Skupno število točk dobimo s seštevkom maksimalnega števila točk posameznega merila. Najvišje skupno število točk je 100. Najugodnejša ponudba je ponudba z najvišjim skupnim številom točk. V primeru enakega števila točk </w:t>
      </w:r>
      <w:r w:rsidRPr="00A267AC">
        <w:rPr>
          <w:rFonts w:ascii="Arial" w:hAnsi="Arial" w:cs="Arial"/>
          <w:sz w:val="20"/>
          <w:szCs w:val="20"/>
        </w:rPr>
        <w:lastRenderedPageBreak/>
        <w:t>se izbere ponudba z nižjo ponudbeno ceno. V primeru enakih cen bo naročnik izbral ponudbo, ki je bila oddana prej. Če so ponudbe oddane istočasno, pa bo naročnik izvedel javni žreb.</w:t>
      </w:r>
    </w:p>
    <w:p w14:paraId="3A84A308" w14:textId="77777777" w:rsidR="00637EFC" w:rsidRPr="00A267AC" w:rsidRDefault="00637EFC" w:rsidP="00637EFC">
      <w:pPr>
        <w:spacing w:before="60" w:after="60"/>
        <w:jc w:val="both"/>
        <w:rPr>
          <w:rFonts w:ascii="Arial" w:hAnsi="Arial" w:cs="Arial"/>
          <w:sz w:val="20"/>
          <w:szCs w:val="20"/>
        </w:rPr>
      </w:pPr>
    </w:p>
    <w:p w14:paraId="0D6F4C4A" w14:textId="77777777" w:rsidR="00637EFC" w:rsidRPr="00A267AC" w:rsidRDefault="00637EFC" w:rsidP="00637EFC">
      <w:pPr>
        <w:spacing w:before="60" w:after="60"/>
        <w:jc w:val="both"/>
        <w:rPr>
          <w:rFonts w:ascii="Arial" w:hAnsi="Arial" w:cs="Arial"/>
          <w:sz w:val="20"/>
          <w:szCs w:val="20"/>
        </w:rPr>
      </w:pPr>
      <w:r w:rsidRPr="00A267AC">
        <w:rPr>
          <w:rFonts w:ascii="Arial" w:hAnsi="Arial" w:cs="Arial"/>
          <w:sz w:val="20"/>
          <w:szCs w:val="20"/>
        </w:rPr>
        <w:t xml:space="preserve">Skupno število točk se izračuna po formuli: </w:t>
      </w:r>
    </w:p>
    <w:p w14:paraId="01CE7952" w14:textId="77777777" w:rsidR="00637EFC" w:rsidRPr="00A267AC" w:rsidRDefault="00637EFC" w:rsidP="00637EFC">
      <w:pPr>
        <w:spacing w:before="60" w:after="60"/>
        <w:jc w:val="both"/>
        <w:rPr>
          <w:rFonts w:ascii="Arial" w:hAnsi="Arial" w:cs="Arial"/>
          <w:b/>
          <w:sz w:val="20"/>
          <w:szCs w:val="20"/>
          <w:vertAlign w:val="subscript"/>
        </w:rPr>
      </w:pPr>
      <w:r w:rsidRPr="00A267AC">
        <w:rPr>
          <w:rFonts w:ascii="Arial" w:hAnsi="Arial" w:cs="Arial"/>
          <w:b/>
          <w:sz w:val="20"/>
          <w:szCs w:val="20"/>
        </w:rPr>
        <w:t>T</w:t>
      </w:r>
      <w:r w:rsidRPr="00A267AC">
        <w:rPr>
          <w:rFonts w:ascii="Arial" w:hAnsi="Arial" w:cs="Arial"/>
          <w:b/>
          <w:sz w:val="20"/>
          <w:szCs w:val="20"/>
          <w:vertAlign w:val="subscript"/>
        </w:rPr>
        <w:t xml:space="preserve">SKUP = </w:t>
      </w:r>
      <w:r w:rsidRPr="00A267AC">
        <w:rPr>
          <w:rFonts w:ascii="Arial" w:hAnsi="Arial" w:cs="Arial"/>
          <w:b/>
          <w:sz w:val="20"/>
          <w:szCs w:val="20"/>
        </w:rPr>
        <w:t>T</w:t>
      </w:r>
      <w:r>
        <w:rPr>
          <w:rFonts w:ascii="Arial" w:hAnsi="Arial" w:cs="Arial"/>
          <w:b/>
          <w:sz w:val="20"/>
          <w:szCs w:val="20"/>
          <w:vertAlign w:val="subscript"/>
        </w:rPr>
        <w:t>C</w:t>
      </w:r>
      <w:r w:rsidRPr="00A267AC">
        <w:rPr>
          <w:rFonts w:ascii="Arial" w:hAnsi="Arial" w:cs="Arial"/>
          <w:b/>
          <w:sz w:val="20"/>
          <w:szCs w:val="20"/>
          <w:vertAlign w:val="subscript"/>
        </w:rPr>
        <w:t xml:space="preserve"> </w:t>
      </w:r>
      <w:r w:rsidRPr="00A267AC">
        <w:rPr>
          <w:rFonts w:ascii="Arial" w:hAnsi="Arial" w:cs="Arial"/>
          <w:b/>
          <w:sz w:val="20"/>
          <w:szCs w:val="20"/>
        </w:rPr>
        <w:t>+</w:t>
      </w:r>
      <w:r w:rsidRPr="00A267AC">
        <w:rPr>
          <w:rFonts w:ascii="Arial" w:hAnsi="Arial" w:cs="Arial"/>
          <w:b/>
          <w:sz w:val="20"/>
          <w:szCs w:val="20"/>
          <w:vertAlign w:val="subscript"/>
        </w:rPr>
        <w:t xml:space="preserve"> </w:t>
      </w:r>
      <w:r w:rsidRPr="00A267AC">
        <w:rPr>
          <w:rFonts w:ascii="Arial" w:hAnsi="Arial" w:cs="Arial"/>
          <w:b/>
          <w:sz w:val="20"/>
          <w:szCs w:val="20"/>
        </w:rPr>
        <w:t>T</w:t>
      </w:r>
      <w:r>
        <w:rPr>
          <w:rFonts w:ascii="Arial" w:hAnsi="Arial" w:cs="Arial"/>
          <w:b/>
          <w:sz w:val="20"/>
          <w:szCs w:val="20"/>
          <w:vertAlign w:val="subscript"/>
        </w:rPr>
        <w:t>NP</w:t>
      </w:r>
      <w:r w:rsidRPr="00A267AC" w:rsidDel="002F1CB9">
        <w:rPr>
          <w:rFonts w:ascii="Arial" w:hAnsi="Arial" w:cs="Arial"/>
          <w:b/>
          <w:sz w:val="20"/>
          <w:szCs w:val="20"/>
        </w:rPr>
        <w:t xml:space="preserve"> </w:t>
      </w:r>
    </w:p>
    <w:p w14:paraId="6910E85F" w14:textId="77777777" w:rsidR="00637EFC" w:rsidRPr="00A267AC" w:rsidRDefault="00637EFC" w:rsidP="00637EFC">
      <w:pPr>
        <w:spacing w:before="60" w:after="60"/>
        <w:jc w:val="both"/>
        <w:rPr>
          <w:rFonts w:ascii="Arial" w:hAnsi="Arial" w:cs="Arial"/>
          <w:sz w:val="20"/>
          <w:szCs w:val="20"/>
        </w:rPr>
      </w:pPr>
    </w:p>
    <w:p w14:paraId="48AF7D73" w14:textId="77777777" w:rsidR="00637EFC" w:rsidRPr="00A267AC" w:rsidRDefault="00637EFC" w:rsidP="00637EFC">
      <w:pPr>
        <w:spacing w:before="60" w:after="60"/>
        <w:jc w:val="both"/>
        <w:rPr>
          <w:rFonts w:ascii="Arial" w:hAnsi="Arial" w:cs="Arial"/>
          <w:b/>
          <w:sz w:val="20"/>
          <w:szCs w:val="20"/>
        </w:rPr>
      </w:pPr>
      <w:r w:rsidRPr="00A267AC">
        <w:rPr>
          <w:rFonts w:ascii="Arial" w:hAnsi="Arial" w:cs="Arial"/>
          <w:b/>
          <w:sz w:val="20"/>
          <w:szCs w:val="20"/>
        </w:rPr>
        <w:t>Vrednotenje posameznega merila za izbor:</w:t>
      </w:r>
    </w:p>
    <w:p w14:paraId="0F6C75B4" w14:textId="77777777" w:rsidR="00637EFC" w:rsidRPr="00A267AC" w:rsidRDefault="00637EFC" w:rsidP="00637EFC">
      <w:pPr>
        <w:spacing w:before="60" w:after="60"/>
        <w:jc w:val="both"/>
        <w:rPr>
          <w:rFonts w:ascii="Arial" w:hAnsi="Arial" w:cs="Arial"/>
          <w:b/>
          <w:sz w:val="20"/>
          <w:szCs w:val="20"/>
        </w:rPr>
      </w:pPr>
    </w:p>
    <w:p w14:paraId="4EEC3476" w14:textId="77777777" w:rsidR="00637EFC" w:rsidRPr="00F54D0E" w:rsidRDefault="00637EFC" w:rsidP="00E27E82">
      <w:pPr>
        <w:pStyle w:val="Odstavekseznama"/>
        <w:numPr>
          <w:ilvl w:val="0"/>
          <w:numId w:val="32"/>
        </w:numPr>
        <w:spacing w:before="60" w:after="60"/>
        <w:rPr>
          <w:rFonts w:ascii="Arial" w:hAnsi="Arial" w:cs="Arial"/>
          <w:b/>
          <w:sz w:val="20"/>
          <w:szCs w:val="20"/>
        </w:rPr>
      </w:pPr>
      <w:r w:rsidRPr="00F54D0E">
        <w:rPr>
          <w:rFonts w:ascii="Arial" w:hAnsi="Arial" w:cs="Arial"/>
          <w:b/>
          <w:sz w:val="20"/>
          <w:szCs w:val="20"/>
        </w:rPr>
        <w:t>Ponudbena vrednost (T</w:t>
      </w:r>
      <w:r w:rsidRPr="00F54D0E">
        <w:rPr>
          <w:rFonts w:ascii="Arial" w:hAnsi="Arial" w:cs="Arial"/>
          <w:b/>
          <w:sz w:val="20"/>
          <w:szCs w:val="20"/>
          <w:vertAlign w:val="subscript"/>
        </w:rPr>
        <w:t>C</w:t>
      </w:r>
      <w:r w:rsidRPr="00F54D0E">
        <w:rPr>
          <w:rFonts w:ascii="Arial" w:hAnsi="Arial" w:cs="Arial"/>
          <w:b/>
          <w:sz w:val="20"/>
          <w:szCs w:val="20"/>
        </w:rPr>
        <w:t>) se pri ocenjevanju točkuje, kot sledi:</w:t>
      </w:r>
    </w:p>
    <w:p w14:paraId="56A563F0" w14:textId="77777777" w:rsidR="00637EFC" w:rsidRPr="00A267AC" w:rsidRDefault="00637EFC" w:rsidP="00637EFC">
      <w:pPr>
        <w:spacing w:before="60" w:after="60"/>
        <w:jc w:val="both"/>
        <w:rPr>
          <w:rFonts w:ascii="Arial" w:hAnsi="Arial" w:cs="Arial"/>
          <w:sz w:val="20"/>
          <w:szCs w:val="20"/>
        </w:rPr>
      </w:pPr>
    </w:p>
    <w:p w14:paraId="21F7DC8F" w14:textId="77777777" w:rsidR="00637EFC" w:rsidRPr="006D075B" w:rsidRDefault="00637EFC" w:rsidP="00637EFC">
      <w:pPr>
        <w:spacing w:before="60" w:after="60"/>
        <w:jc w:val="both"/>
        <w:rPr>
          <w:rFonts w:ascii="Arial" w:hAnsi="Arial" w:cs="Arial"/>
          <w:sz w:val="20"/>
          <w:szCs w:val="20"/>
        </w:rPr>
      </w:pPr>
      <w:r w:rsidRPr="006D075B">
        <w:rPr>
          <w:rFonts w:ascii="Arial" w:hAnsi="Arial" w:cs="Arial"/>
          <w:sz w:val="20"/>
          <w:szCs w:val="20"/>
        </w:rPr>
        <w:t>Izračun:</w:t>
      </w:r>
    </w:p>
    <w:p w14:paraId="3CD522C8" w14:textId="77777777" w:rsidR="00637EFC" w:rsidRPr="00A267AC" w:rsidRDefault="00637EFC" w:rsidP="00637EFC">
      <w:pPr>
        <w:spacing w:before="60" w:after="60"/>
        <w:jc w:val="both"/>
        <w:rPr>
          <w:rFonts w:ascii="Arial" w:hAnsi="Arial" w:cs="Arial"/>
          <w:sz w:val="20"/>
          <w:szCs w:val="20"/>
        </w:rPr>
      </w:pPr>
      <w:r w:rsidRPr="00A267AC">
        <w:rPr>
          <w:rFonts w:ascii="Arial" w:hAnsi="Arial" w:cs="Arial"/>
          <w:sz w:val="20"/>
          <w:szCs w:val="20"/>
        </w:rPr>
        <w:t>Cena za uporabo v formuli se izračuna tako, da je  skupn</w:t>
      </w:r>
      <w:r w:rsidR="00A02ED5">
        <w:rPr>
          <w:rFonts w:ascii="Arial" w:hAnsi="Arial" w:cs="Arial"/>
          <w:sz w:val="20"/>
          <w:szCs w:val="20"/>
        </w:rPr>
        <w:t>a</w:t>
      </w:r>
      <w:r w:rsidRPr="00A267AC">
        <w:rPr>
          <w:rFonts w:ascii="Arial" w:hAnsi="Arial" w:cs="Arial"/>
          <w:sz w:val="20"/>
          <w:szCs w:val="20"/>
        </w:rPr>
        <w:t xml:space="preserve"> ponudbe</w:t>
      </w:r>
      <w:r w:rsidR="00A02ED5">
        <w:rPr>
          <w:rFonts w:ascii="Arial" w:hAnsi="Arial" w:cs="Arial"/>
          <w:sz w:val="20"/>
          <w:szCs w:val="20"/>
        </w:rPr>
        <w:t>na cena</w:t>
      </w:r>
      <w:r w:rsidRPr="00A267AC">
        <w:rPr>
          <w:rFonts w:ascii="Arial" w:hAnsi="Arial" w:cs="Arial"/>
          <w:sz w:val="20"/>
          <w:szCs w:val="20"/>
        </w:rPr>
        <w:t xml:space="preserve"> po predračunu brez DDV</w:t>
      </w:r>
      <w:r w:rsidR="00E27E82">
        <w:rPr>
          <w:rFonts w:ascii="Arial" w:hAnsi="Arial" w:cs="Arial"/>
          <w:sz w:val="20"/>
          <w:szCs w:val="20"/>
        </w:rPr>
        <w:t xml:space="preserve">: </w:t>
      </w:r>
    </w:p>
    <w:p w14:paraId="57A41B69" w14:textId="77777777" w:rsidR="00637EFC" w:rsidRPr="00A267AC" w:rsidRDefault="00637EFC" w:rsidP="00637EFC">
      <w:pPr>
        <w:spacing w:before="60" w:after="60"/>
        <w:jc w:val="both"/>
        <w:rPr>
          <w:rFonts w:ascii="Arial" w:hAnsi="Arial" w:cs="Arial"/>
          <w:b/>
          <w:sz w:val="20"/>
          <w:szCs w:val="20"/>
        </w:rPr>
      </w:pPr>
      <w:r w:rsidRPr="00A267AC">
        <w:rPr>
          <w:rFonts w:ascii="Arial" w:hAnsi="Arial" w:cs="Arial"/>
          <w:b/>
          <w:sz w:val="20"/>
          <w:szCs w:val="20"/>
        </w:rPr>
        <w:t xml:space="preserve"> </w:t>
      </w:r>
    </w:p>
    <w:p w14:paraId="4DBC734B" w14:textId="041F637F" w:rsidR="00637EFC" w:rsidRPr="00A267AC" w:rsidRDefault="00637EFC" w:rsidP="00637EFC">
      <w:pPr>
        <w:spacing w:before="60" w:after="60"/>
        <w:jc w:val="both"/>
        <w:rPr>
          <w:rFonts w:ascii="Arial" w:hAnsi="Arial" w:cs="Arial"/>
          <w:sz w:val="20"/>
          <w:szCs w:val="20"/>
        </w:rPr>
      </w:pPr>
      <w:r w:rsidRPr="00A267AC">
        <w:rPr>
          <w:rFonts w:ascii="Arial" w:hAnsi="Arial" w:cs="Arial"/>
          <w:b/>
          <w:sz w:val="20"/>
          <w:szCs w:val="20"/>
        </w:rPr>
        <w:t>T</w:t>
      </w:r>
      <w:r w:rsidRPr="00A267AC">
        <w:rPr>
          <w:rFonts w:ascii="Arial" w:hAnsi="Arial" w:cs="Arial"/>
          <w:b/>
          <w:sz w:val="20"/>
          <w:szCs w:val="20"/>
          <w:vertAlign w:val="subscript"/>
        </w:rPr>
        <w:t>C</w:t>
      </w:r>
      <w:r w:rsidRPr="00A267AC">
        <w:rPr>
          <w:rFonts w:ascii="Arial" w:hAnsi="Arial" w:cs="Arial"/>
          <w:b/>
          <w:sz w:val="20"/>
          <w:szCs w:val="20"/>
        </w:rPr>
        <w:t xml:space="preserve"> = (</w:t>
      </w:r>
      <w:proofErr w:type="spellStart"/>
      <w:r w:rsidRPr="00A267AC">
        <w:rPr>
          <w:rFonts w:ascii="Arial" w:hAnsi="Arial" w:cs="Arial"/>
          <w:b/>
          <w:sz w:val="20"/>
          <w:szCs w:val="20"/>
        </w:rPr>
        <w:t>C</w:t>
      </w:r>
      <w:r w:rsidRPr="00A267AC">
        <w:rPr>
          <w:rFonts w:ascii="Arial" w:hAnsi="Arial" w:cs="Arial"/>
          <w:b/>
          <w:sz w:val="20"/>
          <w:szCs w:val="20"/>
          <w:vertAlign w:val="subscript"/>
        </w:rPr>
        <w:t>min</w:t>
      </w:r>
      <w:proofErr w:type="spellEnd"/>
      <w:r w:rsidRPr="00A267AC">
        <w:rPr>
          <w:rFonts w:ascii="Arial" w:hAnsi="Arial" w:cs="Arial"/>
          <w:b/>
          <w:sz w:val="20"/>
          <w:szCs w:val="20"/>
        </w:rPr>
        <w:t xml:space="preserve"> / C</w:t>
      </w:r>
      <w:r w:rsidRPr="00A267AC">
        <w:rPr>
          <w:rFonts w:ascii="Arial" w:hAnsi="Arial" w:cs="Arial"/>
          <w:b/>
          <w:sz w:val="20"/>
          <w:szCs w:val="20"/>
          <w:vertAlign w:val="subscript"/>
        </w:rPr>
        <w:t>O</w:t>
      </w:r>
      <w:r w:rsidRPr="00A267AC">
        <w:rPr>
          <w:rFonts w:ascii="Arial" w:hAnsi="Arial" w:cs="Arial"/>
          <w:b/>
          <w:sz w:val="20"/>
          <w:szCs w:val="20"/>
        </w:rPr>
        <w:t xml:space="preserve">) </w:t>
      </w:r>
      <w:r>
        <w:rPr>
          <w:rFonts w:ascii="Arial" w:hAnsi="Arial" w:cs="Arial"/>
          <w:b/>
          <w:sz w:val="20"/>
          <w:szCs w:val="20"/>
        </w:rPr>
        <w:t xml:space="preserve">* </w:t>
      </w:r>
      <w:r w:rsidR="00FD1EB3">
        <w:rPr>
          <w:rFonts w:ascii="Arial" w:hAnsi="Arial" w:cs="Arial"/>
          <w:b/>
          <w:sz w:val="20"/>
          <w:szCs w:val="20"/>
        </w:rPr>
        <w:t>70</w:t>
      </w:r>
    </w:p>
    <w:p w14:paraId="519FF084" w14:textId="77777777" w:rsidR="00637EFC" w:rsidRPr="00A267AC" w:rsidRDefault="00637EFC" w:rsidP="00E27E82">
      <w:pPr>
        <w:numPr>
          <w:ilvl w:val="0"/>
          <w:numId w:val="31"/>
        </w:numPr>
        <w:spacing w:before="60" w:after="60" w:line="259" w:lineRule="auto"/>
        <w:jc w:val="both"/>
        <w:rPr>
          <w:rFonts w:ascii="Arial" w:hAnsi="Arial" w:cs="Arial"/>
          <w:sz w:val="20"/>
          <w:szCs w:val="20"/>
        </w:rPr>
      </w:pPr>
      <w:proofErr w:type="spellStart"/>
      <w:r w:rsidRPr="00A267AC">
        <w:rPr>
          <w:rFonts w:ascii="Arial" w:hAnsi="Arial" w:cs="Arial"/>
          <w:sz w:val="20"/>
          <w:szCs w:val="20"/>
        </w:rPr>
        <w:t>C</w:t>
      </w:r>
      <w:r w:rsidRPr="00A267AC">
        <w:rPr>
          <w:rFonts w:ascii="Arial" w:hAnsi="Arial" w:cs="Arial"/>
          <w:sz w:val="20"/>
          <w:szCs w:val="20"/>
          <w:vertAlign w:val="subscript"/>
        </w:rPr>
        <w:t>min</w:t>
      </w:r>
      <w:proofErr w:type="spellEnd"/>
      <w:r w:rsidRPr="00A267AC">
        <w:rPr>
          <w:rFonts w:ascii="Arial" w:hAnsi="Arial" w:cs="Arial"/>
          <w:sz w:val="20"/>
          <w:szCs w:val="20"/>
        </w:rPr>
        <w:t xml:space="preserve"> – najnižja končna ponudbena vrednost (brez DDV) izmed vseh vrednotenih ponudb</w:t>
      </w:r>
    </w:p>
    <w:p w14:paraId="7FDAE3D9" w14:textId="77777777" w:rsidR="00637EFC" w:rsidRPr="00A267AC" w:rsidRDefault="00637EFC" w:rsidP="00E27E82">
      <w:pPr>
        <w:numPr>
          <w:ilvl w:val="0"/>
          <w:numId w:val="31"/>
        </w:numPr>
        <w:spacing w:before="60" w:after="60" w:line="259" w:lineRule="auto"/>
        <w:jc w:val="both"/>
        <w:rPr>
          <w:rFonts w:ascii="Arial" w:hAnsi="Arial" w:cs="Arial"/>
          <w:sz w:val="20"/>
          <w:szCs w:val="20"/>
        </w:rPr>
      </w:pPr>
      <w:r w:rsidRPr="00A267AC">
        <w:rPr>
          <w:rFonts w:ascii="Arial" w:hAnsi="Arial" w:cs="Arial"/>
          <w:sz w:val="20"/>
          <w:szCs w:val="20"/>
        </w:rPr>
        <w:t>C</w:t>
      </w:r>
      <w:r w:rsidRPr="00A267AC">
        <w:rPr>
          <w:rFonts w:ascii="Arial" w:hAnsi="Arial" w:cs="Arial"/>
          <w:sz w:val="20"/>
          <w:szCs w:val="20"/>
          <w:vertAlign w:val="subscript"/>
        </w:rPr>
        <w:t>O</w:t>
      </w:r>
      <w:r w:rsidRPr="00A267AC">
        <w:rPr>
          <w:rFonts w:ascii="Arial" w:hAnsi="Arial" w:cs="Arial"/>
          <w:sz w:val="20"/>
          <w:szCs w:val="20"/>
        </w:rPr>
        <w:t xml:space="preserve"> – končna ponudbena vrednost posamezne ocenjevane ponudbe (brez DDV)</w:t>
      </w:r>
    </w:p>
    <w:p w14:paraId="0B63EB41" w14:textId="77777777" w:rsidR="00637EFC" w:rsidRPr="00A267AC" w:rsidRDefault="00637EFC" w:rsidP="00E27E82">
      <w:pPr>
        <w:numPr>
          <w:ilvl w:val="0"/>
          <w:numId w:val="31"/>
        </w:numPr>
        <w:spacing w:before="60" w:after="60" w:line="259" w:lineRule="auto"/>
        <w:jc w:val="both"/>
        <w:rPr>
          <w:rFonts w:ascii="Arial" w:hAnsi="Arial" w:cs="Arial"/>
          <w:sz w:val="20"/>
          <w:szCs w:val="20"/>
        </w:rPr>
      </w:pPr>
      <w:r w:rsidRPr="00A267AC">
        <w:rPr>
          <w:rFonts w:ascii="Arial" w:hAnsi="Arial" w:cs="Arial"/>
          <w:sz w:val="20"/>
          <w:szCs w:val="20"/>
        </w:rPr>
        <w:t>T</w:t>
      </w:r>
      <w:r w:rsidRPr="00A267AC">
        <w:rPr>
          <w:rFonts w:ascii="Arial" w:hAnsi="Arial" w:cs="Arial"/>
          <w:sz w:val="20"/>
          <w:szCs w:val="20"/>
          <w:vertAlign w:val="subscript"/>
        </w:rPr>
        <w:t>C</w:t>
      </w:r>
      <w:r w:rsidRPr="00A267AC">
        <w:rPr>
          <w:rFonts w:ascii="Arial" w:hAnsi="Arial" w:cs="Arial"/>
          <w:sz w:val="20"/>
          <w:szCs w:val="20"/>
        </w:rPr>
        <w:t xml:space="preserve"> – točke ocenjevanja posameznega ponudnika (točke se zaokrožijo na dve decimalki natančno, v skladu s pravili matematičnega zaokroževanja).</w:t>
      </w:r>
    </w:p>
    <w:p w14:paraId="1344D3FD" w14:textId="77777777" w:rsidR="00637EFC" w:rsidRPr="00A267AC" w:rsidRDefault="00637EFC" w:rsidP="00637EFC">
      <w:pPr>
        <w:spacing w:before="60" w:after="60"/>
        <w:jc w:val="both"/>
        <w:rPr>
          <w:rFonts w:ascii="Arial" w:hAnsi="Arial" w:cs="Arial"/>
          <w:sz w:val="20"/>
          <w:szCs w:val="20"/>
        </w:rPr>
      </w:pPr>
    </w:p>
    <w:p w14:paraId="52854D4D" w14:textId="2F93A024" w:rsidR="00637EFC" w:rsidRDefault="00637EFC" w:rsidP="0006788D">
      <w:pPr>
        <w:spacing w:before="60" w:after="60" w:line="260" w:lineRule="atLeast"/>
        <w:jc w:val="both"/>
        <w:rPr>
          <w:rFonts w:ascii="Arial" w:hAnsi="Arial" w:cs="Arial"/>
          <w:sz w:val="20"/>
          <w:szCs w:val="20"/>
        </w:rPr>
      </w:pPr>
      <w:r w:rsidRPr="00A267AC">
        <w:rPr>
          <w:rFonts w:ascii="Arial" w:hAnsi="Arial" w:cs="Arial"/>
          <w:sz w:val="20"/>
          <w:szCs w:val="20"/>
        </w:rPr>
        <w:t xml:space="preserve">Ponudniku lahko v sklopu ocene ponudbene vrednosti dodelimo največ </w:t>
      </w:r>
      <w:r w:rsidR="00FD1EB3">
        <w:rPr>
          <w:rFonts w:ascii="Arial" w:hAnsi="Arial" w:cs="Arial"/>
          <w:sz w:val="20"/>
          <w:szCs w:val="20"/>
        </w:rPr>
        <w:t>70</w:t>
      </w:r>
      <w:r w:rsidR="00FD1EB3" w:rsidRPr="00AB402B">
        <w:rPr>
          <w:rFonts w:ascii="Arial" w:hAnsi="Arial" w:cs="Arial"/>
          <w:sz w:val="20"/>
          <w:szCs w:val="20"/>
        </w:rPr>
        <w:t xml:space="preserve"> </w:t>
      </w:r>
      <w:r w:rsidRPr="00AB402B">
        <w:rPr>
          <w:rFonts w:ascii="Arial" w:hAnsi="Arial" w:cs="Arial"/>
          <w:sz w:val="20"/>
          <w:szCs w:val="20"/>
        </w:rPr>
        <w:t>točk</w:t>
      </w:r>
      <w:r w:rsidRPr="00A267AC">
        <w:rPr>
          <w:rFonts w:ascii="Arial" w:hAnsi="Arial" w:cs="Arial"/>
          <w:sz w:val="20"/>
          <w:szCs w:val="20"/>
        </w:rPr>
        <w:t>.</w:t>
      </w:r>
    </w:p>
    <w:p w14:paraId="5EF36C3F" w14:textId="77777777" w:rsidR="00637EFC" w:rsidRDefault="00637EFC" w:rsidP="0006788D">
      <w:pPr>
        <w:spacing w:before="60" w:after="60" w:line="260" w:lineRule="atLeast"/>
        <w:jc w:val="both"/>
        <w:rPr>
          <w:rFonts w:ascii="Arial" w:hAnsi="Arial" w:cs="Arial"/>
          <w:sz w:val="20"/>
          <w:szCs w:val="20"/>
        </w:rPr>
      </w:pPr>
    </w:p>
    <w:p w14:paraId="3B8C8E98" w14:textId="77777777" w:rsidR="00637EFC" w:rsidRPr="00F54D0E" w:rsidRDefault="00637EFC" w:rsidP="0006788D">
      <w:pPr>
        <w:pStyle w:val="Odstavekseznama"/>
        <w:numPr>
          <w:ilvl w:val="0"/>
          <w:numId w:val="32"/>
        </w:numPr>
        <w:spacing w:before="60" w:after="60" w:line="260" w:lineRule="atLeast"/>
        <w:rPr>
          <w:rFonts w:ascii="Arial" w:hAnsi="Arial" w:cs="Arial"/>
          <w:b/>
          <w:sz w:val="20"/>
          <w:szCs w:val="20"/>
        </w:rPr>
      </w:pPr>
      <w:r>
        <w:rPr>
          <w:rFonts w:ascii="Arial" w:hAnsi="Arial" w:cs="Arial"/>
          <w:b/>
          <w:sz w:val="20"/>
          <w:szCs w:val="20"/>
        </w:rPr>
        <w:t>N</w:t>
      </w:r>
      <w:r w:rsidRPr="00E010C7">
        <w:rPr>
          <w:rFonts w:ascii="Arial" w:hAnsi="Arial" w:cs="Arial"/>
          <w:b/>
          <w:sz w:val="20"/>
          <w:szCs w:val="20"/>
        </w:rPr>
        <w:t xml:space="preserve">atančnost podatkov </w:t>
      </w:r>
      <w:r>
        <w:rPr>
          <w:rFonts w:ascii="Arial" w:hAnsi="Arial" w:cs="Arial"/>
          <w:b/>
          <w:sz w:val="20"/>
          <w:szCs w:val="20"/>
        </w:rPr>
        <w:t xml:space="preserve">v </w:t>
      </w:r>
      <w:r w:rsidRPr="00E010C7">
        <w:rPr>
          <w:rFonts w:ascii="Arial" w:hAnsi="Arial" w:cs="Arial"/>
          <w:b/>
          <w:sz w:val="20"/>
          <w:szCs w:val="20"/>
        </w:rPr>
        <w:t>primer</w:t>
      </w:r>
      <w:r>
        <w:rPr>
          <w:rFonts w:ascii="Arial" w:hAnsi="Arial" w:cs="Arial"/>
          <w:b/>
          <w:sz w:val="20"/>
          <w:szCs w:val="20"/>
        </w:rPr>
        <w:t>javi</w:t>
      </w:r>
      <w:r w:rsidRPr="00E010C7">
        <w:rPr>
          <w:rFonts w:ascii="Arial" w:hAnsi="Arial" w:cs="Arial"/>
          <w:b/>
          <w:sz w:val="20"/>
          <w:szCs w:val="20"/>
        </w:rPr>
        <w:t xml:space="preserve"> z analizo voznih časov </w:t>
      </w:r>
      <w:r>
        <w:rPr>
          <w:rFonts w:ascii="Arial" w:hAnsi="Arial" w:cs="Arial"/>
          <w:b/>
          <w:sz w:val="20"/>
          <w:szCs w:val="20"/>
        </w:rPr>
        <w:t>testnega dne</w:t>
      </w:r>
      <w:r w:rsidRPr="00F54D0E">
        <w:rPr>
          <w:rFonts w:ascii="Arial" w:hAnsi="Arial" w:cs="Arial"/>
          <w:b/>
          <w:sz w:val="20"/>
          <w:szCs w:val="20"/>
        </w:rPr>
        <w:t xml:space="preserve"> </w:t>
      </w:r>
      <w:r>
        <w:rPr>
          <w:rFonts w:ascii="Arial" w:hAnsi="Arial" w:cs="Arial"/>
          <w:b/>
          <w:sz w:val="20"/>
          <w:szCs w:val="20"/>
        </w:rPr>
        <w:t>(</w:t>
      </w:r>
      <w:r w:rsidRPr="00A267AC">
        <w:rPr>
          <w:rFonts w:ascii="Arial" w:hAnsi="Arial" w:cs="Arial"/>
          <w:b/>
          <w:sz w:val="20"/>
          <w:szCs w:val="20"/>
        </w:rPr>
        <w:t>T</w:t>
      </w:r>
      <w:r>
        <w:rPr>
          <w:rFonts w:ascii="Arial" w:hAnsi="Arial" w:cs="Arial"/>
          <w:b/>
          <w:sz w:val="20"/>
          <w:szCs w:val="20"/>
          <w:vertAlign w:val="subscript"/>
        </w:rPr>
        <w:t>NP</w:t>
      </w:r>
      <w:r w:rsidRPr="00F54D0E">
        <w:rPr>
          <w:rFonts w:ascii="Arial" w:hAnsi="Arial" w:cs="Arial"/>
          <w:b/>
          <w:sz w:val="20"/>
          <w:szCs w:val="20"/>
        </w:rPr>
        <w:t xml:space="preserve">) </w:t>
      </w:r>
      <w:r>
        <w:rPr>
          <w:rFonts w:ascii="Arial" w:hAnsi="Arial" w:cs="Arial"/>
          <w:b/>
          <w:sz w:val="20"/>
          <w:szCs w:val="20"/>
        </w:rPr>
        <w:t xml:space="preserve">posameznega ponudnika </w:t>
      </w:r>
      <w:r w:rsidRPr="00F54D0E">
        <w:rPr>
          <w:rFonts w:ascii="Arial" w:hAnsi="Arial" w:cs="Arial"/>
          <w:b/>
          <w:sz w:val="20"/>
          <w:szCs w:val="20"/>
        </w:rPr>
        <w:t>se pri ocenjevanju točkuje, kot sledi:</w:t>
      </w:r>
    </w:p>
    <w:p w14:paraId="1A4731AA" w14:textId="77777777" w:rsidR="00637EFC" w:rsidRPr="00A267AC" w:rsidRDefault="00637EFC" w:rsidP="0006788D">
      <w:pPr>
        <w:spacing w:before="60" w:after="60" w:line="260" w:lineRule="atLeast"/>
        <w:jc w:val="both"/>
        <w:rPr>
          <w:rFonts w:ascii="Arial" w:hAnsi="Arial" w:cs="Arial"/>
          <w:sz w:val="20"/>
          <w:szCs w:val="20"/>
        </w:rPr>
      </w:pPr>
    </w:p>
    <w:p w14:paraId="3849156F" w14:textId="649E41A0" w:rsidR="00FF12FF" w:rsidRDefault="00FF12FF" w:rsidP="0006788D">
      <w:pPr>
        <w:spacing w:before="60" w:after="120" w:line="260" w:lineRule="atLeast"/>
        <w:jc w:val="both"/>
        <w:rPr>
          <w:rFonts w:ascii="Arial" w:hAnsi="Arial" w:cs="Arial"/>
          <w:sz w:val="20"/>
          <w:szCs w:val="20"/>
        </w:rPr>
      </w:pPr>
      <w:r>
        <w:rPr>
          <w:rFonts w:ascii="Arial" w:hAnsi="Arial" w:cs="Arial"/>
          <w:color w:val="000000"/>
          <w:sz w:val="20"/>
          <w:szCs w:val="20"/>
        </w:rPr>
        <w:t>P</w:t>
      </w:r>
      <w:r w:rsidRPr="00FC5662">
        <w:rPr>
          <w:rFonts w:ascii="Arial" w:hAnsi="Arial" w:cs="Arial"/>
          <w:color w:val="000000"/>
          <w:sz w:val="20"/>
          <w:szCs w:val="20"/>
        </w:rPr>
        <w:t xml:space="preserve">onudnik ustreznost ponujenih rešitev izkaže s predložitvijo </w:t>
      </w:r>
      <w:r>
        <w:rPr>
          <w:rFonts w:ascii="Arial" w:hAnsi="Arial" w:cs="Arial"/>
          <w:color w:val="000000"/>
          <w:sz w:val="20"/>
          <w:szCs w:val="20"/>
        </w:rPr>
        <w:t>testnih podatkov</w:t>
      </w:r>
      <w:r w:rsidRPr="00FC5662">
        <w:rPr>
          <w:rFonts w:ascii="Arial" w:hAnsi="Arial" w:cs="Arial"/>
          <w:color w:val="000000"/>
          <w:sz w:val="20"/>
          <w:szCs w:val="20"/>
        </w:rPr>
        <w:t xml:space="preserve">. Preverjanje </w:t>
      </w:r>
      <w:r>
        <w:rPr>
          <w:rFonts w:ascii="Arial" w:hAnsi="Arial" w:cs="Arial"/>
          <w:color w:val="000000"/>
          <w:sz w:val="20"/>
          <w:szCs w:val="20"/>
        </w:rPr>
        <w:t>ponudnikovih testnih podatkov</w:t>
      </w:r>
      <w:r w:rsidRPr="00FC5662">
        <w:rPr>
          <w:rFonts w:ascii="Arial" w:hAnsi="Arial" w:cs="Arial"/>
          <w:color w:val="000000"/>
          <w:sz w:val="20"/>
          <w:szCs w:val="20"/>
        </w:rPr>
        <w:t xml:space="preserve"> se bo izvajalo pri naročniku. Specifika</w:t>
      </w:r>
      <w:r>
        <w:rPr>
          <w:rFonts w:ascii="Arial" w:hAnsi="Arial" w:cs="Arial"/>
          <w:color w:val="000000"/>
          <w:sz w:val="20"/>
          <w:szCs w:val="20"/>
        </w:rPr>
        <w:t xml:space="preserve">cije za pripravo testnih podatkov </w:t>
      </w:r>
      <w:r w:rsidRPr="00FC5662">
        <w:rPr>
          <w:rFonts w:ascii="Arial" w:hAnsi="Arial" w:cs="Arial"/>
          <w:color w:val="000000"/>
          <w:sz w:val="20"/>
          <w:szCs w:val="20"/>
        </w:rPr>
        <w:t xml:space="preserve">so navedene </w:t>
      </w:r>
      <w:r>
        <w:rPr>
          <w:rFonts w:ascii="Arial" w:hAnsi="Arial" w:cs="Arial"/>
          <w:color w:val="000000"/>
          <w:sz w:val="20"/>
          <w:szCs w:val="20"/>
        </w:rPr>
        <w:t>v tehnični specifikaciji naročila</w:t>
      </w:r>
      <w:r w:rsidRPr="00FC5662">
        <w:rPr>
          <w:rFonts w:ascii="Arial" w:hAnsi="Arial" w:cs="Arial"/>
          <w:color w:val="000000"/>
          <w:sz w:val="20"/>
          <w:szCs w:val="20"/>
        </w:rPr>
        <w:t>. Naročnik si pridržuje pravico ne izvesti vseh testiranj ali dela testiranj v primeru, če bo prejel samo eno dopustno ponudbo</w:t>
      </w:r>
      <w:r>
        <w:rPr>
          <w:rFonts w:ascii="Arial" w:hAnsi="Arial" w:cs="Arial"/>
          <w:color w:val="000000"/>
          <w:sz w:val="20"/>
          <w:szCs w:val="20"/>
        </w:rPr>
        <w:t>.</w:t>
      </w:r>
    </w:p>
    <w:p w14:paraId="66C81285" w14:textId="77777777" w:rsidR="00637EFC" w:rsidRDefault="00637EFC" w:rsidP="0006788D">
      <w:pPr>
        <w:spacing w:before="60" w:after="120" w:line="260" w:lineRule="atLeast"/>
        <w:jc w:val="both"/>
        <w:rPr>
          <w:rFonts w:ascii="Arial" w:hAnsi="Arial" w:cs="Arial"/>
          <w:sz w:val="20"/>
          <w:szCs w:val="20"/>
        </w:rPr>
      </w:pPr>
      <w:r w:rsidRPr="00E27E82">
        <w:rPr>
          <w:rFonts w:ascii="Arial" w:hAnsi="Arial" w:cs="Arial"/>
          <w:sz w:val="20"/>
          <w:szCs w:val="20"/>
        </w:rPr>
        <w:t>Testne izvorne FCD podatke</w:t>
      </w:r>
      <w:r>
        <w:rPr>
          <w:rFonts w:ascii="Arial" w:hAnsi="Arial" w:cs="Arial"/>
          <w:sz w:val="20"/>
          <w:szCs w:val="20"/>
        </w:rPr>
        <w:t xml:space="preserve"> bo naročnik preveril s primerja</w:t>
      </w:r>
      <w:r w:rsidR="000660EC">
        <w:rPr>
          <w:rFonts w:ascii="Arial" w:hAnsi="Arial" w:cs="Arial"/>
          <w:sz w:val="20"/>
          <w:szCs w:val="20"/>
        </w:rPr>
        <w:t>l</w:t>
      </w:r>
      <w:r>
        <w:rPr>
          <w:rFonts w:ascii="Arial" w:hAnsi="Arial" w:cs="Arial"/>
          <w:sz w:val="20"/>
          <w:szCs w:val="20"/>
        </w:rPr>
        <w:t>nim testom med razpoložljivimi podatki naročnika in ponudnikovimi ponujenimi testnimi podatki. Rezultati primerjav testnih podatkov bodo osnova za točkovanje ponudb:</w:t>
      </w:r>
    </w:p>
    <w:p w14:paraId="247B784C" w14:textId="71C1DB13" w:rsidR="00637EFC" w:rsidRDefault="00637EFC" w:rsidP="0006788D">
      <w:pPr>
        <w:pStyle w:val="Odstavekseznama"/>
        <w:numPr>
          <w:ilvl w:val="0"/>
          <w:numId w:val="33"/>
        </w:numPr>
        <w:spacing w:before="60" w:after="120" w:line="260" w:lineRule="atLeast"/>
        <w:contextualSpacing/>
        <w:jc w:val="both"/>
        <w:rPr>
          <w:rFonts w:ascii="Arial" w:hAnsi="Arial" w:cs="Arial"/>
          <w:sz w:val="20"/>
          <w:szCs w:val="20"/>
        </w:rPr>
      </w:pPr>
      <w:r w:rsidRPr="003916D6">
        <w:rPr>
          <w:rFonts w:ascii="Arial" w:hAnsi="Arial" w:cs="Arial"/>
          <w:sz w:val="20"/>
          <w:szCs w:val="20"/>
        </w:rPr>
        <w:t>Ponudnik, katerega podatki bodo dosegli najboljšo oceno</w:t>
      </w:r>
      <w:r>
        <w:rPr>
          <w:rFonts w:ascii="Arial" w:hAnsi="Arial" w:cs="Arial"/>
          <w:sz w:val="20"/>
          <w:szCs w:val="20"/>
        </w:rPr>
        <w:t>,</w:t>
      </w:r>
      <w:r w:rsidRPr="003916D6">
        <w:rPr>
          <w:rFonts w:ascii="Arial" w:hAnsi="Arial" w:cs="Arial"/>
          <w:sz w:val="20"/>
          <w:szCs w:val="20"/>
        </w:rPr>
        <w:t xml:space="preserve"> bo za svojo ponudbo prejel </w:t>
      </w:r>
      <w:r w:rsidR="00365BBB">
        <w:rPr>
          <w:rFonts w:ascii="Arial" w:hAnsi="Arial" w:cs="Arial"/>
          <w:sz w:val="20"/>
          <w:szCs w:val="20"/>
        </w:rPr>
        <w:t>30</w:t>
      </w:r>
      <w:r w:rsidR="00365BBB" w:rsidRPr="003916D6">
        <w:rPr>
          <w:rFonts w:ascii="Arial" w:hAnsi="Arial" w:cs="Arial"/>
          <w:sz w:val="20"/>
          <w:szCs w:val="20"/>
        </w:rPr>
        <w:t xml:space="preserve"> </w:t>
      </w:r>
      <w:r w:rsidRPr="003916D6">
        <w:rPr>
          <w:rFonts w:ascii="Arial" w:hAnsi="Arial" w:cs="Arial"/>
          <w:sz w:val="20"/>
          <w:szCs w:val="20"/>
        </w:rPr>
        <w:t xml:space="preserve">točk. </w:t>
      </w:r>
    </w:p>
    <w:p w14:paraId="2FC2B861" w14:textId="12AC5AC7" w:rsidR="00637EFC" w:rsidRDefault="00637EFC" w:rsidP="0006788D">
      <w:pPr>
        <w:pStyle w:val="Odstavekseznama"/>
        <w:numPr>
          <w:ilvl w:val="0"/>
          <w:numId w:val="33"/>
        </w:numPr>
        <w:spacing w:before="60" w:after="120" w:line="260" w:lineRule="atLeast"/>
        <w:contextualSpacing/>
        <w:jc w:val="both"/>
        <w:rPr>
          <w:rFonts w:ascii="Arial" w:hAnsi="Arial" w:cs="Arial"/>
          <w:sz w:val="20"/>
          <w:szCs w:val="20"/>
        </w:rPr>
      </w:pPr>
      <w:r>
        <w:rPr>
          <w:rFonts w:ascii="Arial" w:hAnsi="Arial" w:cs="Arial"/>
          <w:sz w:val="20"/>
          <w:szCs w:val="20"/>
        </w:rPr>
        <w:t>P</w:t>
      </w:r>
      <w:r w:rsidRPr="003916D6">
        <w:rPr>
          <w:rFonts w:ascii="Arial" w:hAnsi="Arial" w:cs="Arial"/>
          <w:sz w:val="20"/>
          <w:szCs w:val="20"/>
        </w:rPr>
        <w:t>onudnik</w:t>
      </w:r>
      <w:r>
        <w:rPr>
          <w:rFonts w:ascii="Arial" w:hAnsi="Arial" w:cs="Arial"/>
          <w:sz w:val="20"/>
          <w:szCs w:val="20"/>
        </w:rPr>
        <w:t xml:space="preserve">, </w:t>
      </w:r>
      <w:r w:rsidRPr="003916D6">
        <w:rPr>
          <w:rFonts w:ascii="Arial" w:hAnsi="Arial" w:cs="Arial"/>
          <w:sz w:val="20"/>
          <w:szCs w:val="20"/>
        </w:rPr>
        <w:t xml:space="preserve">katerega podatki bodo dosegli </w:t>
      </w:r>
      <w:r>
        <w:rPr>
          <w:rFonts w:ascii="Arial" w:hAnsi="Arial" w:cs="Arial"/>
          <w:sz w:val="20"/>
          <w:szCs w:val="20"/>
        </w:rPr>
        <w:t xml:space="preserve">drugo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sidR="00365BBB">
        <w:rPr>
          <w:rFonts w:ascii="Arial" w:hAnsi="Arial" w:cs="Arial"/>
          <w:sz w:val="20"/>
          <w:szCs w:val="20"/>
        </w:rPr>
        <w:t>20</w:t>
      </w:r>
      <w:r w:rsidRPr="003916D6">
        <w:rPr>
          <w:rFonts w:ascii="Arial" w:hAnsi="Arial" w:cs="Arial"/>
          <w:sz w:val="20"/>
          <w:szCs w:val="20"/>
        </w:rPr>
        <w:t xml:space="preserve"> točk.</w:t>
      </w:r>
    </w:p>
    <w:p w14:paraId="5C2820A0" w14:textId="77777777" w:rsidR="00637EFC" w:rsidRDefault="00637EFC" w:rsidP="0006788D">
      <w:pPr>
        <w:pStyle w:val="Odstavekseznama"/>
        <w:numPr>
          <w:ilvl w:val="0"/>
          <w:numId w:val="33"/>
        </w:numPr>
        <w:spacing w:before="60" w:after="120" w:line="260" w:lineRule="atLeast"/>
        <w:contextualSpacing/>
        <w:jc w:val="both"/>
        <w:rPr>
          <w:rFonts w:ascii="Arial" w:hAnsi="Arial" w:cs="Arial"/>
          <w:sz w:val="20"/>
          <w:szCs w:val="20"/>
        </w:rPr>
      </w:pPr>
      <w:r>
        <w:rPr>
          <w:rFonts w:ascii="Arial" w:hAnsi="Arial" w:cs="Arial"/>
          <w:sz w:val="20"/>
          <w:szCs w:val="20"/>
        </w:rPr>
        <w:t xml:space="preserve">Ponudnik, </w:t>
      </w:r>
      <w:r w:rsidRPr="003916D6">
        <w:rPr>
          <w:rFonts w:ascii="Arial" w:hAnsi="Arial" w:cs="Arial"/>
          <w:sz w:val="20"/>
          <w:szCs w:val="20"/>
        </w:rPr>
        <w:t xml:space="preserve">katerega podatki bodo dosegli </w:t>
      </w:r>
      <w:r>
        <w:rPr>
          <w:rFonts w:ascii="Arial" w:hAnsi="Arial" w:cs="Arial"/>
          <w:sz w:val="20"/>
          <w:szCs w:val="20"/>
        </w:rPr>
        <w:t xml:space="preserve">tretjo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10</w:t>
      </w:r>
      <w:r w:rsidRPr="003916D6">
        <w:rPr>
          <w:rFonts w:ascii="Arial" w:hAnsi="Arial" w:cs="Arial"/>
          <w:sz w:val="20"/>
          <w:szCs w:val="20"/>
        </w:rPr>
        <w:t xml:space="preserve"> točk.</w:t>
      </w:r>
    </w:p>
    <w:p w14:paraId="0A788D98" w14:textId="77777777" w:rsidR="00637EFC" w:rsidRPr="003916D6" w:rsidRDefault="00637EFC" w:rsidP="0006788D">
      <w:pPr>
        <w:pStyle w:val="Odstavekseznama"/>
        <w:numPr>
          <w:ilvl w:val="0"/>
          <w:numId w:val="33"/>
        </w:numPr>
        <w:spacing w:before="60" w:after="120" w:line="260" w:lineRule="atLeast"/>
        <w:contextualSpacing/>
        <w:jc w:val="both"/>
        <w:rPr>
          <w:rFonts w:ascii="Arial" w:hAnsi="Arial" w:cs="Arial"/>
          <w:sz w:val="20"/>
          <w:szCs w:val="20"/>
        </w:rPr>
      </w:pPr>
      <w:r>
        <w:rPr>
          <w:rFonts w:ascii="Arial" w:hAnsi="Arial" w:cs="Arial"/>
          <w:sz w:val="20"/>
          <w:szCs w:val="20"/>
        </w:rPr>
        <w:t xml:space="preserve">Ponudnik, </w:t>
      </w:r>
      <w:r w:rsidRPr="003916D6">
        <w:rPr>
          <w:rFonts w:ascii="Arial" w:hAnsi="Arial" w:cs="Arial"/>
          <w:sz w:val="20"/>
          <w:szCs w:val="20"/>
        </w:rPr>
        <w:t xml:space="preserve">katerega podatki bodo dosegli </w:t>
      </w:r>
      <w:r>
        <w:rPr>
          <w:rFonts w:ascii="Arial" w:hAnsi="Arial" w:cs="Arial"/>
          <w:sz w:val="20"/>
          <w:szCs w:val="20"/>
        </w:rPr>
        <w:t xml:space="preserve">četrto </w:t>
      </w:r>
      <w:r w:rsidRPr="003916D6">
        <w:rPr>
          <w:rFonts w:ascii="Arial" w:hAnsi="Arial" w:cs="Arial"/>
          <w:sz w:val="20"/>
          <w:szCs w:val="20"/>
        </w:rPr>
        <w:t>najboljšo oceno</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5</w:t>
      </w:r>
      <w:r w:rsidRPr="003916D6">
        <w:rPr>
          <w:rFonts w:ascii="Arial" w:hAnsi="Arial" w:cs="Arial"/>
          <w:sz w:val="20"/>
          <w:szCs w:val="20"/>
        </w:rPr>
        <w:t xml:space="preserve"> točk.</w:t>
      </w:r>
    </w:p>
    <w:p w14:paraId="4DDCB02C" w14:textId="13344513" w:rsidR="00637EFC" w:rsidRDefault="00637EFC" w:rsidP="0006788D">
      <w:pPr>
        <w:pStyle w:val="Odstavekseznama"/>
        <w:numPr>
          <w:ilvl w:val="0"/>
          <w:numId w:val="33"/>
        </w:numPr>
        <w:spacing w:before="60" w:after="120" w:line="260" w:lineRule="atLeast"/>
        <w:contextualSpacing/>
        <w:jc w:val="both"/>
        <w:rPr>
          <w:rFonts w:ascii="Arial" w:hAnsi="Arial" w:cs="Arial"/>
          <w:sz w:val="20"/>
          <w:szCs w:val="20"/>
        </w:rPr>
      </w:pPr>
      <w:r w:rsidRPr="003916D6">
        <w:rPr>
          <w:rFonts w:ascii="Arial" w:hAnsi="Arial" w:cs="Arial"/>
          <w:sz w:val="20"/>
          <w:szCs w:val="20"/>
        </w:rPr>
        <w:t>Ponudnik, katerega podatki bodo dosegli peto ali višjo (šesto, sedmo,…) najboljšo oceno</w:t>
      </w:r>
      <w:r w:rsidR="007D1564">
        <w:rPr>
          <w:rFonts w:ascii="Arial" w:hAnsi="Arial" w:cs="Arial"/>
          <w:sz w:val="20"/>
          <w:szCs w:val="20"/>
        </w:rPr>
        <w:t xml:space="preserve"> </w:t>
      </w:r>
      <w:r w:rsidR="007D1564" w:rsidRPr="007165CD">
        <w:rPr>
          <w:rFonts w:ascii="Arial" w:hAnsi="Arial" w:cs="Arial"/>
          <w:sz w:val="20"/>
          <w:szCs w:val="20"/>
        </w:rPr>
        <w:t>oziroma ponudnik, ki ne bo predložil testnih podatkov</w:t>
      </w:r>
      <w:r>
        <w:rPr>
          <w:rFonts w:ascii="Arial" w:hAnsi="Arial" w:cs="Arial"/>
          <w:sz w:val="20"/>
          <w:szCs w:val="20"/>
        </w:rPr>
        <w:t>,</w:t>
      </w:r>
      <w:r w:rsidRPr="003916D6">
        <w:rPr>
          <w:rFonts w:ascii="Arial" w:hAnsi="Arial" w:cs="Arial"/>
          <w:sz w:val="20"/>
          <w:szCs w:val="20"/>
        </w:rPr>
        <w:t xml:space="preserve"> bo za svojo ponudbo prejel </w:t>
      </w:r>
      <w:r>
        <w:rPr>
          <w:rFonts w:ascii="Arial" w:hAnsi="Arial" w:cs="Arial"/>
          <w:sz w:val="20"/>
          <w:szCs w:val="20"/>
        </w:rPr>
        <w:t>0</w:t>
      </w:r>
      <w:r w:rsidRPr="003916D6">
        <w:rPr>
          <w:rFonts w:ascii="Arial" w:hAnsi="Arial" w:cs="Arial"/>
          <w:sz w:val="20"/>
          <w:szCs w:val="20"/>
        </w:rPr>
        <w:t xml:space="preserve"> točk.</w:t>
      </w:r>
    </w:p>
    <w:p w14:paraId="265F6B6B" w14:textId="77777777" w:rsidR="00637EFC" w:rsidRDefault="00637EFC" w:rsidP="0006788D">
      <w:pPr>
        <w:spacing w:before="60" w:after="120" w:line="260" w:lineRule="atLeast"/>
        <w:contextualSpacing/>
        <w:jc w:val="both"/>
        <w:rPr>
          <w:rFonts w:ascii="Arial" w:hAnsi="Arial" w:cs="Arial"/>
          <w:sz w:val="20"/>
          <w:szCs w:val="20"/>
        </w:rPr>
      </w:pPr>
    </w:p>
    <w:p w14:paraId="35A89CC5" w14:textId="77777777" w:rsidR="00637EFC" w:rsidRDefault="00637EFC" w:rsidP="0006788D">
      <w:pPr>
        <w:spacing w:before="60" w:after="120" w:line="260" w:lineRule="atLeast"/>
        <w:contextualSpacing/>
        <w:jc w:val="both"/>
        <w:rPr>
          <w:rFonts w:ascii="Arial" w:hAnsi="Arial" w:cs="Arial"/>
          <w:sz w:val="20"/>
          <w:szCs w:val="20"/>
        </w:rPr>
      </w:pPr>
      <w:r w:rsidRPr="00F327D7">
        <w:rPr>
          <w:rFonts w:ascii="Arial" w:hAnsi="Arial" w:cs="Arial"/>
          <w:sz w:val="20"/>
          <w:szCs w:val="20"/>
        </w:rPr>
        <w:t>Primerjava točnosti ponudbenih testnih podatkov bo za vse ponudnike izvedena na istih odsekih prometnega  omrežja avtocest, hitrih cest, glavnih, regionalnih in lokalnih cest (AC, HC, G1, G2, R1, R2, R3,…).</w:t>
      </w:r>
    </w:p>
    <w:p w14:paraId="2093148D" w14:textId="77777777" w:rsidR="00637EFC" w:rsidRPr="00F327D7" w:rsidRDefault="00637EFC" w:rsidP="00637EFC">
      <w:pPr>
        <w:spacing w:before="60" w:after="120"/>
        <w:contextualSpacing/>
        <w:jc w:val="both"/>
        <w:rPr>
          <w:rFonts w:ascii="Arial" w:hAnsi="Arial" w:cs="Arial"/>
          <w:sz w:val="20"/>
          <w:szCs w:val="20"/>
        </w:rPr>
      </w:pPr>
    </w:p>
    <w:p w14:paraId="458816AD" w14:textId="77777777" w:rsidR="00637EFC" w:rsidRPr="00F327D7" w:rsidRDefault="00637EFC" w:rsidP="00637EFC">
      <w:pPr>
        <w:spacing w:before="60" w:after="120"/>
        <w:contextualSpacing/>
        <w:jc w:val="both"/>
        <w:rPr>
          <w:rFonts w:ascii="Arial" w:hAnsi="Arial" w:cs="Arial"/>
          <w:sz w:val="20"/>
          <w:szCs w:val="20"/>
        </w:rPr>
      </w:pPr>
      <w:r w:rsidRPr="00F327D7">
        <w:rPr>
          <w:rFonts w:ascii="Arial" w:hAnsi="Arial" w:cs="Arial"/>
          <w:sz w:val="20"/>
          <w:szCs w:val="20"/>
        </w:rPr>
        <w:t>Na izbranih odsekih bo naročnik opravil primerjavo odstopanja podatkov, ki so razpoložljivi naročniku (podatki števcev prometa, FCD podatki,…) in ponujenih testnih podatkih. Kvaliteto ponujenih test</w:t>
      </w:r>
      <w:r>
        <w:rPr>
          <w:rFonts w:ascii="Arial" w:hAnsi="Arial" w:cs="Arial"/>
          <w:sz w:val="20"/>
          <w:szCs w:val="20"/>
        </w:rPr>
        <w:t>nih podatkov bo naročnik ocenil</w:t>
      </w:r>
      <w:r w:rsidRPr="00F327D7">
        <w:rPr>
          <w:rFonts w:ascii="Arial" w:hAnsi="Arial" w:cs="Arial"/>
          <w:sz w:val="20"/>
          <w:szCs w:val="20"/>
        </w:rPr>
        <w:t xml:space="preserve"> za vsak odsek posebej, v procentih odstopanja med ponujenimi in naročnikovimi podatki. Skupna ocena, upoštevana v merilih, bo predstavljala aritmetično sredino vseh ponudnikovih ocen </w:t>
      </w:r>
      <w:r>
        <w:rPr>
          <w:rFonts w:ascii="Arial" w:hAnsi="Arial" w:cs="Arial"/>
          <w:sz w:val="20"/>
          <w:szCs w:val="20"/>
        </w:rPr>
        <w:t>na izbranih</w:t>
      </w:r>
      <w:r w:rsidRPr="00F327D7">
        <w:rPr>
          <w:rFonts w:ascii="Arial" w:hAnsi="Arial" w:cs="Arial"/>
          <w:sz w:val="20"/>
          <w:szCs w:val="20"/>
        </w:rPr>
        <w:t xml:space="preserve"> odsek</w:t>
      </w:r>
      <w:r>
        <w:rPr>
          <w:rFonts w:ascii="Arial" w:hAnsi="Arial" w:cs="Arial"/>
          <w:sz w:val="20"/>
          <w:szCs w:val="20"/>
        </w:rPr>
        <w:t>ih</w:t>
      </w:r>
      <w:r w:rsidRPr="00F327D7">
        <w:rPr>
          <w:rFonts w:ascii="Arial" w:hAnsi="Arial" w:cs="Arial"/>
          <w:sz w:val="20"/>
          <w:szCs w:val="20"/>
        </w:rPr>
        <w:t>.</w:t>
      </w:r>
    </w:p>
    <w:p w14:paraId="10DAC032" w14:textId="77777777" w:rsidR="00637EFC" w:rsidRPr="00A267AC" w:rsidRDefault="00637EFC" w:rsidP="00637EFC">
      <w:pPr>
        <w:spacing w:before="60" w:after="60"/>
        <w:jc w:val="both"/>
        <w:rPr>
          <w:rFonts w:ascii="Arial" w:hAnsi="Arial" w:cs="Arial"/>
          <w:i/>
          <w:sz w:val="20"/>
          <w:szCs w:val="20"/>
        </w:rPr>
      </w:pPr>
    </w:p>
    <w:p w14:paraId="330BED5F" w14:textId="77777777" w:rsidR="00637EFC" w:rsidRPr="006D075B" w:rsidRDefault="00637EFC" w:rsidP="00637EFC">
      <w:pPr>
        <w:spacing w:before="60" w:after="60"/>
        <w:jc w:val="both"/>
        <w:rPr>
          <w:rFonts w:ascii="Arial" w:hAnsi="Arial" w:cs="Arial"/>
          <w:sz w:val="20"/>
          <w:szCs w:val="20"/>
        </w:rPr>
      </w:pPr>
      <w:r w:rsidRPr="006D075B">
        <w:rPr>
          <w:rFonts w:ascii="Arial" w:hAnsi="Arial" w:cs="Arial"/>
          <w:sz w:val="20"/>
          <w:szCs w:val="20"/>
        </w:rPr>
        <w:t>Izračun:</w:t>
      </w:r>
    </w:p>
    <w:p w14:paraId="6B9E199F" w14:textId="77777777" w:rsidR="00637EFC" w:rsidRPr="0045011B" w:rsidRDefault="00637EFC" w:rsidP="00637EFC">
      <w:pPr>
        <w:spacing w:before="60" w:after="60"/>
        <w:jc w:val="both"/>
        <w:rPr>
          <w:rFonts w:ascii="Arial" w:hAnsi="Arial" w:cs="Arial"/>
          <w:b/>
          <w:sz w:val="20"/>
          <w:szCs w:val="20"/>
          <w:vertAlign w:val="subscript"/>
        </w:rPr>
      </w:pPr>
      <w:proofErr w:type="spellStart"/>
      <w:r w:rsidRPr="0045011B">
        <w:rPr>
          <w:rFonts w:ascii="Arial" w:hAnsi="Arial" w:cs="Arial"/>
          <w:b/>
          <w:sz w:val="20"/>
          <w:szCs w:val="20"/>
        </w:rPr>
        <w:t>T</w:t>
      </w:r>
      <w:r w:rsidRPr="0045011B">
        <w:rPr>
          <w:rFonts w:ascii="Arial" w:hAnsi="Arial" w:cs="Arial"/>
          <w:b/>
          <w:sz w:val="20"/>
          <w:szCs w:val="20"/>
          <w:vertAlign w:val="subscript"/>
        </w:rPr>
        <w:t>NPx</w:t>
      </w:r>
      <w:proofErr w:type="spellEnd"/>
      <w:r w:rsidRPr="0045011B">
        <w:rPr>
          <w:rFonts w:ascii="Arial" w:hAnsi="Arial" w:cs="Arial"/>
          <w:b/>
          <w:sz w:val="20"/>
          <w:szCs w:val="20"/>
          <w:vertAlign w:val="subscript"/>
        </w:rPr>
        <w:t xml:space="preserve"> = </w:t>
      </w:r>
      <w:r w:rsidRPr="0045011B">
        <w:rPr>
          <w:rFonts w:ascii="Arial" w:hAnsi="Arial" w:cs="Arial"/>
          <w:b/>
          <w:sz w:val="20"/>
          <w:szCs w:val="20"/>
        </w:rPr>
        <w:t>(P</w:t>
      </w:r>
      <w:r w:rsidRPr="0045011B">
        <w:rPr>
          <w:rFonts w:ascii="Arial" w:hAnsi="Arial" w:cs="Arial"/>
          <w:b/>
          <w:sz w:val="20"/>
          <w:szCs w:val="20"/>
          <w:vertAlign w:val="subscript"/>
        </w:rPr>
        <w:t xml:space="preserve">O1 </w:t>
      </w:r>
      <w:r w:rsidRPr="0045011B">
        <w:rPr>
          <w:rFonts w:ascii="Arial" w:hAnsi="Arial" w:cs="Arial"/>
          <w:b/>
          <w:sz w:val="20"/>
          <w:szCs w:val="20"/>
        </w:rPr>
        <w:t>+ P</w:t>
      </w:r>
      <w:r w:rsidRPr="0045011B">
        <w:rPr>
          <w:rFonts w:ascii="Arial" w:hAnsi="Arial" w:cs="Arial"/>
          <w:b/>
          <w:sz w:val="20"/>
          <w:szCs w:val="20"/>
          <w:vertAlign w:val="subscript"/>
        </w:rPr>
        <w:t xml:space="preserve">O2 </w:t>
      </w:r>
      <w:r w:rsidRPr="0045011B">
        <w:rPr>
          <w:rFonts w:ascii="Arial" w:hAnsi="Arial" w:cs="Arial"/>
          <w:b/>
          <w:sz w:val="20"/>
          <w:szCs w:val="20"/>
        </w:rPr>
        <w:t>+ P</w:t>
      </w:r>
      <w:r w:rsidRPr="0045011B">
        <w:rPr>
          <w:rFonts w:ascii="Arial" w:hAnsi="Arial" w:cs="Arial"/>
          <w:b/>
          <w:sz w:val="20"/>
          <w:szCs w:val="20"/>
          <w:vertAlign w:val="subscript"/>
        </w:rPr>
        <w:t xml:space="preserve">O3 </w:t>
      </w:r>
      <w:r w:rsidRPr="0045011B">
        <w:rPr>
          <w:rFonts w:ascii="Arial" w:hAnsi="Arial" w:cs="Arial"/>
          <w:b/>
          <w:sz w:val="20"/>
          <w:szCs w:val="20"/>
        </w:rPr>
        <w:t>+ P</w:t>
      </w:r>
      <w:r w:rsidRPr="0045011B">
        <w:rPr>
          <w:rFonts w:ascii="Arial" w:hAnsi="Arial" w:cs="Arial"/>
          <w:b/>
          <w:sz w:val="20"/>
          <w:szCs w:val="20"/>
          <w:vertAlign w:val="subscript"/>
        </w:rPr>
        <w:t xml:space="preserve">O4 </w:t>
      </w:r>
      <w:r w:rsidRPr="0045011B">
        <w:rPr>
          <w:rFonts w:ascii="Arial" w:hAnsi="Arial" w:cs="Arial"/>
          <w:b/>
          <w:sz w:val="20"/>
          <w:szCs w:val="20"/>
        </w:rPr>
        <w:t>+</w:t>
      </w:r>
      <w:r w:rsidRPr="0045011B">
        <w:rPr>
          <w:rFonts w:ascii="Arial" w:hAnsi="Arial" w:cs="Arial"/>
          <w:b/>
          <w:sz w:val="20"/>
          <w:szCs w:val="20"/>
          <w:vertAlign w:val="subscript"/>
        </w:rPr>
        <w:t xml:space="preserve"> </w:t>
      </w:r>
      <w:r w:rsidRPr="0045011B">
        <w:rPr>
          <w:rFonts w:ascii="Arial" w:hAnsi="Arial" w:cs="Arial"/>
          <w:b/>
          <w:sz w:val="20"/>
          <w:szCs w:val="20"/>
        </w:rPr>
        <w:t xml:space="preserve">…+ </w:t>
      </w:r>
      <w:proofErr w:type="spellStart"/>
      <w:r w:rsidRPr="0045011B">
        <w:rPr>
          <w:rFonts w:ascii="Arial" w:hAnsi="Arial" w:cs="Arial"/>
          <w:b/>
          <w:sz w:val="20"/>
          <w:szCs w:val="20"/>
        </w:rPr>
        <w:t>P</w:t>
      </w:r>
      <w:r w:rsidRPr="0045011B">
        <w:rPr>
          <w:rFonts w:ascii="Arial" w:hAnsi="Arial" w:cs="Arial"/>
          <w:b/>
          <w:sz w:val="20"/>
          <w:szCs w:val="20"/>
          <w:vertAlign w:val="subscript"/>
        </w:rPr>
        <w:t>On</w:t>
      </w:r>
      <w:proofErr w:type="spellEnd"/>
      <w:r w:rsidRPr="0045011B">
        <w:rPr>
          <w:rFonts w:ascii="Arial" w:hAnsi="Arial" w:cs="Arial"/>
          <w:b/>
          <w:sz w:val="20"/>
          <w:szCs w:val="20"/>
        </w:rPr>
        <w:t>)/n</w:t>
      </w:r>
    </w:p>
    <w:p w14:paraId="2B49C6E0" w14:textId="77777777" w:rsidR="00637EFC" w:rsidRPr="0091526D" w:rsidRDefault="00637EFC" w:rsidP="00637EFC">
      <w:pPr>
        <w:spacing w:before="60" w:after="60" w:line="260" w:lineRule="atLeast"/>
        <w:contextualSpacing/>
        <w:jc w:val="both"/>
        <w:rPr>
          <w:rFonts w:ascii="Arial" w:hAnsi="Arial" w:cs="Arial"/>
          <w:color w:val="000000"/>
          <w:sz w:val="20"/>
          <w:szCs w:val="20"/>
        </w:rPr>
      </w:pPr>
    </w:p>
    <w:p w14:paraId="485F383F" w14:textId="77777777" w:rsidR="00637EFC" w:rsidRDefault="00637EFC" w:rsidP="00E27E82">
      <w:pPr>
        <w:numPr>
          <w:ilvl w:val="0"/>
          <w:numId w:val="31"/>
        </w:numPr>
        <w:spacing w:before="60" w:after="60" w:line="259" w:lineRule="auto"/>
        <w:jc w:val="both"/>
        <w:rPr>
          <w:rFonts w:ascii="Arial" w:hAnsi="Arial" w:cs="Arial"/>
          <w:sz w:val="20"/>
          <w:szCs w:val="20"/>
        </w:rPr>
      </w:pPr>
      <w:proofErr w:type="spellStart"/>
      <w:r w:rsidRPr="0045011B">
        <w:rPr>
          <w:rFonts w:ascii="Arial" w:hAnsi="Arial" w:cs="Arial"/>
          <w:b/>
          <w:sz w:val="20"/>
          <w:szCs w:val="20"/>
        </w:rPr>
        <w:t>T</w:t>
      </w:r>
      <w:r w:rsidRPr="0045011B">
        <w:rPr>
          <w:rFonts w:ascii="Arial" w:hAnsi="Arial" w:cs="Arial"/>
          <w:b/>
          <w:sz w:val="20"/>
          <w:szCs w:val="20"/>
          <w:vertAlign w:val="subscript"/>
        </w:rPr>
        <w:t>NPx</w:t>
      </w:r>
      <w:proofErr w:type="spellEnd"/>
      <w:r w:rsidRPr="00F327D7">
        <w:rPr>
          <w:rFonts w:ascii="Arial" w:hAnsi="Arial" w:cs="Arial"/>
          <w:sz w:val="20"/>
          <w:szCs w:val="20"/>
        </w:rPr>
        <w:t xml:space="preserve"> – </w:t>
      </w:r>
      <w:r>
        <w:rPr>
          <w:rFonts w:ascii="Arial" w:hAnsi="Arial" w:cs="Arial"/>
          <w:sz w:val="20"/>
          <w:szCs w:val="20"/>
        </w:rPr>
        <w:t xml:space="preserve">rezultat za </w:t>
      </w:r>
      <w:r w:rsidRPr="00F327D7">
        <w:rPr>
          <w:rFonts w:ascii="Arial" w:hAnsi="Arial" w:cs="Arial"/>
          <w:sz w:val="20"/>
          <w:szCs w:val="20"/>
        </w:rPr>
        <w:t>povprečn</w:t>
      </w:r>
      <w:r>
        <w:rPr>
          <w:rFonts w:ascii="Arial" w:hAnsi="Arial" w:cs="Arial"/>
          <w:sz w:val="20"/>
          <w:szCs w:val="20"/>
        </w:rPr>
        <w:t>o</w:t>
      </w:r>
      <w:r w:rsidRPr="00F327D7">
        <w:rPr>
          <w:rFonts w:ascii="Arial" w:hAnsi="Arial" w:cs="Arial"/>
          <w:sz w:val="20"/>
          <w:szCs w:val="20"/>
        </w:rPr>
        <w:t xml:space="preserve"> natančnost podatkov ponudnika »</w:t>
      </w:r>
      <w:r>
        <w:rPr>
          <w:rFonts w:ascii="Arial" w:hAnsi="Arial" w:cs="Arial"/>
          <w:sz w:val="20"/>
          <w:szCs w:val="20"/>
        </w:rPr>
        <w:t>x</w:t>
      </w:r>
      <w:r w:rsidRPr="00F327D7">
        <w:rPr>
          <w:rFonts w:ascii="Arial" w:hAnsi="Arial" w:cs="Arial"/>
          <w:sz w:val="20"/>
          <w:szCs w:val="20"/>
        </w:rPr>
        <w:t>«</w:t>
      </w:r>
      <w:r>
        <w:rPr>
          <w:rFonts w:ascii="Arial" w:hAnsi="Arial" w:cs="Arial"/>
          <w:sz w:val="20"/>
          <w:szCs w:val="20"/>
        </w:rPr>
        <w:t>, ki se ga uporabi pri razporeditvi v lestvici ponudnikov, le te se glede na ta rezultat razporedi od najvišjega do najnižjega.</w:t>
      </w:r>
    </w:p>
    <w:p w14:paraId="07FD9D8F" w14:textId="77777777" w:rsidR="00637EFC" w:rsidRPr="00F327D7" w:rsidRDefault="00637EFC" w:rsidP="00E27E82">
      <w:pPr>
        <w:numPr>
          <w:ilvl w:val="0"/>
          <w:numId w:val="31"/>
        </w:numPr>
        <w:spacing w:before="60" w:after="60" w:line="259" w:lineRule="auto"/>
        <w:jc w:val="both"/>
        <w:rPr>
          <w:rFonts w:ascii="Arial" w:hAnsi="Arial" w:cs="Arial"/>
          <w:sz w:val="20"/>
          <w:szCs w:val="20"/>
        </w:rPr>
      </w:pPr>
      <w:r w:rsidRPr="0045011B">
        <w:rPr>
          <w:rFonts w:ascii="Arial" w:hAnsi="Arial" w:cs="Arial"/>
          <w:b/>
          <w:sz w:val="20"/>
          <w:szCs w:val="20"/>
        </w:rPr>
        <w:lastRenderedPageBreak/>
        <w:t>P</w:t>
      </w:r>
      <w:r w:rsidRPr="0045011B">
        <w:rPr>
          <w:rFonts w:ascii="Arial" w:hAnsi="Arial" w:cs="Arial"/>
          <w:b/>
          <w:sz w:val="20"/>
          <w:szCs w:val="20"/>
          <w:vertAlign w:val="subscript"/>
        </w:rPr>
        <w:t xml:space="preserve">O1 </w:t>
      </w:r>
      <w:r w:rsidRPr="0045011B">
        <w:rPr>
          <w:rFonts w:ascii="Arial" w:hAnsi="Arial" w:cs="Arial"/>
          <w:b/>
          <w:sz w:val="20"/>
          <w:szCs w:val="20"/>
        </w:rPr>
        <w:t>+ P</w:t>
      </w:r>
      <w:r w:rsidRPr="0045011B">
        <w:rPr>
          <w:rFonts w:ascii="Arial" w:hAnsi="Arial" w:cs="Arial"/>
          <w:b/>
          <w:sz w:val="20"/>
          <w:szCs w:val="20"/>
          <w:vertAlign w:val="subscript"/>
        </w:rPr>
        <w:t xml:space="preserve">O2 </w:t>
      </w:r>
      <w:r w:rsidRPr="0045011B">
        <w:rPr>
          <w:rFonts w:ascii="Arial" w:hAnsi="Arial" w:cs="Arial"/>
          <w:b/>
          <w:sz w:val="20"/>
          <w:szCs w:val="20"/>
        </w:rPr>
        <w:t>+ P</w:t>
      </w:r>
      <w:r w:rsidRPr="0045011B">
        <w:rPr>
          <w:rFonts w:ascii="Arial" w:hAnsi="Arial" w:cs="Arial"/>
          <w:b/>
          <w:sz w:val="20"/>
          <w:szCs w:val="20"/>
          <w:vertAlign w:val="subscript"/>
        </w:rPr>
        <w:t xml:space="preserve">O3 </w:t>
      </w:r>
      <w:r w:rsidRPr="0045011B">
        <w:rPr>
          <w:rFonts w:ascii="Arial" w:hAnsi="Arial" w:cs="Arial"/>
          <w:b/>
          <w:sz w:val="20"/>
          <w:szCs w:val="20"/>
        </w:rPr>
        <w:t>+ P</w:t>
      </w:r>
      <w:r w:rsidRPr="0045011B">
        <w:rPr>
          <w:rFonts w:ascii="Arial" w:hAnsi="Arial" w:cs="Arial"/>
          <w:b/>
          <w:sz w:val="20"/>
          <w:szCs w:val="20"/>
          <w:vertAlign w:val="subscript"/>
        </w:rPr>
        <w:t xml:space="preserve">O4 </w:t>
      </w:r>
      <w:r w:rsidRPr="0045011B">
        <w:rPr>
          <w:rFonts w:ascii="Arial" w:hAnsi="Arial" w:cs="Arial"/>
          <w:b/>
          <w:sz w:val="20"/>
          <w:szCs w:val="20"/>
        </w:rPr>
        <w:t>+</w:t>
      </w:r>
      <w:r w:rsidRPr="0045011B">
        <w:rPr>
          <w:rFonts w:ascii="Arial" w:hAnsi="Arial" w:cs="Arial"/>
          <w:b/>
          <w:sz w:val="20"/>
          <w:szCs w:val="20"/>
          <w:vertAlign w:val="subscript"/>
        </w:rPr>
        <w:t xml:space="preserve"> </w:t>
      </w:r>
      <w:r w:rsidRPr="0045011B">
        <w:rPr>
          <w:rFonts w:ascii="Arial" w:hAnsi="Arial" w:cs="Arial"/>
          <w:b/>
          <w:sz w:val="20"/>
          <w:szCs w:val="20"/>
        </w:rPr>
        <w:t xml:space="preserve">…+ </w:t>
      </w:r>
      <w:proofErr w:type="spellStart"/>
      <w:r w:rsidRPr="0045011B">
        <w:rPr>
          <w:rFonts w:ascii="Arial" w:hAnsi="Arial" w:cs="Arial"/>
          <w:b/>
          <w:sz w:val="20"/>
          <w:szCs w:val="20"/>
        </w:rPr>
        <w:t>P</w:t>
      </w:r>
      <w:r w:rsidRPr="0045011B">
        <w:rPr>
          <w:rFonts w:ascii="Arial" w:hAnsi="Arial" w:cs="Arial"/>
          <w:b/>
          <w:sz w:val="20"/>
          <w:szCs w:val="20"/>
          <w:vertAlign w:val="subscript"/>
        </w:rPr>
        <w:t>On</w:t>
      </w:r>
      <w:proofErr w:type="spellEnd"/>
      <w:r w:rsidRPr="00A267AC">
        <w:rPr>
          <w:rFonts w:ascii="Arial" w:hAnsi="Arial" w:cs="Arial"/>
          <w:sz w:val="20"/>
          <w:szCs w:val="20"/>
        </w:rPr>
        <w:t xml:space="preserve"> – </w:t>
      </w:r>
      <w:r>
        <w:rPr>
          <w:rFonts w:ascii="Arial" w:hAnsi="Arial" w:cs="Arial"/>
          <w:sz w:val="20"/>
          <w:szCs w:val="20"/>
        </w:rPr>
        <w:t xml:space="preserve">ocene natančnosti vsakega odseka </w:t>
      </w:r>
      <w:r w:rsidRPr="00A267AC">
        <w:rPr>
          <w:rFonts w:ascii="Arial" w:hAnsi="Arial" w:cs="Arial"/>
          <w:sz w:val="20"/>
          <w:szCs w:val="20"/>
        </w:rPr>
        <w:t>posamez</w:t>
      </w:r>
      <w:r>
        <w:rPr>
          <w:rFonts w:ascii="Arial" w:hAnsi="Arial" w:cs="Arial"/>
          <w:sz w:val="20"/>
          <w:szCs w:val="20"/>
        </w:rPr>
        <w:t>ne ocenjevane ponudbe izraženo v procentih.</w:t>
      </w:r>
    </w:p>
    <w:p w14:paraId="2792342B" w14:textId="77777777" w:rsidR="00637EFC" w:rsidRPr="0045011B" w:rsidRDefault="00637EFC" w:rsidP="00E27E82">
      <w:pPr>
        <w:numPr>
          <w:ilvl w:val="0"/>
          <w:numId w:val="31"/>
        </w:numPr>
        <w:spacing w:before="60" w:after="60" w:line="259" w:lineRule="auto"/>
        <w:jc w:val="both"/>
        <w:rPr>
          <w:rFonts w:ascii="Arial" w:hAnsi="Arial" w:cs="Arial"/>
          <w:sz w:val="20"/>
          <w:szCs w:val="20"/>
        </w:rPr>
      </w:pPr>
      <w:r w:rsidRPr="0045011B">
        <w:rPr>
          <w:rFonts w:ascii="Arial" w:hAnsi="Arial" w:cs="Arial"/>
          <w:b/>
          <w:sz w:val="20"/>
          <w:szCs w:val="20"/>
        </w:rPr>
        <w:t>n</w:t>
      </w:r>
      <w:r w:rsidRPr="00A267AC">
        <w:rPr>
          <w:rFonts w:ascii="Arial" w:hAnsi="Arial" w:cs="Arial"/>
          <w:sz w:val="20"/>
          <w:szCs w:val="20"/>
        </w:rPr>
        <w:t xml:space="preserve"> – </w:t>
      </w:r>
      <w:r>
        <w:rPr>
          <w:rFonts w:ascii="Arial" w:hAnsi="Arial" w:cs="Arial"/>
          <w:sz w:val="20"/>
          <w:szCs w:val="20"/>
        </w:rPr>
        <w:t>število ocenjevanih odsekov</w:t>
      </w:r>
    </w:p>
    <w:p w14:paraId="0DC4F218" w14:textId="7C9F62D9" w:rsidR="00B21535" w:rsidRDefault="00B21535" w:rsidP="00CB589D">
      <w:pPr>
        <w:spacing w:line="260" w:lineRule="atLeast"/>
        <w:jc w:val="both"/>
        <w:rPr>
          <w:rFonts w:ascii="Arial" w:hAnsi="Arial" w:cs="Arial"/>
          <w:sz w:val="20"/>
          <w:szCs w:val="20"/>
          <w:lang w:eastAsia="en-US"/>
        </w:rPr>
      </w:pPr>
    </w:p>
    <w:p w14:paraId="57882AA8" w14:textId="65574669" w:rsidR="00AE25E5" w:rsidRPr="00E27E82" w:rsidRDefault="00AE25E5" w:rsidP="00AE25E5">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r w:rsidRPr="00E27E82">
        <w:rPr>
          <w:rFonts w:ascii="Arial" w:hAnsi="Arial" w:cs="Arial"/>
          <w:b/>
          <w:sz w:val="20"/>
          <w:szCs w:val="20"/>
        </w:rPr>
        <w:t xml:space="preserve">POMEMBNO: </w:t>
      </w:r>
      <w:r w:rsidR="00FF12FF" w:rsidRPr="00E27E82">
        <w:rPr>
          <w:rFonts w:ascii="Arial" w:hAnsi="Arial" w:cs="Arial"/>
          <w:sz w:val="20"/>
          <w:szCs w:val="20"/>
        </w:rPr>
        <w:t>Ponudnik mora testne izvorne FCD podatke</w:t>
      </w:r>
      <w:r w:rsidR="00FF12FF">
        <w:rPr>
          <w:rFonts w:ascii="Arial" w:hAnsi="Arial" w:cs="Arial"/>
          <w:sz w:val="20"/>
          <w:szCs w:val="20"/>
        </w:rPr>
        <w:t xml:space="preserve">, v ustrezni elektronski obliki, pripraviti in </w:t>
      </w:r>
      <w:r w:rsidR="00365BBB">
        <w:rPr>
          <w:rFonts w:ascii="Arial" w:hAnsi="Arial" w:cs="Arial"/>
          <w:sz w:val="20"/>
          <w:szCs w:val="20"/>
        </w:rPr>
        <w:t xml:space="preserve">do roka za oddajo ponudb </w:t>
      </w:r>
      <w:r w:rsidR="00FF12FF">
        <w:rPr>
          <w:rFonts w:ascii="Arial" w:hAnsi="Arial" w:cs="Arial"/>
          <w:sz w:val="20"/>
          <w:szCs w:val="20"/>
        </w:rPr>
        <w:t>shraniti na mesto</w:t>
      </w:r>
      <w:r w:rsidR="00471740">
        <w:rPr>
          <w:rFonts w:ascii="Arial" w:hAnsi="Arial" w:cs="Arial"/>
          <w:sz w:val="20"/>
          <w:szCs w:val="20"/>
        </w:rPr>
        <w:t>,</w:t>
      </w:r>
      <w:r w:rsidR="00FF12FF">
        <w:rPr>
          <w:rFonts w:ascii="Arial" w:hAnsi="Arial" w:cs="Arial"/>
          <w:sz w:val="20"/>
          <w:szCs w:val="20"/>
        </w:rPr>
        <w:t xml:space="preserve"> s katerega jih bo prenesel naročnik</w:t>
      </w:r>
      <w:r w:rsidR="00800597">
        <w:rPr>
          <w:rFonts w:ascii="Arial" w:hAnsi="Arial" w:cs="Arial"/>
          <w:sz w:val="20"/>
          <w:szCs w:val="20"/>
        </w:rPr>
        <w:t xml:space="preserve"> (</w:t>
      </w:r>
      <w:r w:rsidR="00800597" w:rsidRPr="00800597">
        <w:rPr>
          <w:rFonts w:ascii="Arial" w:hAnsi="Arial" w:cs="Arial"/>
          <w:sz w:val="20"/>
          <w:szCs w:val="20"/>
        </w:rPr>
        <w:t xml:space="preserve">na primer </w:t>
      </w:r>
      <w:r w:rsidR="00800597">
        <w:rPr>
          <w:rFonts w:ascii="Arial" w:hAnsi="Arial" w:cs="Arial"/>
          <w:sz w:val="20"/>
          <w:szCs w:val="20"/>
        </w:rPr>
        <w:t>lastni</w:t>
      </w:r>
      <w:r w:rsidR="00800597" w:rsidRPr="00800597">
        <w:rPr>
          <w:rFonts w:ascii="Arial" w:hAnsi="Arial" w:cs="Arial"/>
          <w:sz w:val="20"/>
          <w:szCs w:val="20"/>
        </w:rPr>
        <w:t xml:space="preserve"> strežnik </w:t>
      </w:r>
      <w:r w:rsidR="00800597">
        <w:rPr>
          <w:rFonts w:ascii="Arial" w:hAnsi="Arial" w:cs="Arial"/>
          <w:sz w:val="20"/>
          <w:szCs w:val="20"/>
        </w:rPr>
        <w:t xml:space="preserve">ponudnika ali </w:t>
      </w:r>
      <w:r w:rsidR="009579F6">
        <w:rPr>
          <w:rFonts w:ascii="Arial" w:hAnsi="Arial" w:cs="Arial"/>
          <w:sz w:val="20"/>
          <w:szCs w:val="20"/>
        </w:rPr>
        <w:t>podobno spletno odložišče</w:t>
      </w:r>
      <w:r w:rsidR="00800597">
        <w:rPr>
          <w:rFonts w:ascii="Arial" w:hAnsi="Arial" w:cs="Arial"/>
          <w:sz w:val="20"/>
          <w:szCs w:val="20"/>
        </w:rPr>
        <w:t>)</w:t>
      </w:r>
      <w:r w:rsidR="00FF12FF">
        <w:rPr>
          <w:rFonts w:ascii="Arial" w:hAnsi="Arial" w:cs="Arial"/>
          <w:sz w:val="20"/>
          <w:szCs w:val="20"/>
        </w:rPr>
        <w:t xml:space="preserve">. </w:t>
      </w:r>
      <w:r w:rsidR="00365BBB">
        <w:rPr>
          <w:rFonts w:ascii="Arial" w:hAnsi="Arial" w:cs="Arial"/>
          <w:sz w:val="20"/>
          <w:szCs w:val="20"/>
        </w:rPr>
        <w:t xml:space="preserve">Ponudnik v ponudbi </w:t>
      </w:r>
      <w:r w:rsidR="009B26E4">
        <w:rPr>
          <w:rFonts w:ascii="Arial" w:hAnsi="Arial" w:cs="Arial"/>
          <w:sz w:val="20"/>
          <w:szCs w:val="20"/>
        </w:rPr>
        <w:t xml:space="preserve">na obrazcu 4 </w:t>
      </w:r>
      <w:r w:rsidR="00365BBB">
        <w:rPr>
          <w:rFonts w:ascii="Arial" w:hAnsi="Arial" w:cs="Arial"/>
          <w:sz w:val="20"/>
          <w:szCs w:val="20"/>
        </w:rPr>
        <w:t xml:space="preserve">navede spletni naslov na katerem </w:t>
      </w:r>
      <w:r w:rsidR="009579F6">
        <w:rPr>
          <w:rFonts w:ascii="Arial" w:hAnsi="Arial" w:cs="Arial"/>
          <w:sz w:val="20"/>
          <w:szCs w:val="20"/>
        </w:rPr>
        <w:t>je odložil podatke</w:t>
      </w:r>
      <w:r w:rsidR="00365BBB">
        <w:rPr>
          <w:rFonts w:ascii="Arial" w:hAnsi="Arial" w:cs="Arial"/>
          <w:sz w:val="20"/>
          <w:szCs w:val="20"/>
        </w:rPr>
        <w:t xml:space="preserve"> na voljo</w:t>
      </w:r>
      <w:r w:rsidR="009B26E4">
        <w:rPr>
          <w:rFonts w:ascii="Arial" w:hAnsi="Arial" w:cs="Arial"/>
          <w:sz w:val="20"/>
          <w:szCs w:val="20"/>
        </w:rPr>
        <w:t xml:space="preserve"> ter vse ostale zahtevane podatke</w:t>
      </w:r>
      <w:r w:rsidR="00365BBB">
        <w:rPr>
          <w:rFonts w:ascii="Arial" w:hAnsi="Arial" w:cs="Arial"/>
          <w:sz w:val="20"/>
          <w:szCs w:val="20"/>
        </w:rPr>
        <w:t xml:space="preserve">. </w:t>
      </w:r>
      <w:r w:rsidR="00E27E82">
        <w:rPr>
          <w:rFonts w:ascii="Arial" w:hAnsi="Arial" w:cs="Arial"/>
          <w:sz w:val="20"/>
          <w:szCs w:val="20"/>
        </w:rPr>
        <w:t>D</w:t>
      </w:r>
      <w:r w:rsidRPr="00E27E82">
        <w:rPr>
          <w:rFonts w:ascii="Arial" w:hAnsi="Arial" w:cs="Arial"/>
          <w:sz w:val="20"/>
          <w:szCs w:val="20"/>
        </w:rPr>
        <w:t>opolnjevanje teh v fazi preverjanja ponudbe ne bo možno, saj naročnik ne bo dopustil sprememb, ki bi vplivale na razvrstitev v okviru meril.</w:t>
      </w:r>
    </w:p>
    <w:p w14:paraId="32BC50F8" w14:textId="1FDEA342" w:rsidR="006270CC" w:rsidRDefault="006270CC" w:rsidP="004D7C28">
      <w:pPr>
        <w:spacing w:line="260" w:lineRule="atLeast"/>
        <w:jc w:val="both"/>
        <w:rPr>
          <w:rFonts w:ascii="Arial" w:hAnsi="Arial" w:cs="Arial"/>
          <w:sz w:val="20"/>
          <w:szCs w:val="20"/>
          <w:lang w:eastAsia="en-US"/>
        </w:rPr>
      </w:pPr>
    </w:p>
    <w:p w14:paraId="7D7B1B59"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76D51CB1"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68BA99C6" w14:textId="77777777" w:rsidR="0075039D" w:rsidRPr="0070139D" w:rsidRDefault="0075039D" w:rsidP="00FB7DD3">
      <w:pPr>
        <w:spacing w:line="260" w:lineRule="atLeast"/>
        <w:jc w:val="both"/>
        <w:rPr>
          <w:rFonts w:ascii="Arial" w:hAnsi="Arial" w:cs="Arial"/>
          <w:sz w:val="20"/>
          <w:szCs w:val="20"/>
          <w:lang w:eastAsia="en-US"/>
        </w:rPr>
      </w:pPr>
    </w:p>
    <w:p w14:paraId="59AA3B4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2B1511C" w14:textId="77777777" w:rsidR="0075039D" w:rsidRPr="0070139D" w:rsidRDefault="0075039D" w:rsidP="00FB7DD3">
      <w:pPr>
        <w:spacing w:line="260" w:lineRule="atLeast"/>
        <w:jc w:val="both"/>
        <w:rPr>
          <w:rFonts w:ascii="Arial" w:hAnsi="Arial" w:cs="Arial"/>
          <w:sz w:val="20"/>
          <w:szCs w:val="20"/>
          <w:lang w:eastAsia="en-US"/>
        </w:rPr>
      </w:pPr>
    </w:p>
    <w:p w14:paraId="1781871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5F28A186" w14:textId="77777777" w:rsidR="0075039D" w:rsidRPr="004B06EF" w:rsidRDefault="0075039D"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34C96A8C" w14:textId="77777777" w:rsidR="0075039D" w:rsidRPr="004B06EF" w:rsidRDefault="0075039D"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2E0940AC" w14:textId="77777777" w:rsidR="007F7FA8" w:rsidRPr="004B06EF" w:rsidRDefault="0075039D"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3402C8B9" w14:textId="77777777" w:rsidR="0075039D" w:rsidRPr="004B06EF" w:rsidRDefault="0075039D"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9DB2A8F" w14:textId="77777777" w:rsidR="00A274D2" w:rsidRPr="0070139D" w:rsidRDefault="00A274D2" w:rsidP="00DA77BF">
      <w:pPr>
        <w:spacing w:line="260" w:lineRule="atLeast"/>
        <w:jc w:val="both"/>
        <w:rPr>
          <w:rFonts w:ascii="Arial" w:hAnsi="Arial" w:cs="Arial"/>
          <w:sz w:val="20"/>
          <w:szCs w:val="20"/>
          <w:lang w:eastAsia="en-US"/>
        </w:rPr>
      </w:pPr>
    </w:p>
    <w:p w14:paraId="17FCA97C"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52FEC559"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12E5D63B"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16584252"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52F4EFB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199C6A71" w14:textId="77777777" w:rsidR="0075039D" w:rsidRPr="0070139D" w:rsidRDefault="0075039D" w:rsidP="00FB7DD3">
      <w:pPr>
        <w:spacing w:line="260" w:lineRule="atLeast"/>
        <w:jc w:val="both"/>
        <w:rPr>
          <w:rFonts w:ascii="Arial" w:hAnsi="Arial" w:cs="Arial"/>
          <w:sz w:val="20"/>
          <w:szCs w:val="20"/>
          <w:lang w:eastAsia="en-US"/>
        </w:rPr>
      </w:pPr>
    </w:p>
    <w:p w14:paraId="20AC1E4F"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6138B74" w14:textId="77777777" w:rsidR="000034AA" w:rsidRDefault="000034AA" w:rsidP="00FB7DD3">
      <w:pPr>
        <w:spacing w:line="260" w:lineRule="atLeast"/>
        <w:jc w:val="both"/>
        <w:rPr>
          <w:rFonts w:ascii="Arial" w:hAnsi="Arial" w:cs="Arial"/>
          <w:sz w:val="20"/>
          <w:szCs w:val="20"/>
          <w:lang w:eastAsia="en-US"/>
        </w:rPr>
      </w:pPr>
    </w:p>
    <w:p w14:paraId="36D990F2"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539A6968"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 skladno z obrazcem, ki je podan v okviru poglavja 4 te razpisne dokumentacije. Veljavnost zavarovanja mora biti vsaj 30 dni daljša od končnega roka izvedbe del predmetne pogodbe.</w:t>
      </w:r>
    </w:p>
    <w:p w14:paraId="65CA9E49" w14:textId="77777777" w:rsidR="00DA0181" w:rsidRPr="003965BF" w:rsidRDefault="00DA0181" w:rsidP="003965BF">
      <w:pPr>
        <w:spacing w:line="260" w:lineRule="atLeast"/>
        <w:jc w:val="both"/>
        <w:rPr>
          <w:rFonts w:ascii="Arial" w:hAnsi="Arial" w:cs="Arial"/>
          <w:sz w:val="20"/>
          <w:szCs w:val="20"/>
          <w:lang w:eastAsia="en-US"/>
        </w:rPr>
      </w:pPr>
    </w:p>
    <w:p w14:paraId="292738C1"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60B8FC9C" w14:textId="77777777" w:rsidR="003965BF" w:rsidRPr="004B06EF" w:rsidRDefault="003965BF"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33BFC4DD" w14:textId="77777777" w:rsidR="003965BF" w:rsidRPr="004B06EF" w:rsidRDefault="003965BF" w:rsidP="004B06EF">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30034163" w14:textId="77777777" w:rsidR="00B10615" w:rsidRDefault="00B10615" w:rsidP="003965BF">
      <w:pPr>
        <w:spacing w:line="260" w:lineRule="atLeast"/>
        <w:jc w:val="both"/>
        <w:rPr>
          <w:rFonts w:ascii="Arial" w:hAnsi="Arial" w:cs="Arial"/>
          <w:sz w:val="20"/>
          <w:szCs w:val="20"/>
          <w:lang w:eastAsia="en-US"/>
        </w:rPr>
      </w:pPr>
    </w:p>
    <w:p w14:paraId="5EF0241B" w14:textId="77D48BC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3DA60723" w14:textId="77777777" w:rsidR="003965BF" w:rsidRPr="003965BF" w:rsidRDefault="003965BF" w:rsidP="003965BF">
      <w:pPr>
        <w:spacing w:line="260" w:lineRule="atLeast"/>
        <w:jc w:val="both"/>
        <w:rPr>
          <w:rFonts w:ascii="Arial" w:hAnsi="Arial" w:cs="Arial"/>
          <w:sz w:val="20"/>
          <w:szCs w:val="20"/>
          <w:lang w:eastAsia="en-US"/>
        </w:rPr>
      </w:pPr>
    </w:p>
    <w:p w14:paraId="256C8FB3"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lastRenderedPageBreak/>
        <w:t>V primeru skupne ponudbe lahko zavarovanje za dobro izvedbo pogodbenih obveznosti predloži eden izmed partnerjev.</w:t>
      </w:r>
    </w:p>
    <w:p w14:paraId="50D19287" w14:textId="77777777" w:rsidR="003965BF" w:rsidRPr="003965BF" w:rsidRDefault="003965BF" w:rsidP="003965BF">
      <w:pPr>
        <w:spacing w:line="260" w:lineRule="atLeast"/>
        <w:jc w:val="both"/>
        <w:rPr>
          <w:rFonts w:ascii="Arial" w:hAnsi="Arial" w:cs="Arial"/>
          <w:sz w:val="20"/>
          <w:szCs w:val="20"/>
          <w:lang w:eastAsia="en-US"/>
        </w:rPr>
      </w:pPr>
    </w:p>
    <w:p w14:paraId="12EF3058"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D1E57A3" w14:textId="77777777" w:rsidR="005B5342" w:rsidRPr="0070139D" w:rsidRDefault="005B5342" w:rsidP="00FB7DD3">
      <w:pPr>
        <w:spacing w:line="260" w:lineRule="atLeast"/>
        <w:jc w:val="both"/>
        <w:rPr>
          <w:rFonts w:ascii="Arial" w:hAnsi="Arial" w:cs="Arial"/>
          <w:sz w:val="20"/>
          <w:szCs w:val="20"/>
          <w:lang w:eastAsia="en-US"/>
        </w:rPr>
      </w:pPr>
    </w:p>
    <w:p w14:paraId="101506D9"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11B46569" w14:textId="1D78BD20"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50A337EC" w14:textId="77777777" w:rsidR="0075039D" w:rsidRPr="0070139D" w:rsidRDefault="0075039D" w:rsidP="00FB7DD3">
      <w:pPr>
        <w:spacing w:line="260" w:lineRule="atLeast"/>
        <w:jc w:val="both"/>
        <w:rPr>
          <w:rFonts w:ascii="Arial" w:hAnsi="Arial" w:cs="Arial"/>
          <w:sz w:val="20"/>
          <w:szCs w:val="20"/>
          <w:lang w:eastAsia="en-US"/>
        </w:rPr>
      </w:pPr>
    </w:p>
    <w:p w14:paraId="20A53D3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7E2A30B5" w14:textId="77777777" w:rsidR="00E37B2C" w:rsidRPr="0070139D" w:rsidRDefault="00E37B2C" w:rsidP="00FB7DD3">
      <w:pPr>
        <w:spacing w:line="260" w:lineRule="atLeast"/>
        <w:jc w:val="both"/>
        <w:rPr>
          <w:rFonts w:ascii="Arial" w:hAnsi="Arial" w:cs="Arial"/>
          <w:sz w:val="20"/>
          <w:szCs w:val="20"/>
          <w:lang w:eastAsia="en-US"/>
        </w:rPr>
      </w:pPr>
    </w:p>
    <w:p w14:paraId="339B85C4"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70678D5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FA613FA" w14:textId="77777777" w:rsidR="0075039D" w:rsidRPr="0070139D" w:rsidRDefault="0075039D" w:rsidP="00FB7DD3">
      <w:pPr>
        <w:spacing w:line="260" w:lineRule="atLeast"/>
        <w:jc w:val="both"/>
        <w:rPr>
          <w:rFonts w:ascii="Arial" w:hAnsi="Arial" w:cs="Arial"/>
          <w:sz w:val="20"/>
          <w:szCs w:val="20"/>
          <w:lang w:eastAsia="en-US"/>
        </w:rPr>
      </w:pPr>
    </w:p>
    <w:p w14:paraId="315941DA"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8400E7A" w14:textId="77777777" w:rsidR="003D07B7"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5C7846B2" w14:textId="77777777" w:rsidR="003D07B7" w:rsidRDefault="003D07B7" w:rsidP="00A54C59">
      <w:pPr>
        <w:spacing w:line="260" w:lineRule="atLeast"/>
        <w:jc w:val="both"/>
        <w:rPr>
          <w:rFonts w:ascii="Arial" w:hAnsi="Arial" w:cs="Arial"/>
          <w:b/>
          <w:sz w:val="20"/>
          <w:szCs w:val="20"/>
          <w:lang w:eastAsia="en-US"/>
        </w:rPr>
      </w:pPr>
    </w:p>
    <w:p w14:paraId="0D3CF57B" w14:textId="77777777" w:rsidR="005C6F24" w:rsidRDefault="005C6F24" w:rsidP="00A54C59">
      <w:pPr>
        <w:spacing w:line="260" w:lineRule="atLeast"/>
        <w:jc w:val="both"/>
        <w:rPr>
          <w:rFonts w:ascii="Arial" w:hAnsi="Arial" w:cs="Arial"/>
          <w:b/>
          <w:sz w:val="20"/>
          <w:szCs w:val="20"/>
          <w:lang w:eastAsia="en-US"/>
        </w:rPr>
      </w:pPr>
    </w:p>
    <w:p w14:paraId="76A228DA" w14:textId="77777777" w:rsidR="005C6F24" w:rsidRDefault="005C6F24" w:rsidP="00A54C59">
      <w:pPr>
        <w:spacing w:line="260" w:lineRule="atLeast"/>
        <w:jc w:val="both"/>
        <w:rPr>
          <w:rFonts w:ascii="Arial" w:hAnsi="Arial" w:cs="Arial"/>
          <w:b/>
          <w:sz w:val="20"/>
          <w:szCs w:val="20"/>
          <w:lang w:eastAsia="en-US"/>
        </w:rPr>
      </w:pPr>
    </w:p>
    <w:p w14:paraId="460623BD" w14:textId="77777777" w:rsidR="005C6F24" w:rsidRDefault="005C6F24" w:rsidP="00A54C59">
      <w:pPr>
        <w:spacing w:line="260" w:lineRule="atLeast"/>
        <w:jc w:val="both"/>
        <w:rPr>
          <w:rFonts w:ascii="Arial" w:hAnsi="Arial" w:cs="Arial"/>
          <w:b/>
          <w:sz w:val="20"/>
          <w:szCs w:val="20"/>
          <w:lang w:eastAsia="en-US"/>
        </w:rPr>
      </w:pPr>
    </w:p>
    <w:p w14:paraId="7495DCE7" w14:textId="77777777" w:rsidR="005C6F24" w:rsidRDefault="005C6F24" w:rsidP="00A54C59">
      <w:pPr>
        <w:spacing w:line="260" w:lineRule="atLeast"/>
        <w:jc w:val="both"/>
        <w:rPr>
          <w:rFonts w:ascii="Arial" w:hAnsi="Arial" w:cs="Arial"/>
          <w:b/>
          <w:sz w:val="20"/>
          <w:szCs w:val="20"/>
          <w:lang w:eastAsia="en-US"/>
        </w:rPr>
      </w:pPr>
    </w:p>
    <w:p w14:paraId="3448828E" w14:textId="77777777" w:rsidR="005C6F24" w:rsidRDefault="005C6F24" w:rsidP="00A54C59">
      <w:pPr>
        <w:spacing w:line="260" w:lineRule="atLeast"/>
        <w:jc w:val="both"/>
        <w:rPr>
          <w:rFonts w:ascii="Arial" w:hAnsi="Arial" w:cs="Arial"/>
          <w:b/>
          <w:sz w:val="20"/>
          <w:szCs w:val="20"/>
          <w:lang w:eastAsia="en-US"/>
        </w:rPr>
      </w:pPr>
    </w:p>
    <w:p w14:paraId="5CC54625" w14:textId="77777777" w:rsidR="005C6F24" w:rsidRDefault="005C6F24" w:rsidP="00A54C59">
      <w:pPr>
        <w:spacing w:line="260" w:lineRule="atLeast"/>
        <w:jc w:val="both"/>
        <w:rPr>
          <w:rFonts w:ascii="Arial" w:hAnsi="Arial" w:cs="Arial"/>
          <w:b/>
          <w:sz w:val="20"/>
          <w:szCs w:val="20"/>
          <w:lang w:eastAsia="en-US"/>
        </w:rPr>
      </w:pPr>
    </w:p>
    <w:p w14:paraId="1720DB00" w14:textId="77777777" w:rsidR="005C6F24" w:rsidRDefault="005C6F24" w:rsidP="00A54C59">
      <w:pPr>
        <w:spacing w:line="260" w:lineRule="atLeast"/>
        <w:jc w:val="both"/>
        <w:rPr>
          <w:rFonts w:ascii="Arial" w:hAnsi="Arial" w:cs="Arial"/>
          <w:b/>
          <w:sz w:val="20"/>
          <w:szCs w:val="20"/>
          <w:lang w:eastAsia="en-US"/>
        </w:rPr>
      </w:pPr>
    </w:p>
    <w:p w14:paraId="627E5581" w14:textId="77777777" w:rsidR="005C6F24" w:rsidRDefault="005C6F24" w:rsidP="00A54C59">
      <w:pPr>
        <w:spacing w:line="260" w:lineRule="atLeast"/>
        <w:jc w:val="both"/>
        <w:rPr>
          <w:rFonts w:ascii="Arial" w:hAnsi="Arial" w:cs="Arial"/>
          <w:b/>
          <w:sz w:val="20"/>
          <w:szCs w:val="20"/>
          <w:lang w:eastAsia="en-US"/>
        </w:rPr>
      </w:pPr>
    </w:p>
    <w:p w14:paraId="23A33325" w14:textId="77777777" w:rsidR="005C6F24" w:rsidRDefault="005C6F24" w:rsidP="00A54C59">
      <w:pPr>
        <w:spacing w:line="260" w:lineRule="atLeast"/>
        <w:jc w:val="both"/>
        <w:rPr>
          <w:rFonts w:ascii="Arial" w:hAnsi="Arial" w:cs="Arial"/>
          <w:b/>
          <w:sz w:val="20"/>
          <w:szCs w:val="20"/>
          <w:lang w:eastAsia="en-US"/>
        </w:rPr>
      </w:pPr>
    </w:p>
    <w:p w14:paraId="46EDE0E4" w14:textId="77777777" w:rsidR="005C6F24" w:rsidRDefault="005C6F24" w:rsidP="00A54C59">
      <w:pPr>
        <w:spacing w:line="260" w:lineRule="atLeast"/>
        <w:jc w:val="both"/>
        <w:rPr>
          <w:rFonts w:ascii="Arial" w:hAnsi="Arial" w:cs="Arial"/>
          <w:b/>
          <w:sz w:val="20"/>
          <w:szCs w:val="20"/>
          <w:lang w:eastAsia="en-US"/>
        </w:rPr>
      </w:pPr>
    </w:p>
    <w:p w14:paraId="2ED96B7D" w14:textId="77777777" w:rsidR="005C6F24" w:rsidRDefault="005C6F24" w:rsidP="00A54C59">
      <w:pPr>
        <w:spacing w:line="260" w:lineRule="atLeast"/>
        <w:jc w:val="both"/>
        <w:rPr>
          <w:rFonts w:ascii="Arial" w:hAnsi="Arial" w:cs="Arial"/>
          <w:b/>
          <w:sz w:val="20"/>
          <w:szCs w:val="20"/>
          <w:lang w:eastAsia="en-US"/>
        </w:rPr>
      </w:pPr>
    </w:p>
    <w:p w14:paraId="65FD5A06" w14:textId="77777777" w:rsidR="005C6F24" w:rsidRDefault="005C6F24" w:rsidP="00A54C59">
      <w:pPr>
        <w:spacing w:line="260" w:lineRule="atLeast"/>
        <w:jc w:val="both"/>
        <w:rPr>
          <w:rFonts w:ascii="Arial" w:hAnsi="Arial" w:cs="Arial"/>
          <w:b/>
          <w:sz w:val="20"/>
          <w:szCs w:val="20"/>
          <w:lang w:eastAsia="en-US"/>
        </w:rPr>
      </w:pPr>
    </w:p>
    <w:p w14:paraId="43737A30" w14:textId="77777777" w:rsidR="005C6F24" w:rsidRDefault="005C6F24" w:rsidP="00A54C59">
      <w:pPr>
        <w:spacing w:line="260" w:lineRule="atLeast"/>
        <w:jc w:val="both"/>
        <w:rPr>
          <w:rFonts w:ascii="Arial" w:hAnsi="Arial" w:cs="Arial"/>
          <w:b/>
          <w:sz w:val="20"/>
          <w:szCs w:val="20"/>
          <w:lang w:eastAsia="en-US"/>
        </w:rPr>
      </w:pPr>
    </w:p>
    <w:p w14:paraId="40234D64" w14:textId="77777777" w:rsidR="005C6F24" w:rsidRDefault="005C6F24" w:rsidP="00A54C59">
      <w:pPr>
        <w:spacing w:line="260" w:lineRule="atLeast"/>
        <w:jc w:val="both"/>
        <w:rPr>
          <w:rFonts w:ascii="Arial" w:hAnsi="Arial" w:cs="Arial"/>
          <w:b/>
          <w:sz w:val="20"/>
          <w:szCs w:val="20"/>
          <w:lang w:eastAsia="en-US"/>
        </w:rPr>
      </w:pPr>
    </w:p>
    <w:p w14:paraId="255CD9E2" w14:textId="77777777" w:rsidR="005C6F24" w:rsidRDefault="005C6F24" w:rsidP="00A54C59">
      <w:pPr>
        <w:spacing w:line="260" w:lineRule="atLeast"/>
        <w:jc w:val="both"/>
        <w:rPr>
          <w:rFonts w:ascii="Arial" w:hAnsi="Arial" w:cs="Arial"/>
          <w:b/>
          <w:sz w:val="20"/>
          <w:szCs w:val="20"/>
          <w:lang w:eastAsia="en-US"/>
        </w:rPr>
      </w:pPr>
    </w:p>
    <w:p w14:paraId="761F83CC" w14:textId="77777777" w:rsidR="005C6F24" w:rsidRDefault="005C6F24" w:rsidP="00A54C59">
      <w:pPr>
        <w:spacing w:line="260" w:lineRule="atLeast"/>
        <w:jc w:val="both"/>
        <w:rPr>
          <w:rFonts w:ascii="Arial" w:hAnsi="Arial" w:cs="Arial"/>
          <w:b/>
          <w:sz w:val="20"/>
          <w:szCs w:val="20"/>
          <w:lang w:eastAsia="en-US"/>
        </w:rPr>
      </w:pPr>
    </w:p>
    <w:p w14:paraId="32101B00" w14:textId="77777777" w:rsidR="005C6F24" w:rsidRDefault="005C6F24" w:rsidP="00A54C59">
      <w:pPr>
        <w:spacing w:line="260" w:lineRule="atLeast"/>
        <w:jc w:val="both"/>
        <w:rPr>
          <w:rFonts w:ascii="Arial" w:hAnsi="Arial" w:cs="Arial"/>
          <w:b/>
          <w:sz w:val="20"/>
          <w:szCs w:val="20"/>
          <w:lang w:eastAsia="en-US"/>
        </w:rPr>
      </w:pPr>
    </w:p>
    <w:p w14:paraId="2EE8AC70" w14:textId="77777777" w:rsidR="005C6F24" w:rsidRDefault="005C6F24" w:rsidP="00A54C59">
      <w:pPr>
        <w:spacing w:line="260" w:lineRule="atLeast"/>
        <w:jc w:val="both"/>
        <w:rPr>
          <w:rFonts w:ascii="Arial" w:hAnsi="Arial" w:cs="Arial"/>
          <w:b/>
          <w:sz w:val="20"/>
          <w:szCs w:val="20"/>
          <w:lang w:eastAsia="en-US"/>
        </w:rPr>
      </w:pPr>
    </w:p>
    <w:p w14:paraId="2F2C0B92" w14:textId="77777777" w:rsidR="005C6F24" w:rsidRDefault="005C6F24" w:rsidP="00A54C59">
      <w:pPr>
        <w:spacing w:line="260" w:lineRule="atLeast"/>
        <w:jc w:val="both"/>
        <w:rPr>
          <w:rFonts w:ascii="Arial" w:hAnsi="Arial" w:cs="Arial"/>
          <w:b/>
          <w:sz w:val="20"/>
          <w:szCs w:val="20"/>
          <w:lang w:eastAsia="en-US"/>
        </w:rPr>
      </w:pPr>
    </w:p>
    <w:p w14:paraId="47C4B36F" w14:textId="77777777" w:rsidR="005C6F24" w:rsidRDefault="005C6F24" w:rsidP="00A54C59">
      <w:pPr>
        <w:spacing w:line="260" w:lineRule="atLeast"/>
        <w:jc w:val="both"/>
        <w:rPr>
          <w:rFonts w:ascii="Arial" w:hAnsi="Arial" w:cs="Arial"/>
          <w:b/>
          <w:sz w:val="20"/>
          <w:szCs w:val="20"/>
          <w:lang w:eastAsia="en-US"/>
        </w:rPr>
      </w:pPr>
    </w:p>
    <w:p w14:paraId="60248988" w14:textId="77777777" w:rsidR="005C6F24" w:rsidRDefault="005C6F24" w:rsidP="00A54C59">
      <w:pPr>
        <w:spacing w:line="260" w:lineRule="atLeast"/>
        <w:jc w:val="both"/>
        <w:rPr>
          <w:rFonts w:ascii="Arial" w:hAnsi="Arial" w:cs="Arial"/>
          <w:b/>
          <w:sz w:val="20"/>
          <w:szCs w:val="20"/>
          <w:lang w:eastAsia="en-US"/>
        </w:rPr>
      </w:pPr>
    </w:p>
    <w:p w14:paraId="74BD08EF" w14:textId="77777777" w:rsidR="005C6F24" w:rsidRDefault="005C6F24" w:rsidP="00A54C59">
      <w:pPr>
        <w:spacing w:line="260" w:lineRule="atLeast"/>
        <w:jc w:val="both"/>
        <w:rPr>
          <w:rFonts w:ascii="Arial" w:hAnsi="Arial" w:cs="Arial"/>
          <w:b/>
          <w:sz w:val="20"/>
          <w:szCs w:val="20"/>
          <w:lang w:eastAsia="en-US"/>
        </w:rPr>
      </w:pPr>
    </w:p>
    <w:p w14:paraId="130CB38F" w14:textId="77777777" w:rsidR="005C6F24" w:rsidRDefault="005C6F24" w:rsidP="00A54C59">
      <w:pPr>
        <w:spacing w:line="260" w:lineRule="atLeast"/>
        <w:jc w:val="both"/>
        <w:rPr>
          <w:rFonts w:ascii="Arial" w:hAnsi="Arial" w:cs="Arial"/>
          <w:b/>
          <w:sz w:val="20"/>
          <w:szCs w:val="20"/>
          <w:lang w:eastAsia="en-US"/>
        </w:rPr>
      </w:pPr>
    </w:p>
    <w:p w14:paraId="69513CCE" w14:textId="77777777" w:rsidR="005C6F24" w:rsidRDefault="005C6F24" w:rsidP="00A54C59">
      <w:pPr>
        <w:spacing w:line="260" w:lineRule="atLeast"/>
        <w:jc w:val="both"/>
        <w:rPr>
          <w:rFonts w:ascii="Arial" w:hAnsi="Arial" w:cs="Arial"/>
          <w:b/>
          <w:sz w:val="20"/>
          <w:szCs w:val="20"/>
          <w:lang w:eastAsia="en-US"/>
        </w:rPr>
      </w:pPr>
    </w:p>
    <w:p w14:paraId="6C968C17" w14:textId="77777777" w:rsidR="005C6F24" w:rsidRDefault="005C6F24" w:rsidP="00A54C59">
      <w:pPr>
        <w:spacing w:line="260" w:lineRule="atLeast"/>
        <w:jc w:val="both"/>
        <w:rPr>
          <w:rFonts w:ascii="Arial" w:hAnsi="Arial" w:cs="Arial"/>
          <w:b/>
          <w:sz w:val="20"/>
          <w:szCs w:val="20"/>
          <w:lang w:eastAsia="en-US"/>
        </w:rPr>
      </w:pPr>
    </w:p>
    <w:p w14:paraId="668945B7" w14:textId="77777777" w:rsidR="005C6F24" w:rsidRDefault="005C6F24" w:rsidP="00A54C59">
      <w:pPr>
        <w:spacing w:line="260" w:lineRule="atLeast"/>
        <w:jc w:val="both"/>
        <w:rPr>
          <w:rFonts w:ascii="Arial" w:hAnsi="Arial" w:cs="Arial"/>
          <w:b/>
          <w:sz w:val="20"/>
          <w:szCs w:val="20"/>
          <w:lang w:eastAsia="en-US"/>
        </w:rPr>
      </w:pPr>
    </w:p>
    <w:p w14:paraId="3B4464F5" w14:textId="77777777" w:rsidR="005C6F24" w:rsidRDefault="005C6F24" w:rsidP="00A54C59">
      <w:pPr>
        <w:spacing w:line="260" w:lineRule="atLeast"/>
        <w:jc w:val="both"/>
        <w:rPr>
          <w:rFonts w:ascii="Arial" w:hAnsi="Arial" w:cs="Arial"/>
          <w:b/>
          <w:sz w:val="20"/>
          <w:szCs w:val="20"/>
          <w:lang w:eastAsia="en-US"/>
        </w:rPr>
      </w:pPr>
    </w:p>
    <w:p w14:paraId="49E1DEEC" w14:textId="77777777" w:rsidR="005C6F24" w:rsidRDefault="005C6F24" w:rsidP="00A54C59">
      <w:pPr>
        <w:spacing w:line="260" w:lineRule="atLeast"/>
        <w:jc w:val="both"/>
        <w:rPr>
          <w:rFonts w:ascii="Arial" w:hAnsi="Arial" w:cs="Arial"/>
          <w:b/>
          <w:sz w:val="20"/>
          <w:szCs w:val="20"/>
          <w:lang w:eastAsia="en-US"/>
        </w:rPr>
      </w:pPr>
    </w:p>
    <w:p w14:paraId="7931EE5B" w14:textId="77777777" w:rsidR="005C6F24" w:rsidRDefault="005C6F24" w:rsidP="00A54C59">
      <w:pPr>
        <w:spacing w:line="260" w:lineRule="atLeast"/>
        <w:jc w:val="both"/>
        <w:rPr>
          <w:rFonts w:ascii="Arial" w:hAnsi="Arial" w:cs="Arial"/>
          <w:b/>
          <w:sz w:val="20"/>
          <w:szCs w:val="20"/>
          <w:lang w:eastAsia="en-US"/>
        </w:rPr>
      </w:pPr>
    </w:p>
    <w:p w14:paraId="0B92051C" w14:textId="77777777" w:rsidR="005C6F24" w:rsidRDefault="005C6F24" w:rsidP="00A54C59">
      <w:pPr>
        <w:spacing w:line="260" w:lineRule="atLeast"/>
        <w:jc w:val="both"/>
        <w:rPr>
          <w:rFonts w:ascii="Arial" w:hAnsi="Arial" w:cs="Arial"/>
          <w:b/>
          <w:sz w:val="20"/>
          <w:szCs w:val="20"/>
          <w:lang w:eastAsia="en-US"/>
        </w:rPr>
      </w:pPr>
    </w:p>
    <w:p w14:paraId="7BDAB3F2" w14:textId="77777777" w:rsidR="005C6F24" w:rsidRDefault="005C6F24" w:rsidP="00A54C59">
      <w:pPr>
        <w:spacing w:line="260" w:lineRule="atLeast"/>
        <w:jc w:val="both"/>
        <w:rPr>
          <w:rFonts w:ascii="Arial" w:hAnsi="Arial" w:cs="Arial"/>
          <w:b/>
          <w:sz w:val="20"/>
          <w:szCs w:val="20"/>
          <w:lang w:eastAsia="en-US"/>
        </w:rPr>
      </w:pPr>
    </w:p>
    <w:p w14:paraId="103654A3" w14:textId="77777777" w:rsidR="005C6F24" w:rsidRDefault="005C6F24" w:rsidP="00A54C59">
      <w:pPr>
        <w:spacing w:line="260" w:lineRule="atLeast"/>
        <w:jc w:val="both"/>
        <w:rPr>
          <w:rFonts w:ascii="Arial" w:hAnsi="Arial" w:cs="Arial"/>
          <w:b/>
          <w:sz w:val="20"/>
          <w:szCs w:val="20"/>
          <w:lang w:eastAsia="en-US"/>
        </w:rPr>
      </w:pPr>
    </w:p>
    <w:p w14:paraId="0F599F4D" w14:textId="77777777" w:rsidR="005C6F24" w:rsidRDefault="005C6F24" w:rsidP="00A54C59">
      <w:pPr>
        <w:spacing w:line="260" w:lineRule="atLeast"/>
        <w:jc w:val="both"/>
        <w:rPr>
          <w:rFonts w:ascii="Arial" w:hAnsi="Arial" w:cs="Arial"/>
          <w:b/>
          <w:sz w:val="20"/>
          <w:szCs w:val="20"/>
          <w:lang w:eastAsia="en-US"/>
        </w:rPr>
      </w:pPr>
    </w:p>
    <w:p w14:paraId="7C40F548" w14:textId="77777777" w:rsidR="0006788D" w:rsidRDefault="0006788D" w:rsidP="00A54C59">
      <w:pPr>
        <w:spacing w:line="260" w:lineRule="atLeast"/>
        <w:jc w:val="both"/>
        <w:rPr>
          <w:rFonts w:ascii="Arial" w:hAnsi="Arial" w:cs="Arial"/>
          <w:b/>
          <w:sz w:val="20"/>
          <w:szCs w:val="20"/>
          <w:lang w:eastAsia="en-US"/>
        </w:rPr>
      </w:pPr>
    </w:p>
    <w:p w14:paraId="630EC0B8" w14:textId="77777777" w:rsidR="0006788D" w:rsidRDefault="0006788D" w:rsidP="00A54C59">
      <w:pPr>
        <w:spacing w:line="260" w:lineRule="atLeast"/>
        <w:jc w:val="both"/>
        <w:rPr>
          <w:rFonts w:ascii="Arial" w:hAnsi="Arial" w:cs="Arial"/>
          <w:b/>
          <w:sz w:val="20"/>
          <w:szCs w:val="20"/>
          <w:lang w:eastAsia="en-US"/>
        </w:rPr>
      </w:pPr>
    </w:p>
    <w:p w14:paraId="48042C88" w14:textId="77777777" w:rsidR="0006788D" w:rsidRDefault="0006788D" w:rsidP="00A54C59">
      <w:pPr>
        <w:spacing w:line="260" w:lineRule="atLeast"/>
        <w:jc w:val="both"/>
        <w:rPr>
          <w:rFonts w:ascii="Arial" w:hAnsi="Arial" w:cs="Arial"/>
          <w:b/>
          <w:sz w:val="20"/>
          <w:szCs w:val="20"/>
          <w:lang w:eastAsia="en-US"/>
        </w:rPr>
      </w:pPr>
    </w:p>
    <w:p w14:paraId="632D4781" w14:textId="77777777" w:rsidR="0006788D" w:rsidRDefault="0006788D" w:rsidP="00A54C59">
      <w:pPr>
        <w:spacing w:line="260" w:lineRule="atLeast"/>
        <w:jc w:val="both"/>
        <w:rPr>
          <w:rFonts w:ascii="Arial" w:hAnsi="Arial" w:cs="Arial"/>
          <w:b/>
          <w:sz w:val="20"/>
          <w:szCs w:val="20"/>
          <w:lang w:eastAsia="en-US"/>
        </w:rPr>
      </w:pPr>
    </w:p>
    <w:p w14:paraId="572F5134" w14:textId="596282CD"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4D4B2C07" w14:textId="77777777" w:rsidR="0075039D" w:rsidRPr="0070139D" w:rsidRDefault="0075039D" w:rsidP="00FB7DD3">
      <w:pPr>
        <w:spacing w:line="260" w:lineRule="atLeast"/>
        <w:jc w:val="both"/>
        <w:rPr>
          <w:rFonts w:ascii="Arial" w:hAnsi="Arial" w:cs="Arial"/>
          <w:b/>
          <w:sz w:val="20"/>
          <w:szCs w:val="20"/>
          <w:lang w:eastAsia="en-US"/>
        </w:rPr>
      </w:pPr>
    </w:p>
    <w:p w14:paraId="57E4F736"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05ECB7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6541A36C" w14:textId="77777777" w:rsidR="00CB553C" w:rsidRPr="00916479" w:rsidRDefault="00CB553C" w:rsidP="00FB7DD3">
      <w:pPr>
        <w:spacing w:line="260" w:lineRule="atLeast"/>
        <w:jc w:val="both"/>
        <w:rPr>
          <w:rFonts w:ascii="Arial" w:hAnsi="Arial" w:cs="Arial"/>
          <w:b/>
          <w:sz w:val="20"/>
          <w:szCs w:val="20"/>
          <w:lang w:eastAsia="en-US"/>
        </w:rPr>
      </w:pPr>
    </w:p>
    <w:p w14:paraId="22274FE3"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59306F49" w14:textId="77777777" w:rsidR="005C6F24" w:rsidRPr="00162339" w:rsidRDefault="005C6F24" w:rsidP="00FB7DD3">
      <w:pPr>
        <w:spacing w:line="260" w:lineRule="atLeast"/>
        <w:jc w:val="both"/>
        <w:rPr>
          <w:rFonts w:ascii="Arial" w:hAnsi="Arial" w:cs="Arial"/>
          <w:sz w:val="20"/>
          <w:szCs w:val="20"/>
          <w:lang w:eastAsia="en-US"/>
        </w:rPr>
      </w:pPr>
    </w:p>
    <w:p w14:paraId="5F8245D5" w14:textId="51FC9ED4" w:rsidR="006A1F16" w:rsidRDefault="00E30D29" w:rsidP="009C6FA2">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A1F16" w:rsidRPr="00233122">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A1F16">
        <w:rPr>
          <w:rFonts w:ascii="Arial" w:hAnsi="Arial" w:cs="Arial"/>
          <w:sz w:val="20"/>
          <w:szCs w:val="20"/>
        </w:rPr>
        <w:t xml:space="preserve">roka za </w:t>
      </w:r>
      <w:r w:rsidR="006A1F16" w:rsidRPr="00233122">
        <w:rPr>
          <w:rFonts w:ascii="Arial" w:hAnsi="Arial" w:cs="Arial"/>
          <w:sz w:val="20"/>
          <w:szCs w:val="20"/>
        </w:rPr>
        <w:t>oddaj</w:t>
      </w:r>
      <w:r w:rsidR="006A1F16">
        <w:rPr>
          <w:rFonts w:ascii="Arial" w:hAnsi="Arial" w:cs="Arial"/>
          <w:sz w:val="20"/>
          <w:szCs w:val="20"/>
        </w:rPr>
        <w:t>o</w:t>
      </w:r>
      <w:r w:rsidR="006A1F16" w:rsidRPr="00233122">
        <w:rPr>
          <w:rFonts w:ascii="Arial" w:hAnsi="Arial" w:cs="Arial"/>
          <w:sz w:val="20"/>
          <w:szCs w:val="20"/>
        </w:rPr>
        <w:t xml:space="preserve"> ponudbe ali prijave </w:t>
      </w:r>
      <w:r w:rsidR="006A1F16">
        <w:rPr>
          <w:rFonts w:ascii="Arial" w:hAnsi="Arial" w:cs="Arial"/>
          <w:sz w:val="20"/>
          <w:szCs w:val="20"/>
        </w:rPr>
        <w:t xml:space="preserve">ali preverjanja </w:t>
      </w:r>
      <w:r w:rsidR="006A1F16" w:rsidRPr="00233122">
        <w:rPr>
          <w:rFonts w:ascii="Arial" w:hAnsi="Arial" w:cs="Arial"/>
          <w:sz w:val="20"/>
          <w:szCs w:val="20"/>
        </w:rPr>
        <w:t>znaša 50 evrov ali več</w:t>
      </w:r>
      <w:r w:rsidR="006A1F16">
        <w:rPr>
          <w:rFonts w:ascii="Arial" w:hAnsi="Arial" w:cs="Arial"/>
          <w:sz w:val="20"/>
          <w:szCs w:val="20"/>
        </w:rPr>
        <w:t xml:space="preserve"> ali če na dan roka za oddajo ponudbe ali prijave ta subjekt</w:t>
      </w:r>
      <w:r w:rsidR="006A1F16" w:rsidRPr="00233122">
        <w:rPr>
          <w:rFonts w:ascii="Arial" w:hAnsi="Arial" w:cs="Arial"/>
          <w:sz w:val="20"/>
          <w:szCs w:val="20"/>
        </w:rPr>
        <w:t xml:space="preserve"> ni imel predloženih vseh obračunov davčnih odtegljajev za dohodke iz delovnega razmerja za obdobje zadnjih petih let do </w:t>
      </w:r>
      <w:r w:rsidR="006A1F16">
        <w:rPr>
          <w:rFonts w:ascii="Arial" w:hAnsi="Arial" w:cs="Arial"/>
          <w:sz w:val="20"/>
          <w:szCs w:val="20"/>
        </w:rPr>
        <w:t>roka za</w:t>
      </w:r>
      <w:r w:rsidR="006A1F16" w:rsidRPr="00233122">
        <w:rPr>
          <w:rFonts w:ascii="Arial" w:hAnsi="Arial" w:cs="Arial"/>
          <w:sz w:val="20"/>
          <w:szCs w:val="20"/>
        </w:rPr>
        <w:t xml:space="preserve"> oddaj</w:t>
      </w:r>
      <w:r w:rsidR="006A1F16">
        <w:rPr>
          <w:rFonts w:ascii="Arial" w:hAnsi="Arial" w:cs="Arial"/>
          <w:sz w:val="20"/>
          <w:szCs w:val="20"/>
        </w:rPr>
        <w:t>o</w:t>
      </w:r>
      <w:r w:rsidR="006A1F16" w:rsidRPr="00233122">
        <w:rPr>
          <w:rFonts w:ascii="Arial" w:hAnsi="Arial" w:cs="Arial"/>
          <w:sz w:val="20"/>
          <w:szCs w:val="20"/>
        </w:rPr>
        <w:t xml:space="preserve"> ponudbe ali prijave.</w:t>
      </w:r>
    </w:p>
    <w:p w14:paraId="23BDDB9D" w14:textId="593E140D" w:rsidR="006A1F16" w:rsidRPr="004E702C" w:rsidRDefault="006A1F16" w:rsidP="002344FA">
      <w:pPr>
        <w:pStyle w:val="ListParagraph2"/>
        <w:spacing w:before="120" w:after="120" w:line="260" w:lineRule="atLeast"/>
        <w:ind w:left="0"/>
        <w:jc w:val="both"/>
        <w:rPr>
          <w:rFonts w:ascii="Arial" w:hAnsi="Arial" w:cs="Arial"/>
          <w:b/>
          <w:sz w:val="20"/>
          <w:szCs w:val="20"/>
        </w:rPr>
      </w:pPr>
      <w:r w:rsidRPr="004E702C">
        <w:rPr>
          <w:rFonts w:ascii="Arial" w:hAnsi="Arial" w:cs="Arial"/>
          <w:b/>
          <w:sz w:val="20"/>
          <w:szCs w:val="20"/>
          <w:lang w:eastAsia="en-US"/>
        </w:rPr>
        <w:t>V primeru obstoja predmetnega razloga za izključitev opozarjamo na možnost popravnega mehanizma v skladu z Zakonom o</w:t>
      </w:r>
      <w:r>
        <w:rPr>
          <w:rFonts w:ascii="Arial" w:hAnsi="Arial" w:cs="Arial"/>
          <w:b/>
          <w:sz w:val="20"/>
          <w:szCs w:val="20"/>
          <w:lang w:eastAsia="en-US"/>
        </w:rPr>
        <w:t xml:space="preserve"> spremembah in dopolnitvah zakona o odpravi posledic naravnih nesreč</w:t>
      </w:r>
      <w:r w:rsidRPr="004E702C">
        <w:rPr>
          <w:rFonts w:ascii="Arial" w:hAnsi="Arial" w:cs="Arial"/>
          <w:b/>
          <w:sz w:val="20"/>
          <w:szCs w:val="20"/>
          <w:lang w:eastAsia="en-US"/>
        </w:rPr>
        <w:t xml:space="preserve"> (Ur. list RS, št. 8</w:t>
      </w:r>
      <w:r>
        <w:rPr>
          <w:rFonts w:ascii="Arial" w:hAnsi="Arial" w:cs="Arial"/>
          <w:b/>
          <w:sz w:val="20"/>
          <w:szCs w:val="20"/>
          <w:lang w:eastAsia="en-US"/>
        </w:rPr>
        <w:t>8</w:t>
      </w:r>
      <w:r w:rsidRPr="004E702C">
        <w:rPr>
          <w:rFonts w:ascii="Arial" w:hAnsi="Arial" w:cs="Arial"/>
          <w:b/>
          <w:sz w:val="20"/>
          <w:szCs w:val="20"/>
          <w:lang w:eastAsia="en-US"/>
        </w:rPr>
        <w:t>/20</w:t>
      </w:r>
      <w:r>
        <w:rPr>
          <w:rFonts w:ascii="Arial" w:hAnsi="Arial" w:cs="Arial"/>
          <w:b/>
          <w:sz w:val="20"/>
          <w:szCs w:val="20"/>
          <w:lang w:eastAsia="en-US"/>
        </w:rPr>
        <w:t>23</w:t>
      </w:r>
      <w:r w:rsidRPr="004E702C">
        <w:rPr>
          <w:rFonts w:ascii="Arial" w:hAnsi="Arial" w:cs="Arial"/>
          <w:b/>
          <w:sz w:val="20"/>
          <w:szCs w:val="20"/>
          <w:lang w:eastAsia="en-US"/>
        </w:rPr>
        <w:t xml:space="preserve"> - v nadaljevanju: ZOP</w:t>
      </w:r>
      <w:r>
        <w:rPr>
          <w:rFonts w:ascii="Arial" w:hAnsi="Arial" w:cs="Arial"/>
          <w:b/>
          <w:sz w:val="20"/>
          <w:szCs w:val="20"/>
          <w:lang w:eastAsia="en-US"/>
        </w:rPr>
        <w:t>NN-F</w:t>
      </w:r>
      <w:r w:rsidRPr="004E702C">
        <w:rPr>
          <w:rFonts w:ascii="Arial" w:hAnsi="Arial" w:cs="Arial"/>
          <w:b/>
          <w:sz w:val="20"/>
          <w:szCs w:val="20"/>
          <w:lang w:eastAsia="en-US"/>
        </w:rPr>
        <w:t>), vendar je v tem primeru potrebno obstoj tega razloga ustrezno označiti v ESPD obrazcu.</w:t>
      </w:r>
    </w:p>
    <w:p w14:paraId="35F51340" w14:textId="381A971B" w:rsidR="009C6FA2" w:rsidRPr="00916479" w:rsidRDefault="006A1F16" w:rsidP="009C6FA2">
      <w:pPr>
        <w:pStyle w:val="ListParagraph2"/>
        <w:spacing w:before="120" w:after="120" w:line="260" w:lineRule="atLeast"/>
        <w:ind w:left="0"/>
        <w:jc w:val="both"/>
        <w:rPr>
          <w:rFonts w:ascii="Arial" w:hAnsi="Arial" w:cs="Arial"/>
          <w:sz w:val="20"/>
          <w:szCs w:val="20"/>
          <w:lang w:eastAsia="en-US"/>
        </w:rPr>
      </w:pPr>
      <w:r w:rsidRPr="00E061A8">
        <w:rPr>
          <w:rFonts w:ascii="Arial" w:hAnsi="Arial" w:cs="Arial"/>
          <w:sz w:val="20"/>
          <w:szCs w:val="20"/>
          <w:lang w:eastAsia="en-US"/>
        </w:rPr>
        <w:t>Naročnik bo v tem primeru gospodarskemu subjektu v fazi preverjanja ponudbe</w:t>
      </w:r>
      <w:r>
        <w:rPr>
          <w:rFonts w:ascii="Arial" w:hAnsi="Arial" w:cs="Arial"/>
          <w:sz w:val="20"/>
          <w:szCs w:val="20"/>
          <w:lang w:eastAsia="en-US"/>
        </w:rPr>
        <w:t xml:space="preserve"> ali preverjanja</w:t>
      </w:r>
      <w:r w:rsidRPr="00E061A8">
        <w:rPr>
          <w:rFonts w:ascii="Arial" w:hAnsi="Arial" w:cs="Arial"/>
          <w:sz w:val="20"/>
          <w:szCs w:val="20"/>
          <w:lang w:eastAsia="en-US"/>
        </w:rPr>
        <w:t xml:space="preserve"> določil primeren rok, v katerem bo moral gospodarski subjekt obveznost izpolniti.</w:t>
      </w:r>
    </w:p>
    <w:p w14:paraId="1798C612"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5AF35FDA" w14:textId="77777777" w:rsidR="00CB553C" w:rsidRPr="00916479" w:rsidRDefault="00CB553C" w:rsidP="00FB7DD3">
      <w:pPr>
        <w:spacing w:line="260" w:lineRule="atLeast"/>
        <w:jc w:val="both"/>
        <w:rPr>
          <w:rFonts w:ascii="Arial" w:hAnsi="Arial" w:cs="Arial"/>
          <w:sz w:val="20"/>
          <w:szCs w:val="20"/>
          <w:lang w:eastAsia="en-US"/>
        </w:rPr>
      </w:pPr>
    </w:p>
    <w:p w14:paraId="45B11AB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59D2BD" w14:textId="77777777" w:rsidR="00CB553C" w:rsidRPr="00700EC9" w:rsidRDefault="00CB553C" w:rsidP="00FB7DD3">
      <w:pPr>
        <w:spacing w:line="260" w:lineRule="atLeast"/>
        <w:jc w:val="both"/>
        <w:rPr>
          <w:rFonts w:ascii="Arial" w:hAnsi="Arial" w:cs="Arial"/>
          <w:sz w:val="20"/>
          <w:szCs w:val="20"/>
          <w:lang w:eastAsia="en-US"/>
        </w:rPr>
      </w:pPr>
    </w:p>
    <w:p w14:paraId="2EF67FB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8E6E44" w14:textId="77777777" w:rsidR="00CB553C" w:rsidRPr="00916479" w:rsidRDefault="00CB553C" w:rsidP="00FB7DD3">
      <w:pPr>
        <w:spacing w:line="260" w:lineRule="atLeast"/>
        <w:jc w:val="both"/>
        <w:rPr>
          <w:rFonts w:ascii="Arial" w:hAnsi="Arial" w:cs="Arial"/>
          <w:sz w:val="20"/>
          <w:szCs w:val="20"/>
          <w:lang w:eastAsia="en-US"/>
        </w:rPr>
      </w:pPr>
    </w:p>
    <w:p w14:paraId="1028F7E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0EBC150B" w14:textId="77777777" w:rsidR="00CB553C" w:rsidRPr="00916479" w:rsidRDefault="00CB553C" w:rsidP="00FB7DD3">
      <w:pPr>
        <w:spacing w:line="260" w:lineRule="atLeast"/>
        <w:jc w:val="both"/>
        <w:rPr>
          <w:rFonts w:ascii="Arial" w:hAnsi="Arial" w:cs="Arial"/>
          <w:sz w:val="20"/>
          <w:szCs w:val="20"/>
          <w:lang w:eastAsia="en-US"/>
        </w:rPr>
      </w:pPr>
    </w:p>
    <w:p w14:paraId="6080079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2AAFCF00" w14:textId="77777777" w:rsidR="00CB553C" w:rsidRPr="00916479" w:rsidRDefault="00CB553C" w:rsidP="00FB7DD3">
      <w:pPr>
        <w:spacing w:line="260" w:lineRule="atLeast"/>
        <w:jc w:val="both"/>
        <w:rPr>
          <w:rFonts w:ascii="Arial" w:hAnsi="Arial" w:cs="Arial"/>
          <w:sz w:val="20"/>
          <w:szCs w:val="20"/>
          <w:lang w:eastAsia="en-US"/>
        </w:rPr>
      </w:pPr>
    </w:p>
    <w:p w14:paraId="35A4EDBF"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13417B73" w14:textId="77777777" w:rsidR="00DA77BF" w:rsidRPr="00916479" w:rsidRDefault="00DA77BF" w:rsidP="00FB7DD3">
      <w:pPr>
        <w:spacing w:line="260" w:lineRule="atLeast"/>
        <w:jc w:val="both"/>
        <w:rPr>
          <w:rFonts w:ascii="Arial" w:hAnsi="Arial" w:cs="Arial"/>
          <w:sz w:val="20"/>
          <w:szCs w:val="20"/>
          <w:lang w:eastAsia="en-US"/>
        </w:rPr>
      </w:pPr>
    </w:p>
    <w:p w14:paraId="5229B40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26D7220" w14:textId="77777777" w:rsidR="00B10615" w:rsidRDefault="00B10615" w:rsidP="00FB7DD3">
      <w:pPr>
        <w:spacing w:line="260" w:lineRule="atLeast"/>
        <w:jc w:val="both"/>
        <w:rPr>
          <w:rFonts w:ascii="Arial" w:hAnsi="Arial" w:cs="Arial"/>
          <w:sz w:val="20"/>
          <w:szCs w:val="20"/>
          <w:lang w:eastAsia="en-US"/>
        </w:rPr>
      </w:pPr>
    </w:p>
    <w:p w14:paraId="43E12918" w14:textId="222E0290" w:rsidR="00D04BE8" w:rsidRPr="009923CB" w:rsidRDefault="00D04BE8" w:rsidP="00FB7DD3">
      <w:pPr>
        <w:spacing w:line="260" w:lineRule="atLeast"/>
        <w:jc w:val="both"/>
        <w:rPr>
          <w:rFonts w:ascii="Arial" w:hAnsi="Arial" w:cs="Arial"/>
          <w:sz w:val="20"/>
          <w:szCs w:val="20"/>
          <w:lang w:eastAsia="en-US"/>
        </w:rPr>
      </w:pPr>
      <w:r w:rsidRPr="009C6FA2">
        <w:rPr>
          <w:rFonts w:ascii="Arial" w:hAnsi="Arial" w:cs="Arial"/>
          <w:sz w:val="20"/>
          <w:szCs w:val="20"/>
          <w:lang w:eastAsia="en-US"/>
        </w:rPr>
        <w:lastRenderedPageBreak/>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vendar je v tem primeru potrebno obstoj tega razloga ustrezno označiti v ESPD obrazcu.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FF245E0" w14:textId="77777777" w:rsidR="00D04BE8" w:rsidRPr="00916479" w:rsidRDefault="00D04BE8" w:rsidP="00FB7DD3">
      <w:pPr>
        <w:spacing w:line="260" w:lineRule="atLeast"/>
        <w:jc w:val="both"/>
        <w:rPr>
          <w:rFonts w:ascii="Arial" w:hAnsi="Arial" w:cs="Arial"/>
          <w:sz w:val="20"/>
          <w:szCs w:val="20"/>
          <w:lang w:eastAsia="en-US"/>
        </w:rPr>
      </w:pPr>
    </w:p>
    <w:p w14:paraId="7C6F792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B8740F4"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6ED3B99D"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4B84A83B" w14:textId="77777777" w:rsidR="003E176C" w:rsidRDefault="003E176C" w:rsidP="00FB7DD3">
      <w:pPr>
        <w:spacing w:line="260" w:lineRule="atLeast"/>
        <w:jc w:val="both"/>
        <w:rPr>
          <w:rFonts w:ascii="Arial" w:hAnsi="Arial" w:cs="Arial"/>
          <w:b/>
          <w:sz w:val="20"/>
          <w:szCs w:val="20"/>
          <w:lang w:eastAsia="en-US"/>
        </w:rPr>
      </w:pPr>
    </w:p>
    <w:p w14:paraId="3B36C45D" w14:textId="77777777"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3F17F0F6" w14:textId="77777777" w:rsidR="00DA77BF" w:rsidRPr="00F93B9D" w:rsidRDefault="00DA77BF" w:rsidP="00FB7DD3">
      <w:pPr>
        <w:spacing w:line="260" w:lineRule="atLeast"/>
        <w:jc w:val="both"/>
        <w:rPr>
          <w:rFonts w:ascii="Arial" w:hAnsi="Arial" w:cs="Arial"/>
          <w:b/>
          <w:sz w:val="20"/>
          <w:szCs w:val="20"/>
          <w:lang w:eastAsia="en-US"/>
        </w:rPr>
      </w:pPr>
    </w:p>
    <w:p w14:paraId="1483EAA8"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23CDE7FB" w14:textId="77777777" w:rsidR="00DA77BF" w:rsidRDefault="009777D4" w:rsidP="001C4981">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w:t>
      </w:r>
      <w:r w:rsidR="000F3D07">
        <w:rPr>
          <w:rFonts w:ascii="Arial" w:hAnsi="Arial" w:cs="Arial"/>
          <w:sz w:val="20"/>
          <w:szCs w:val="20"/>
          <w:lang w:eastAsia="ar-SA"/>
        </w:rPr>
        <w:t xml:space="preserve">bo naročnik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ki so članice upravnega, vodstvenega ali nadzornega organa gospodarskega subjekta ali ki imajo pooblastila za njegovo zastopanje ali odločanje ali nadzor v njem</w:t>
      </w:r>
      <w:r w:rsidR="003D07B7">
        <w:rPr>
          <w:rFonts w:ascii="Arial" w:hAnsi="Arial" w:cs="Arial"/>
          <w:sz w:val="20"/>
          <w:szCs w:val="20"/>
          <w:lang w:eastAsia="ar-SA"/>
        </w:rPr>
        <w:t>,</w:t>
      </w:r>
      <w:r w:rsidRPr="009777D4">
        <w:rPr>
          <w:rFonts w:ascii="Arial" w:hAnsi="Arial" w:cs="Arial"/>
          <w:sz w:val="20"/>
          <w:szCs w:val="20"/>
          <w:lang w:eastAsia="ar-SA"/>
        </w:rPr>
        <w:t xml:space="preserve">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2D493D76"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6DC790F6" w14:textId="77777777" w:rsidR="005C6F24"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w:t>
      </w:r>
      <w:r w:rsidRPr="00162339">
        <w:rPr>
          <w:rFonts w:ascii="Arial" w:hAnsi="Arial" w:cs="Arial"/>
          <w:sz w:val="20"/>
          <w:szCs w:val="20"/>
          <w:lang w:eastAsia="ar-SA"/>
        </w:rPr>
        <w:t xml:space="preserve"> </w:t>
      </w:r>
      <w:r w:rsidRPr="00162339">
        <w:rPr>
          <w:rFonts w:ascii="Arial" w:hAnsi="Arial" w:cs="Arial"/>
          <w:b/>
          <w:sz w:val="20"/>
          <w:szCs w:val="20"/>
          <w:lang w:eastAsia="ar-SA"/>
        </w:rPr>
        <w:t>pravne osebe</w:t>
      </w:r>
      <w:r w:rsidRPr="009777D4">
        <w:rPr>
          <w:rFonts w:ascii="Arial" w:hAnsi="Arial" w:cs="Arial"/>
          <w:sz w:val="20"/>
          <w:szCs w:val="20"/>
          <w:lang w:eastAsia="ar-SA"/>
        </w:rPr>
        <w:t xml:space="preserv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56A9F2D7"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1C1116F2" w14:textId="77777777" w:rsidR="0075039D" w:rsidRPr="0070139D" w:rsidRDefault="0075039D" w:rsidP="0006788D">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5C6F24" w:rsidRPr="0006788D">
              <w:rPr>
                <w:rFonts w:ascii="Arial" w:hAnsi="Arial" w:cs="Arial"/>
                <w:sz w:val="20"/>
                <w:szCs w:val="20"/>
              </w:rPr>
              <w:t xml:space="preserve"> (</w:t>
            </w:r>
            <w:r w:rsidR="0006788D">
              <w:rPr>
                <w:rFonts w:ascii="Arial" w:hAnsi="Arial" w:cs="Arial"/>
                <w:sz w:val="20"/>
                <w:szCs w:val="20"/>
              </w:rPr>
              <w:t xml:space="preserve">v primeru, da gospodarski subjekt potrdil iz kazenske evidence ne bo predložil ponudbi, je </w:t>
            </w:r>
            <w:r w:rsidR="0006788D" w:rsidRPr="00774DE2">
              <w:rPr>
                <w:rFonts w:ascii="Arial" w:hAnsi="Arial" w:cs="Arial"/>
                <w:sz w:val="20"/>
                <w:szCs w:val="20"/>
              </w:rPr>
              <w:t xml:space="preserve">potrebno </w:t>
            </w:r>
            <w:r w:rsidR="005C6F24" w:rsidRPr="00774DE2">
              <w:rPr>
                <w:rFonts w:ascii="Arial" w:hAnsi="Arial" w:cs="Arial"/>
                <w:sz w:val="20"/>
                <w:szCs w:val="20"/>
              </w:rPr>
              <w:t>za vse osebe, ki so članice upravnega, vodstvenega ali nadzornega organa gospodarskega subjekta ali ki imajo pooblastila za njegovo zastopanje ali odločanje ali nadzor v njem, v ESPD navesti EMŠO)</w:t>
            </w:r>
            <w:r w:rsidR="005C6F24" w:rsidRPr="0006788D">
              <w:rPr>
                <w:rFonts w:ascii="Arial" w:hAnsi="Arial" w:cs="Arial"/>
                <w:sz w:val="20"/>
                <w:szCs w:val="20"/>
              </w:rPr>
              <w:t>,</w:t>
            </w:r>
            <w:r w:rsidR="001443A5" w:rsidRPr="0006788D">
              <w:rPr>
                <w:rFonts w:ascii="Arial" w:hAnsi="Arial" w:cs="Arial"/>
                <w:sz w:val="20"/>
                <w:szCs w:val="20"/>
              </w:rPr>
              <w:t xml:space="preserve"> p</w:t>
            </w:r>
            <w:r w:rsidR="001443A5">
              <w:rPr>
                <w:rFonts w:ascii="Arial" w:hAnsi="Arial" w:cs="Arial"/>
                <w:sz w:val="20"/>
                <w:szCs w:val="20"/>
              </w:rPr>
              <w:t xml:space="preserve">otrdila iz KE </w:t>
            </w:r>
          </w:p>
        </w:tc>
      </w:tr>
    </w:tbl>
    <w:p w14:paraId="50D61365" w14:textId="77777777" w:rsidR="00214A24" w:rsidRPr="0070139D" w:rsidRDefault="00214A24" w:rsidP="00FB7DD3">
      <w:pPr>
        <w:spacing w:line="260" w:lineRule="atLeast"/>
        <w:jc w:val="both"/>
        <w:rPr>
          <w:rFonts w:ascii="Arial" w:hAnsi="Arial" w:cs="Arial"/>
          <w:b/>
          <w:sz w:val="20"/>
          <w:szCs w:val="20"/>
          <w:lang w:eastAsia="en-US"/>
        </w:rPr>
      </w:pPr>
    </w:p>
    <w:p w14:paraId="3FB2FC1B"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507E7FA9" w14:textId="77777777" w:rsidR="000470EA" w:rsidRDefault="000470EA" w:rsidP="000470EA">
      <w:pPr>
        <w:spacing w:line="260" w:lineRule="atLeast"/>
        <w:jc w:val="both"/>
        <w:rPr>
          <w:rFonts w:ascii="Arial" w:hAnsi="Arial" w:cs="Arial"/>
          <w:b/>
          <w:sz w:val="20"/>
          <w:szCs w:val="20"/>
          <w:lang w:eastAsia="en-US"/>
        </w:rPr>
      </w:pPr>
    </w:p>
    <w:p w14:paraId="1FF446CB"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794CAF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0DFFB9C3" w14:textId="77777777" w:rsidR="005C6F24" w:rsidRPr="008A0916" w:rsidRDefault="005C6F24" w:rsidP="00FB7DD3">
      <w:pPr>
        <w:spacing w:line="260" w:lineRule="atLeast"/>
        <w:jc w:val="both"/>
        <w:rPr>
          <w:rFonts w:ascii="Arial" w:hAnsi="Arial" w:cs="Arial"/>
          <w:sz w:val="20"/>
          <w:szCs w:val="20"/>
          <w:lang w:eastAsia="en-US"/>
        </w:rPr>
      </w:pPr>
    </w:p>
    <w:p w14:paraId="268633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056AD310" w14:textId="77777777" w:rsidR="000470EA" w:rsidRPr="00D92AE9" w:rsidRDefault="000470EA" w:rsidP="00FB7DD3">
      <w:pPr>
        <w:spacing w:line="260" w:lineRule="atLeast"/>
        <w:jc w:val="both"/>
        <w:rPr>
          <w:rFonts w:ascii="Arial" w:hAnsi="Arial" w:cs="Arial"/>
          <w:sz w:val="20"/>
          <w:lang w:eastAsia="en-US"/>
        </w:rPr>
      </w:pPr>
    </w:p>
    <w:p w14:paraId="6E2FC83A" w14:textId="03FED5B3" w:rsidR="0075039D" w:rsidRPr="0070139D" w:rsidRDefault="00B12DC7" w:rsidP="00FB7DD3">
      <w:pPr>
        <w:spacing w:line="260" w:lineRule="atLeast"/>
        <w:jc w:val="both"/>
        <w:rPr>
          <w:rFonts w:ascii="Arial" w:hAnsi="Arial" w:cs="Arial"/>
          <w:b/>
          <w:sz w:val="20"/>
          <w:szCs w:val="20"/>
          <w:lang w:eastAsia="en-US"/>
        </w:rPr>
      </w:pPr>
      <w:bookmarkStart w:id="123" w:name="_Toc156997257"/>
      <w:r>
        <w:rPr>
          <w:rFonts w:ascii="Arial" w:hAnsi="Arial" w:cs="Arial"/>
          <w:b/>
          <w:sz w:val="20"/>
          <w:szCs w:val="20"/>
          <w:lang w:eastAsia="en-US"/>
        </w:rPr>
        <w:lastRenderedPageBreak/>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3"/>
    </w:p>
    <w:p w14:paraId="3A215AD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2CA70163" w14:textId="77777777" w:rsidR="0075039D" w:rsidRPr="0070139D" w:rsidRDefault="0075039D" w:rsidP="00FB7DD3">
      <w:pPr>
        <w:spacing w:line="260" w:lineRule="atLeast"/>
        <w:jc w:val="both"/>
        <w:rPr>
          <w:rFonts w:ascii="Arial" w:hAnsi="Arial" w:cs="Arial"/>
          <w:sz w:val="20"/>
          <w:szCs w:val="20"/>
          <w:lang w:eastAsia="en-US"/>
        </w:rPr>
      </w:pPr>
    </w:p>
    <w:p w14:paraId="1DED028B" w14:textId="79908A8C" w:rsidR="001C4981"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392026A7" w14:textId="77777777" w:rsidR="00A02B0E" w:rsidRPr="0070139D" w:rsidRDefault="00A02B0E" w:rsidP="00FB7DD3">
      <w:pPr>
        <w:spacing w:line="260" w:lineRule="atLeast"/>
        <w:jc w:val="both"/>
        <w:rPr>
          <w:rFonts w:ascii="Arial" w:hAnsi="Arial"/>
          <w:sz w:val="20"/>
          <w:lang w:eastAsia="en-US"/>
        </w:rPr>
      </w:pPr>
    </w:p>
    <w:p w14:paraId="28873E3A" w14:textId="3212E815" w:rsidR="001443A5" w:rsidRPr="0070139D"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00B10615">
        <w:rPr>
          <w:rFonts w:ascii="Arial" w:hAnsi="Arial" w:cs="Arial"/>
          <w:sz w:val="20"/>
          <w:lang w:eastAsia="en-US"/>
        </w:rPr>
        <w:t xml:space="preserve">ESPD obrazec za ponudnika in </w:t>
      </w:r>
      <w:proofErr w:type="spellStart"/>
      <w:r w:rsidR="00B10615">
        <w:rPr>
          <w:rFonts w:ascii="Arial" w:hAnsi="Arial" w:cs="Arial"/>
          <w:sz w:val="20"/>
          <w:lang w:eastAsia="en-US"/>
        </w:rPr>
        <w:t>soponudnika</w:t>
      </w:r>
      <w:proofErr w:type="spellEnd"/>
      <w:r w:rsidR="00B10615">
        <w:rPr>
          <w:rFonts w:ascii="Arial" w:hAnsi="Arial" w:cs="Arial"/>
          <w:sz w:val="20"/>
          <w:lang w:eastAsia="en-US"/>
        </w:rPr>
        <w:t xml:space="preserve"> – del IV, oddelek B</w:t>
      </w:r>
    </w:p>
    <w:p w14:paraId="676B0598"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FC27FD9"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3AF6354"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A824988"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234BD334" w14:textId="77777777" w:rsidR="005C6F24" w:rsidRDefault="005C6F24" w:rsidP="009A5BA7">
      <w:pPr>
        <w:spacing w:line="260" w:lineRule="atLeast"/>
        <w:jc w:val="both"/>
        <w:rPr>
          <w:rFonts w:ascii="Arial" w:hAnsi="Arial" w:cs="Arial"/>
          <w:b/>
          <w:bCs/>
          <w:sz w:val="20"/>
          <w:szCs w:val="20"/>
          <w:lang w:eastAsia="en-US"/>
        </w:rPr>
      </w:pPr>
    </w:p>
    <w:p w14:paraId="2EF241D7" w14:textId="77777777"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1ED4A7AE" w14:textId="77777777" w:rsidR="00751283" w:rsidRDefault="00751283" w:rsidP="009A5BA7">
      <w:pPr>
        <w:spacing w:line="260" w:lineRule="atLeast"/>
        <w:jc w:val="both"/>
        <w:rPr>
          <w:rFonts w:ascii="Arial" w:hAnsi="Arial" w:cs="Arial"/>
          <w:sz w:val="20"/>
          <w:szCs w:val="20"/>
          <w:lang w:eastAsia="en-US"/>
        </w:rPr>
      </w:pPr>
    </w:p>
    <w:p w14:paraId="5F317821" w14:textId="77777777" w:rsidR="00751283" w:rsidRDefault="00BB1F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3.2.3.</w:t>
      </w:r>
      <w:r w:rsidR="007E64A7">
        <w:rPr>
          <w:rFonts w:ascii="Arial" w:hAnsi="Arial" w:cs="Arial"/>
          <w:b/>
          <w:bCs/>
          <w:sz w:val="20"/>
          <w:szCs w:val="20"/>
          <w:lang w:eastAsia="en-US"/>
        </w:rPr>
        <w:t xml:space="preserve">1 </w:t>
      </w:r>
      <w:r w:rsidR="0006788D">
        <w:rPr>
          <w:rFonts w:ascii="Arial" w:hAnsi="Arial" w:cs="Arial"/>
          <w:b/>
          <w:bCs/>
          <w:sz w:val="20"/>
          <w:szCs w:val="20"/>
          <w:lang w:eastAsia="en-US"/>
        </w:rPr>
        <w:t>Z</w:t>
      </w:r>
      <w:r w:rsidR="00751283" w:rsidRPr="003830B6">
        <w:rPr>
          <w:rFonts w:ascii="Arial" w:hAnsi="Arial" w:cs="Arial"/>
          <w:b/>
          <w:bCs/>
          <w:sz w:val="20"/>
          <w:szCs w:val="20"/>
          <w:lang w:eastAsia="en-US"/>
        </w:rPr>
        <w:t xml:space="preserve">ahtevani </w:t>
      </w:r>
      <w:r w:rsidR="00780B19">
        <w:rPr>
          <w:rFonts w:ascii="Arial" w:hAnsi="Arial" w:cs="Arial"/>
          <w:b/>
          <w:bCs/>
          <w:sz w:val="20"/>
          <w:szCs w:val="20"/>
          <w:lang w:eastAsia="en-US"/>
        </w:rPr>
        <w:t>pogoj</w:t>
      </w:r>
      <w:r w:rsidR="00751283" w:rsidRPr="007704CF">
        <w:rPr>
          <w:rFonts w:ascii="Arial" w:hAnsi="Arial" w:cs="Arial"/>
          <w:b/>
          <w:bCs/>
          <w:sz w:val="20"/>
          <w:szCs w:val="20"/>
          <w:lang w:eastAsia="en-US"/>
        </w:rPr>
        <w:t xml:space="preserve"> </w:t>
      </w:r>
    </w:p>
    <w:p w14:paraId="07DA737E" w14:textId="77777777" w:rsidR="007704CF" w:rsidRPr="00670997" w:rsidRDefault="007704CF" w:rsidP="007704CF">
      <w:pPr>
        <w:autoSpaceDE w:val="0"/>
        <w:autoSpaceDN w:val="0"/>
        <w:adjustRightInd w:val="0"/>
        <w:spacing w:line="260" w:lineRule="atLeast"/>
        <w:jc w:val="both"/>
        <w:rPr>
          <w:rFonts w:ascii="Arial" w:hAnsi="Arial" w:cs="Arial"/>
          <w:color w:val="000000"/>
          <w:sz w:val="20"/>
          <w:szCs w:val="20"/>
        </w:rPr>
      </w:pPr>
    </w:p>
    <w:p w14:paraId="628D52A8" w14:textId="77777777" w:rsidR="005C6F24" w:rsidRPr="0091526D" w:rsidRDefault="005C6F24" w:rsidP="005C6F24">
      <w:pPr>
        <w:spacing w:line="260" w:lineRule="atLeast"/>
        <w:jc w:val="both"/>
        <w:rPr>
          <w:rFonts w:ascii="Arial" w:eastAsia="Calibri" w:hAnsi="Arial" w:cs="Arial"/>
          <w:b/>
          <w:color w:val="000000"/>
          <w:sz w:val="20"/>
        </w:rPr>
      </w:pPr>
      <w:r w:rsidRPr="0091526D">
        <w:rPr>
          <w:rFonts w:ascii="Arial" w:eastAsia="Calibri" w:hAnsi="Arial" w:cs="Arial"/>
          <w:b/>
          <w:color w:val="000000"/>
          <w:sz w:val="20"/>
        </w:rPr>
        <w:t>Ponudnik mora</w:t>
      </w:r>
      <w:r w:rsidR="0006788D">
        <w:rPr>
          <w:rFonts w:ascii="Arial" w:eastAsia="Calibri" w:hAnsi="Arial" w:cs="Arial"/>
          <w:b/>
          <w:color w:val="000000"/>
          <w:sz w:val="20"/>
        </w:rPr>
        <w:t xml:space="preserve"> ob oddaji ponudbe</w:t>
      </w:r>
      <w:r w:rsidRPr="0091526D">
        <w:rPr>
          <w:rFonts w:ascii="Arial" w:eastAsia="Calibri" w:hAnsi="Arial" w:cs="Arial"/>
          <w:b/>
          <w:color w:val="000000"/>
          <w:sz w:val="20"/>
        </w:rPr>
        <w:t xml:space="preserve"> </w:t>
      </w:r>
      <w:r w:rsidR="0006788D">
        <w:rPr>
          <w:rFonts w:ascii="Arial" w:eastAsia="Calibri" w:hAnsi="Arial" w:cs="Arial"/>
          <w:b/>
          <w:color w:val="000000"/>
          <w:sz w:val="20"/>
        </w:rPr>
        <w:t>izpolnjevati vse v nadaljevanju zahtevane pogoje</w:t>
      </w:r>
      <w:r w:rsidRPr="0091526D">
        <w:rPr>
          <w:rFonts w:ascii="Arial" w:eastAsia="Calibri" w:hAnsi="Arial" w:cs="Arial"/>
          <w:b/>
          <w:color w:val="000000"/>
          <w:sz w:val="20"/>
        </w:rPr>
        <w:t>:</w:t>
      </w:r>
    </w:p>
    <w:p w14:paraId="62A8E579" w14:textId="2C094EB1" w:rsidR="005C6F24" w:rsidRPr="0091526D" w:rsidRDefault="005C6F24" w:rsidP="00E27E82">
      <w:pPr>
        <w:pStyle w:val="Odstavekseznama"/>
        <w:numPr>
          <w:ilvl w:val="0"/>
          <w:numId w:val="34"/>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ponudnik vzdrževanja osveženih podatkov sledi vozil je ponudnik sledenja vozil z lastno informacijsko platformo in lastno bazo uporabnikov ter ima aktivno storitev sledenja </w:t>
      </w:r>
      <w:r w:rsidR="009579F6">
        <w:rPr>
          <w:rFonts w:ascii="Arial" w:hAnsi="Arial" w:cs="Arial"/>
          <w:color w:val="000000"/>
          <w:sz w:val="20"/>
          <w:szCs w:val="20"/>
        </w:rPr>
        <w:t xml:space="preserve">vozil vsaj </w:t>
      </w:r>
      <w:r w:rsidRPr="0091526D">
        <w:rPr>
          <w:rFonts w:ascii="Arial" w:hAnsi="Arial" w:cs="Arial"/>
          <w:color w:val="000000"/>
          <w:sz w:val="20"/>
          <w:szCs w:val="20"/>
        </w:rPr>
        <w:t>zadnjih 5 letih</w:t>
      </w:r>
      <w:r w:rsidR="00CE1C02">
        <w:rPr>
          <w:rFonts w:ascii="Arial" w:hAnsi="Arial" w:cs="Arial"/>
          <w:color w:val="000000"/>
          <w:sz w:val="20"/>
          <w:szCs w:val="20"/>
        </w:rPr>
        <w:t>, šteto od dneva</w:t>
      </w:r>
      <w:r w:rsidRPr="0091526D">
        <w:rPr>
          <w:rFonts w:ascii="Arial" w:hAnsi="Arial" w:cs="Arial"/>
          <w:color w:val="000000"/>
          <w:sz w:val="20"/>
          <w:szCs w:val="20"/>
        </w:rPr>
        <w:t xml:space="preserve"> objave</w:t>
      </w:r>
      <w:r w:rsidR="00CE1C02">
        <w:rPr>
          <w:rFonts w:ascii="Arial" w:hAnsi="Arial" w:cs="Arial"/>
          <w:color w:val="000000"/>
          <w:sz w:val="20"/>
          <w:szCs w:val="20"/>
        </w:rPr>
        <w:t xml:space="preserve"> tega</w:t>
      </w:r>
      <w:r w:rsidRPr="0091526D">
        <w:rPr>
          <w:rFonts w:ascii="Arial" w:hAnsi="Arial" w:cs="Arial"/>
          <w:color w:val="000000"/>
          <w:sz w:val="20"/>
          <w:szCs w:val="20"/>
        </w:rPr>
        <w:t xml:space="preserve"> javnega naročila; </w:t>
      </w:r>
    </w:p>
    <w:p w14:paraId="0478491F" w14:textId="77777777" w:rsidR="005C6F24" w:rsidRPr="0091526D" w:rsidRDefault="005C6F24" w:rsidP="00E27E82">
      <w:pPr>
        <w:pStyle w:val="Odstavekseznama"/>
        <w:numPr>
          <w:ilvl w:val="0"/>
          <w:numId w:val="34"/>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baza uporabnikov v Republiki Sloveniji mora obsegati </w:t>
      </w:r>
      <w:r>
        <w:rPr>
          <w:rFonts w:ascii="Arial" w:hAnsi="Arial" w:cs="Arial"/>
          <w:color w:val="000000"/>
          <w:sz w:val="20"/>
          <w:szCs w:val="20"/>
        </w:rPr>
        <w:t>vozni</w:t>
      </w:r>
      <w:r w:rsidRPr="0091526D">
        <w:rPr>
          <w:rFonts w:ascii="Arial" w:hAnsi="Arial" w:cs="Arial"/>
          <w:color w:val="000000"/>
          <w:sz w:val="20"/>
          <w:szCs w:val="20"/>
        </w:rPr>
        <w:t xml:space="preserve"> park, kater</w:t>
      </w:r>
      <w:r>
        <w:rPr>
          <w:rFonts w:ascii="Arial" w:hAnsi="Arial" w:cs="Arial"/>
          <w:color w:val="000000"/>
          <w:sz w:val="20"/>
          <w:szCs w:val="20"/>
        </w:rPr>
        <w:t>ega</w:t>
      </w:r>
      <w:r w:rsidRPr="0091526D">
        <w:rPr>
          <w:rFonts w:ascii="Arial" w:hAnsi="Arial" w:cs="Arial"/>
          <w:color w:val="000000"/>
          <w:sz w:val="20"/>
          <w:szCs w:val="20"/>
        </w:rPr>
        <w:t xml:space="preserve"> skupni seštevek vozil v sistemu sledenja je več kot 5000 vozil, od tega najmanj 2.000 osebnih vozil in najmanj 2.000 tovornih vozil;</w:t>
      </w:r>
    </w:p>
    <w:p w14:paraId="4D6EAFB7" w14:textId="5F0FAEBF" w:rsidR="005C6F24" w:rsidRPr="009B26E4" w:rsidRDefault="005C6F24" w:rsidP="008C099F">
      <w:pPr>
        <w:pStyle w:val="Odstavekseznama"/>
        <w:numPr>
          <w:ilvl w:val="0"/>
          <w:numId w:val="34"/>
        </w:numPr>
        <w:spacing w:before="60" w:after="60" w:line="260" w:lineRule="atLeast"/>
        <w:contextualSpacing/>
        <w:jc w:val="both"/>
        <w:rPr>
          <w:rFonts w:ascii="Arial" w:hAnsi="Arial" w:cs="Arial"/>
          <w:color w:val="000000"/>
          <w:sz w:val="20"/>
          <w:szCs w:val="20"/>
        </w:rPr>
      </w:pPr>
      <w:r w:rsidRPr="009B26E4">
        <w:rPr>
          <w:rFonts w:ascii="Arial" w:hAnsi="Arial" w:cs="Arial"/>
          <w:color w:val="000000"/>
          <w:sz w:val="20"/>
          <w:szCs w:val="20"/>
        </w:rPr>
        <w:t>ponudnik vzdrževanja osveženih podatkov sledi vozil nudi storitev podatkov sledi vozil kot lastno storitev;</w:t>
      </w:r>
    </w:p>
    <w:p w14:paraId="2A57E83B" w14:textId="2C7B92ED" w:rsidR="00DF6BD4" w:rsidRPr="009B26E4" w:rsidRDefault="00DF6BD4" w:rsidP="00E27E82">
      <w:pPr>
        <w:pStyle w:val="Odstavekseznama"/>
        <w:numPr>
          <w:ilvl w:val="0"/>
          <w:numId w:val="34"/>
        </w:numPr>
        <w:spacing w:before="60" w:after="60" w:line="260" w:lineRule="atLeast"/>
        <w:contextualSpacing/>
        <w:jc w:val="both"/>
        <w:rPr>
          <w:rFonts w:ascii="Arial" w:hAnsi="Arial" w:cs="Arial"/>
          <w:color w:val="000000"/>
          <w:sz w:val="20"/>
          <w:szCs w:val="20"/>
        </w:rPr>
      </w:pPr>
      <w:r w:rsidRPr="009B26E4">
        <w:rPr>
          <w:rFonts w:ascii="Arial" w:hAnsi="Arial" w:cs="Arial"/>
          <w:color w:val="000000"/>
          <w:sz w:val="20"/>
          <w:szCs w:val="20"/>
        </w:rPr>
        <w:t>ponudnik ima s svojimi uporabniki sklenjene pogodbe o nudenju storitve sledenja vozil z vključeno klavzulo (ali dogovorom) o  uporabi teh podatkov v prometno-analitične namene (nadaljnje posredovanje podatkov sledenja ni sporno);</w:t>
      </w:r>
    </w:p>
    <w:p w14:paraId="0974F6BB" w14:textId="02ED8BC5" w:rsidR="005C6F24" w:rsidRPr="00CE1C02" w:rsidRDefault="005C6F24" w:rsidP="00CE1C02">
      <w:pPr>
        <w:pStyle w:val="Odstavekseznama"/>
        <w:numPr>
          <w:ilvl w:val="0"/>
          <w:numId w:val="34"/>
        </w:numPr>
        <w:spacing w:before="60" w:after="60" w:line="260" w:lineRule="atLeast"/>
        <w:contextualSpacing/>
        <w:jc w:val="both"/>
        <w:rPr>
          <w:rFonts w:ascii="Arial" w:hAnsi="Arial" w:cs="Arial"/>
          <w:color w:val="000000"/>
          <w:sz w:val="20"/>
          <w:szCs w:val="20"/>
        </w:rPr>
      </w:pPr>
      <w:r w:rsidRPr="009B26E4">
        <w:rPr>
          <w:rFonts w:ascii="Arial" w:hAnsi="Arial" w:cs="Arial"/>
          <w:color w:val="000000"/>
          <w:sz w:val="20"/>
          <w:szCs w:val="20"/>
        </w:rPr>
        <w:t>ponudnik nudenja vzdrževanja osveženih</w:t>
      </w:r>
      <w:r w:rsidRPr="0091526D">
        <w:rPr>
          <w:rFonts w:ascii="Arial" w:hAnsi="Arial" w:cs="Arial"/>
          <w:color w:val="000000"/>
          <w:sz w:val="20"/>
          <w:szCs w:val="20"/>
        </w:rPr>
        <w:t xml:space="preserve"> podatkov sledi vozil ima interno urejene postopke za zbiranje, obdelavo in distribucijo podatkov sledi vozil ter urejena pogodbena razmerja</w:t>
      </w:r>
      <w:r w:rsidR="00CE1C02">
        <w:rPr>
          <w:rFonts w:ascii="Arial" w:hAnsi="Arial" w:cs="Arial"/>
          <w:color w:val="000000"/>
          <w:sz w:val="20"/>
          <w:szCs w:val="20"/>
        </w:rPr>
        <w:t>,</w:t>
      </w:r>
      <w:r w:rsidRPr="00CE1C02">
        <w:rPr>
          <w:rFonts w:ascii="Arial" w:hAnsi="Arial" w:cs="Arial"/>
          <w:color w:val="000000"/>
          <w:sz w:val="20"/>
          <w:szCs w:val="20"/>
        </w:rPr>
        <w:t xml:space="preserve"> usklajena z določbami aktualnega Zakona o varstvu osebnih podatkov (ZVOP-2</w:t>
      </w:r>
      <w:r w:rsidR="00B36233" w:rsidRPr="00CE1C02">
        <w:rPr>
          <w:rFonts w:ascii="Arial" w:hAnsi="Arial" w:cs="Arial"/>
          <w:color w:val="000000"/>
          <w:sz w:val="20"/>
          <w:szCs w:val="20"/>
        </w:rPr>
        <w:t>, Uradni list RS, št. 163/22</w:t>
      </w:r>
      <w:r w:rsidRPr="00CE1C02">
        <w:rPr>
          <w:rFonts w:ascii="Arial" w:hAnsi="Arial" w:cs="Arial"/>
          <w:color w:val="000000"/>
          <w:sz w:val="20"/>
          <w:szCs w:val="20"/>
        </w:rPr>
        <w:t xml:space="preserve">); </w:t>
      </w:r>
    </w:p>
    <w:p w14:paraId="672A087F" w14:textId="77777777" w:rsidR="005C6F24" w:rsidRPr="0091526D" w:rsidRDefault="005C6F24" w:rsidP="00E27E82">
      <w:pPr>
        <w:pStyle w:val="Odstavekseznama"/>
        <w:numPr>
          <w:ilvl w:val="0"/>
          <w:numId w:val="34"/>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ponudnik nudenja vzdrževanja osveženih</w:t>
      </w:r>
      <w:r>
        <w:rPr>
          <w:rFonts w:ascii="Arial" w:hAnsi="Arial" w:cs="Arial"/>
          <w:color w:val="000000"/>
          <w:sz w:val="20"/>
          <w:szCs w:val="20"/>
        </w:rPr>
        <w:t xml:space="preserve"> </w:t>
      </w:r>
      <w:r w:rsidRPr="0091526D">
        <w:rPr>
          <w:rFonts w:ascii="Arial" w:hAnsi="Arial" w:cs="Arial"/>
          <w:color w:val="000000"/>
          <w:sz w:val="20"/>
          <w:szCs w:val="20"/>
        </w:rPr>
        <w:t xml:space="preserve">podatkov sledi vozil ima na voljo tehnično organizacijske resurse za zagotavljanje </w:t>
      </w:r>
      <w:proofErr w:type="spellStart"/>
      <w:r w:rsidRPr="0091526D">
        <w:rPr>
          <w:rFonts w:ascii="Arial" w:hAnsi="Arial" w:cs="Arial"/>
          <w:color w:val="000000"/>
          <w:sz w:val="20"/>
          <w:szCs w:val="20"/>
        </w:rPr>
        <w:t>anonimizacije</w:t>
      </w:r>
      <w:proofErr w:type="spellEnd"/>
      <w:r w:rsidRPr="0091526D">
        <w:rPr>
          <w:rFonts w:ascii="Arial" w:hAnsi="Arial" w:cs="Arial"/>
          <w:color w:val="000000"/>
          <w:sz w:val="20"/>
          <w:szCs w:val="20"/>
        </w:rPr>
        <w:t xml:space="preserve"> podatkov sledi vozil in njihovo distribucijo v realnem času v okviru </w:t>
      </w:r>
      <w:r>
        <w:rPr>
          <w:rFonts w:ascii="Arial" w:hAnsi="Arial" w:cs="Arial"/>
          <w:color w:val="000000"/>
          <w:sz w:val="20"/>
          <w:szCs w:val="20"/>
        </w:rPr>
        <w:t xml:space="preserve">ene </w:t>
      </w:r>
      <w:r w:rsidRPr="0091526D">
        <w:rPr>
          <w:rFonts w:ascii="Arial" w:hAnsi="Arial" w:cs="Arial"/>
          <w:color w:val="000000"/>
          <w:sz w:val="20"/>
          <w:szCs w:val="20"/>
        </w:rPr>
        <w:t xml:space="preserve">minute od časovnega žiga odčitka; </w:t>
      </w:r>
    </w:p>
    <w:p w14:paraId="5294E28D" w14:textId="77777777" w:rsidR="005C6F24" w:rsidRPr="0091526D" w:rsidRDefault="005C6F24" w:rsidP="00E27E82">
      <w:pPr>
        <w:pStyle w:val="Odstavekseznama"/>
        <w:numPr>
          <w:ilvl w:val="0"/>
          <w:numId w:val="34"/>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ponudnik nudenja vzdrževanja osveženih podatkov sledi vozil ima na voljo tehnično organizacijske resurse za posredovanje vsebine zapisa, ki vsebuje najmanj:</w:t>
      </w:r>
    </w:p>
    <w:p w14:paraId="34C42313"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unikatno identifikacijo za vsako posamezno vožnjo, </w:t>
      </w:r>
    </w:p>
    <w:p w14:paraId="6382604C"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stanje pogonskega agregata, </w:t>
      </w:r>
    </w:p>
    <w:p w14:paraId="1BB53FFE"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časovni žig, </w:t>
      </w:r>
    </w:p>
    <w:p w14:paraId="1364BAD5"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trenutni položaj GPS (WGS 84), </w:t>
      </w:r>
    </w:p>
    <w:p w14:paraId="1A6042C4"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smer vožnje, </w:t>
      </w:r>
    </w:p>
    <w:p w14:paraId="79EE1451" w14:textId="77777777" w:rsidR="005C6F24" w:rsidRPr="0091526D" w:rsidRDefault="005C6F24" w:rsidP="00E27E8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hitrost in </w:t>
      </w:r>
    </w:p>
    <w:p w14:paraId="3D8E73B1" w14:textId="77777777" w:rsidR="005C6F24" w:rsidRPr="00CE1C02" w:rsidRDefault="005C6F24" w:rsidP="00CE1C02">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kategorijo vozila.</w:t>
      </w:r>
    </w:p>
    <w:p w14:paraId="1CF92857" w14:textId="77777777" w:rsidR="00BB1FC7" w:rsidRDefault="00BB1FC7" w:rsidP="00BB1FC7">
      <w:pPr>
        <w:autoSpaceDE w:val="0"/>
        <w:autoSpaceDN w:val="0"/>
        <w:adjustRightInd w:val="0"/>
        <w:spacing w:line="260" w:lineRule="atLeast"/>
        <w:jc w:val="both"/>
        <w:rPr>
          <w:rFonts w:ascii="Arial" w:eastAsia="Calibri" w:hAnsi="Arial" w:cs="Arial"/>
          <w:sz w:val="20"/>
          <w:szCs w:val="20"/>
        </w:rPr>
      </w:pPr>
    </w:p>
    <w:p w14:paraId="1D8D5FAF" w14:textId="77777777" w:rsidR="00762308" w:rsidRPr="00CE1C02"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Pr="00B01FDC">
        <w:rPr>
          <w:rFonts w:ascii="Arial" w:hAnsi="Arial" w:cs="Arial"/>
          <w:sz w:val="20"/>
          <w:lang w:eastAsia="en-US"/>
        </w:rPr>
        <w:t>2</w:t>
      </w:r>
    </w:p>
    <w:p w14:paraId="3510228C" w14:textId="16C2EC59" w:rsidR="009E685E" w:rsidRDefault="009E685E" w:rsidP="00BB1FC7">
      <w:pPr>
        <w:autoSpaceDE w:val="0"/>
        <w:autoSpaceDN w:val="0"/>
        <w:adjustRightInd w:val="0"/>
        <w:spacing w:line="260" w:lineRule="atLeast"/>
        <w:jc w:val="both"/>
        <w:rPr>
          <w:rFonts w:ascii="Arial" w:hAnsi="Arial" w:cs="Arial"/>
          <w:b/>
          <w:color w:val="000000"/>
          <w:sz w:val="20"/>
          <w:szCs w:val="20"/>
        </w:rPr>
      </w:pPr>
    </w:p>
    <w:p w14:paraId="470A34FE" w14:textId="77777777"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3.2.3.2 Kadrovska sposobnost</w:t>
      </w:r>
    </w:p>
    <w:p w14:paraId="6D9FCFD5"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5D17FEB3" w14:textId="4D62908E" w:rsidR="00CE3BE9" w:rsidRPr="00601BFF" w:rsidRDefault="00CE3BE9" w:rsidP="00CE3BE9">
      <w:pPr>
        <w:autoSpaceDE w:val="0"/>
        <w:autoSpaceDN w:val="0"/>
        <w:adjustRightInd w:val="0"/>
        <w:spacing w:line="260" w:lineRule="atLeast"/>
        <w:jc w:val="both"/>
        <w:rPr>
          <w:rFonts w:ascii="Arial" w:hAnsi="Arial" w:cs="Arial"/>
          <w:color w:val="000000"/>
          <w:sz w:val="20"/>
          <w:szCs w:val="20"/>
        </w:rPr>
      </w:pPr>
      <w:r w:rsidRPr="00601BFF">
        <w:rPr>
          <w:rFonts w:ascii="Arial" w:hAnsi="Arial" w:cs="Arial"/>
          <w:color w:val="000000"/>
          <w:sz w:val="20"/>
          <w:szCs w:val="20"/>
        </w:rPr>
        <w:t>Ponudnik mora zagotoviti</w:t>
      </w:r>
      <w:r w:rsidR="009B26E4">
        <w:rPr>
          <w:rFonts w:ascii="Arial" w:hAnsi="Arial" w:cs="Arial"/>
          <w:color w:val="000000"/>
          <w:sz w:val="20"/>
          <w:szCs w:val="20"/>
        </w:rPr>
        <w:t xml:space="preserve"> </w:t>
      </w:r>
      <w:r w:rsidRPr="00601BFF">
        <w:rPr>
          <w:rFonts w:ascii="Arial" w:hAnsi="Arial" w:cs="Arial"/>
          <w:b/>
          <w:color w:val="000000"/>
          <w:sz w:val="20"/>
          <w:szCs w:val="20"/>
        </w:rPr>
        <w:t>ODGOVORN</w:t>
      </w:r>
      <w:r w:rsidR="00CE1C02">
        <w:rPr>
          <w:rFonts w:ascii="Arial" w:hAnsi="Arial" w:cs="Arial"/>
          <w:b/>
          <w:color w:val="000000"/>
          <w:sz w:val="20"/>
          <w:szCs w:val="20"/>
        </w:rPr>
        <w:t>EGA</w:t>
      </w:r>
      <w:r w:rsidRPr="00601BFF">
        <w:rPr>
          <w:rFonts w:ascii="Arial" w:hAnsi="Arial" w:cs="Arial"/>
          <w:b/>
          <w:color w:val="000000"/>
          <w:sz w:val="20"/>
          <w:szCs w:val="20"/>
        </w:rPr>
        <w:t xml:space="preserve"> IN TEHNIČNI</w:t>
      </w:r>
      <w:r w:rsidR="00CE1C02">
        <w:rPr>
          <w:rFonts w:ascii="Arial" w:hAnsi="Arial" w:cs="Arial"/>
          <w:b/>
          <w:color w:val="000000"/>
          <w:sz w:val="20"/>
          <w:szCs w:val="20"/>
        </w:rPr>
        <w:t>ČNEGA</w:t>
      </w:r>
      <w:r w:rsidRPr="00601BFF">
        <w:rPr>
          <w:rFonts w:ascii="Arial" w:hAnsi="Arial" w:cs="Arial"/>
          <w:b/>
          <w:color w:val="000000"/>
          <w:sz w:val="20"/>
          <w:szCs w:val="20"/>
        </w:rPr>
        <w:t xml:space="preserve"> VODJ</w:t>
      </w:r>
      <w:r w:rsidR="00CE1C02">
        <w:rPr>
          <w:rFonts w:ascii="Arial" w:hAnsi="Arial" w:cs="Arial"/>
          <w:b/>
          <w:color w:val="000000"/>
          <w:sz w:val="20"/>
          <w:szCs w:val="20"/>
        </w:rPr>
        <w:t>O</w:t>
      </w:r>
      <w:r w:rsidRPr="00601BFF">
        <w:rPr>
          <w:rFonts w:ascii="Arial" w:hAnsi="Arial" w:cs="Arial"/>
          <w:b/>
          <w:color w:val="000000"/>
          <w:sz w:val="20"/>
          <w:szCs w:val="20"/>
        </w:rPr>
        <w:t xml:space="preserve"> PROJEKTA (1 kader)</w:t>
      </w:r>
      <w:r w:rsidR="00CE1C02">
        <w:rPr>
          <w:rFonts w:ascii="Arial" w:hAnsi="Arial" w:cs="Arial"/>
          <w:b/>
          <w:color w:val="000000"/>
          <w:sz w:val="20"/>
          <w:szCs w:val="20"/>
        </w:rPr>
        <w:t>, ki</w:t>
      </w:r>
      <w:r w:rsidRPr="00601BFF">
        <w:rPr>
          <w:rFonts w:ascii="Arial" w:hAnsi="Arial" w:cs="Arial"/>
          <w:color w:val="000000"/>
          <w:sz w:val="20"/>
          <w:szCs w:val="20"/>
        </w:rPr>
        <w:t xml:space="preserve"> mora izpolnjevati vse naslednje pogoje:</w:t>
      </w:r>
    </w:p>
    <w:p w14:paraId="7C9302BF" w14:textId="77777777" w:rsidR="00CE3BE9" w:rsidRPr="00D02DA1" w:rsidRDefault="00CE3BE9" w:rsidP="00E27E82">
      <w:pPr>
        <w:pStyle w:val="Odstavekseznama"/>
        <w:numPr>
          <w:ilvl w:val="0"/>
          <w:numId w:val="30"/>
        </w:numPr>
        <w:autoSpaceDE w:val="0"/>
        <w:autoSpaceDN w:val="0"/>
        <w:adjustRightInd w:val="0"/>
        <w:spacing w:after="200" w:line="260" w:lineRule="atLeast"/>
        <w:contextualSpacing/>
        <w:jc w:val="both"/>
        <w:rPr>
          <w:rFonts w:ascii="Arial" w:hAnsi="Arial" w:cs="Arial"/>
          <w:color w:val="000000"/>
          <w:sz w:val="20"/>
          <w:szCs w:val="20"/>
        </w:rPr>
      </w:pPr>
      <w:r w:rsidRPr="00D02DA1">
        <w:rPr>
          <w:rFonts w:ascii="Arial" w:hAnsi="Arial" w:cs="Arial"/>
          <w:color w:val="000000"/>
          <w:sz w:val="20"/>
          <w:szCs w:val="20"/>
        </w:rPr>
        <w:t>ima izobrazbo najmanj raven 8 po SOK (univerzitetni program ali specializacija po visokošolskih programih po »</w:t>
      </w:r>
      <w:proofErr w:type="spellStart"/>
      <w:r w:rsidRPr="00D02DA1">
        <w:rPr>
          <w:rFonts w:ascii="Arial" w:hAnsi="Arial" w:cs="Arial"/>
          <w:color w:val="000000"/>
          <w:sz w:val="20"/>
          <w:szCs w:val="20"/>
        </w:rPr>
        <w:t>predbolonjskih</w:t>
      </w:r>
      <w:proofErr w:type="spellEnd"/>
      <w:r w:rsidRPr="00D02DA1">
        <w:rPr>
          <w:rFonts w:ascii="Arial" w:hAnsi="Arial" w:cs="Arial"/>
          <w:color w:val="000000"/>
          <w:sz w:val="20"/>
          <w:szCs w:val="20"/>
        </w:rPr>
        <w:t>« programih ali magisterij stroke – 2. bolonjska stopnja po bolonjskih programih) naravoslovno-tehnične ali informacijske smeri;</w:t>
      </w:r>
    </w:p>
    <w:p w14:paraId="2EDD64E8" w14:textId="77777777" w:rsidR="00CE3BE9" w:rsidRPr="00D02DA1" w:rsidRDefault="00CE3BE9" w:rsidP="00E27E82">
      <w:pPr>
        <w:pStyle w:val="Odstavekseznama"/>
        <w:numPr>
          <w:ilvl w:val="0"/>
          <w:numId w:val="30"/>
        </w:numPr>
        <w:autoSpaceDE w:val="0"/>
        <w:autoSpaceDN w:val="0"/>
        <w:adjustRightInd w:val="0"/>
        <w:spacing w:after="200" w:line="260" w:lineRule="atLeast"/>
        <w:contextualSpacing/>
        <w:jc w:val="both"/>
        <w:rPr>
          <w:rFonts w:ascii="Arial" w:hAnsi="Arial" w:cs="Arial"/>
          <w:color w:val="000000"/>
          <w:sz w:val="20"/>
          <w:szCs w:val="20"/>
        </w:rPr>
      </w:pPr>
      <w:r w:rsidRPr="00D02DA1">
        <w:rPr>
          <w:rFonts w:ascii="Arial" w:hAnsi="Arial" w:cs="Arial"/>
          <w:color w:val="000000"/>
          <w:sz w:val="20"/>
          <w:szCs w:val="20"/>
        </w:rPr>
        <w:t>ima vsaj 5 let delovnih izkušenj vodenja projektov s področja informacijskih sistemov</w:t>
      </w:r>
      <w:r w:rsidR="00920198">
        <w:rPr>
          <w:rFonts w:ascii="Arial" w:hAnsi="Arial" w:cs="Arial"/>
          <w:color w:val="000000"/>
          <w:sz w:val="20"/>
          <w:szCs w:val="20"/>
        </w:rPr>
        <w:t xml:space="preserve"> ali telematike</w:t>
      </w:r>
      <w:r w:rsidRPr="00D02DA1">
        <w:rPr>
          <w:rFonts w:ascii="Arial" w:hAnsi="Arial" w:cs="Arial"/>
          <w:color w:val="000000"/>
          <w:sz w:val="20"/>
          <w:szCs w:val="20"/>
        </w:rPr>
        <w:t>;</w:t>
      </w:r>
    </w:p>
    <w:p w14:paraId="0D56A7EA" w14:textId="77777777" w:rsidR="0025060A" w:rsidRDefault="00CE3BE9" w:rsidP="00E27E82">
      <w:pPr>
        <w:pStyle w:val="Odstavekseznama"/>
        <w:numPr>
          <w:ilvl w:val="0"/>
          <w:numId w:val="30"/>
        </w:numPr>
        <w:autoSpaceDE w:val="0"/>
        <w:autoSpaceDN w:val="0"/>
        <w:adjustRightInd w:val="0"/>
        <w:spacing w:after="200" w:line="260" w:lineRule="atLeast"/>
        <w:contextualSpacing/>
        <w:jc w:val="both"/>
        <w:rPr>
          <w:rFonts w:ascii="Arial" w:hAnsi="Arial" w:cs="Arial"/>
          <w:color w:val="000000"/>
          <w:sz w:val="20"/>
          <w:szCs w:val="20"/>
        </w:rPr>
      </w:pPr>
      <w:r w:rsidRPr="00D02DA1">
        <w:rPr>
          <w:rFonts w:ascii="Arial" w:hAnsi="Arial" w:cs="Arial"/>
          <w:color w:val="000000"/>
          <w:sz w:val="20"/>
          <w:szCs w:val="20"/>
        </w:rPr>
        <w:t>je redno zaposlen pri ponudnik</w:t>
      </w:r>
      <w:r w:rsidR="009B26E4">
        <w:rPr>
          <w:rFonts w:ascii="Arial" w:hAnsi="Arial" w:cs="Arial"/>
          <w:color w:val="000000"/>
          <w:sz w:val="20"/>
          <w:szCs w:val="20"/>
        </w:rPr>
        <w:t xml:space="preserve">u, </w:t>
      </w:r>
      <w:proofErr w:type="spellStart"/>
      <w:r w:rsidR="009B26E4">
        <w:rPr>
          <w:rFonts w:ascii="Arial" w:hAnsi="Arial" w:cs="Arial"/>
          <w:color w:val="000000"/>
          <w:sz w:val="20"/>
          <w:szCs w:val="20"/>
        </w:rPr>
        <w:t>soponudniku</w:t>
      </w:r>
      <w:proofErr w:type="spellEnd"/>
      <w:r w:rsidR="009B26E4">
        <w:rPr>
          <w:rFonts w:ascii="Arial" w:hAnsi="Arial" w:cs="Arial"/>
          <w:color w:val="000000"/>
          <w:sz w:val="20"/>
          <w:szCs w:val="20"/>
        </w:rPr>
        <w:t xml:space="preserve"> ali podizvajalcu</w:t>
      </w:r>
      <w:r w:rsidR="0025060A">
        <w:rPr>
          <w:rFonts w:ascii="Arial" w:hAnsi="Arial" w:cs="Arial"/>
          <w:color w:val="000000"/>
          <w:sz w:val="20"/>
          <w:szCs w:val="20"/>
        </w:rPr>
        <w:t>,</w:t>
      </w:r>
    </w:p>
    <w:p w14:paraId="6A9788F0" w14:textId="750F42A9" w:rsidR="0025060A" w:rsidRPr="0025060A" w:rsidRDefault="0025060A" w:rsidP="0025060A">
      <w:pPr>
        <w:pStyle w:val="Odstavekseznama"/>
        <w:numPr>
          <w:ilvl w:val="0"/>
          <w:numId w:val="30"/>
        </w:numPr>
        <w:autoSpaceDE w:val="0"/>
        <w:autoSpaceDN w:val="0"/>
        <w:adjustRightInd w:val="0"/>
        <w:spacing w:line="260" w:lineRule="atLeast"/>
        <w:jc w:val="both"/>
        <w:rPr>
          <w:rFonts w:ascii="Arial" w:hAnsi="Arial" w:cs="Arial"/>
          <w:color w:val="000000"/>
          <w:sz w:val="20"/>
          <w:szCs w:val="20"/>
        </w:rPr>
      </w:pPr>
      <w:r w:rsidRPr="0025060A">
        <w:rPr>
          <w:rFonts w:ascii="Arial" w:hAnsi="Arial" w:cs="Arial"/>
          <w:color w:val="000000"/>
          <w:sz w:val="20"/>
          <w:szCs w:val="20"/>
        </w:rPr>
        <w:t>v zadnjih petih (5) letih, šteto od dneva objave tega javnega naročila</w:t>
      </w:r>
      <w:r w:rsidR="00A02B0E">
        <w:rPr>
          <w:rFonts w:ascii="Arial" w:hAnsi="Arial" w:cs="Arial"/>
          <w:color w:val="000000"/>
          <w:sz w:val="20"/>
          <w:szCs w:val="20"/>
        </w:rPr>
        <w:t>,</w:t>
      </w:r>
      <w:r w:rsidRPr="0025060A">
        <w:rPr>
          <w:rFonts w:ascii="Arial" w:hAnsi="Arial" w:cs="Arial"/>
          <w:color w:val="000000"/>
          <w:sz w:val="20"/>
          <w:szCs w:val="20"/>
        </w:rPr>
        <w:t xml:space="preserve"> je vodil najmanj en (1) zaključen projekt s področja</w:t>
      </w:r>
      <w:r>
        <w:rPr>
          <w:rFonts w:ascii="Arial" w:hAnsi="Arial" w:cs="Arial"/>
          <w:color w:val="000000"/>
          <w:sz w:val="20"/>
          <w:szCs w:val="20"/>
        </w:rPr>
        <w:t xml:space="preserve"> telematike: rešitve sledenja in upravljanja s floto vozil</w:t>
      </w:r>
      <w:r w:rsidRPr="0025060A">
        <w:rPr>
          <w:rFonts w:ascii="Arial" w:hAnsi="Arial" w:cs="Arial"/>
          <w:color w:val="000000"/>
          <w:sz w:val="20"/>
          <w:szCs w:val="20"/>
        </w:rPr>
        <w:t>. V vlogi vodje projekta je bil neprekinjeno vsaj 12 mesecev;</w:t>
      </w:r>
    </w:p>
    <w:p w14:paraId="07F39CD8" w14:textId="22C7F85B"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lastRenderedPageBreak/>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03BF0">
        <w:rPr>
          <w:rFonts w:ascii="Arial" w:eastAsia="Calibri" w:hAnsi="Arial" w:cs="Arial"/>
          <w:color w:val="000000"/>
          <w:sz w:val="20"/>
          <w:szCs w:val="20"/>
        </w:rPr>
        <w:t>soponudnika</w:t>
      </w:r>
      <w:proofErr w:type="spellEnd"/>
      <w:r w:rsidRPr="00303BF0">
        <w:rPr>
          <w:rFonts w:ascii="Arial" w:eastAsia="Calibri" w:hAnsi="Arial" w:cs="Arial"/>
          <w:color w:val="000000"/>
          <w:sz w:val="20"/>
          <w:szCs w:val="20"/>
        </w:rPr>
        <w:t xml:space="preserve"> ali podizvajalca (in zanj predložiti ESPD).</w:t>
      </w:r>
    </w:p>
    <w:p w14:paraId="27D4C331" w14:textId="7777777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2850F589" w14:textId="0F22E4D0" w:rsidR="009D1B0E" w:rsidRPr="003D07B7" w:rsidRDefault="009D1B0E" w:rsidP="003D07B7">
      <w:pPr>
        <w:spacing w:line="260" w:lineRule="atLeast"/>
        <w:jc w:val="both"/>
        <w:rPr>
          <w:rFonts w:ascii="Arial" w:hAnsi="Arial" w:cs="Arial"/>
          <w:sz w:val="20"/>
          <w:szCs w:val="20"/>
          <w:lang w:eastAsia="en-US"/>
        </w:rPr>
      </w:pPr>
      <w:r w:rsidRPr="003D07B7">
        <w:rPr>
          <w:rFonts w:ascii="Arial" w:eastAsia="Calibri" w:hAnsi="Arial" w:cs="Arial"/>
          <w:color w:val="000000"/>
          <w:sz w:val="20"/>
          <w:szCs w:val="20"/>
        </w:rPr>
        <w:t>Izvajalec je dolžan ves čas trajanja projekta zagotavljati kader</w:t>
      </w:r>
      <w:r w:rsidR="00CE1C02">
        <w:rPr>
          <w:rFonts w:ascii="Arial" w:eastAsia="Calibri" w:hAnsi="Arial" w:cs="Arial"/>
          <w:color w:val="000000"/>
          <w:sz w:val="20"/>
          <w:szCs w:val="20"/>
        </w:rPr>
        <w:t xml:space="preserve"> – odgovornega in tehničnega vodjo projekta</w:t>
      </w:r>
      <w:r w:rsidRPr="003D07B7">
        <w:rPr>
          <w:rFonts w:ascii="Arial" w:eastAsia="Calibri" w:hAnsi="Arial" w:cs="Arial"/>
          <w:color w:val="000000"/>
          <w:sz w:val="20"/>
          <w:szCs w:val="20"/>
        </w:rPr>
        <w:t xml:space="preserve">, ki ga je navedel </w:t>
      </w:r>
      <w:r w:rsidRPr="00A02B0E">
        <w:rPr>
          <w:rFonts w:ascii="Arial" w:eastAsia="Calibri" w:hAnsi="Arial" w:cs="Arial"/>
          <w:color w:val="000000"/>
          <w:sz w:val="20"/>
          <w:szCs w:val="20"/>
        </w:rPr>
        <w:t>z referenc</w:t>
      </w:r>
      <w:r w:rsidR="00943A63" w:rsidRPr="00A02B0E">
        <w:rPr>
          <w:rFonts w:ascii="Arial" w:eastAsia="Calibri" w:hAnsi="Arial" w:cs="Arial"/>
          <w:color w:val="000000"/>
          <w:sz w:val="20"/>
          <w:szCs w:val="20"/>
        </w:rPr>
        <w:t>o</w:t>
      </w:r>
      <w:r w:rsidRPr="003D07B7">
        <w:rPr>
          <w:rFonts w:ascii="Arial" w:eastAsia="Calibri" w:hAnsi="Arial" w:cs="Arial"/>
          <w:color w:val="000000"/>
          <w:sz w:val="20"/>
          <w:szCs w:val="20"/>
        </w:rPr>
        <w:t xml:space="preserve"> v ponudbi. </w:t>
      </w:r>
      <w:r w:rsidRPr="003D07B7">
        <w:rPr>
          <w:rFonts w:ascii="Arial" w:hAnsi="Arial" w:cs="Arial"/>
          <w:color w:val="000000"/>
          <w:sz w:val="20"/>
          <w:szCs w:val="20"/>
        </w:rPr>
        <w:t>Zamenjava</w:t>
      </w:r>
      <w:r w:rsidR="00A02B0E">
        <w:rPr>
          <w:rFonts w:ascii="Arial" w:hAnsi="Arial" w:cs="Arial"/>
          <w:color w:val="000000"/>
          <w:sz w:val="20"/>
          <w:szCs w:val="20"/>
        </w:rPr>
        <w:t xml:space="preserve"> </w:t>
      </w:r>
      <w:r w:rsidR="00CE1C02">
        <w:rPr>
          <w:rFonts w:ascii="Arial" w:hAnsi="Arial" w:cs="Arial"/>
          <w:color w:val="000000"/>
          <w:sz w:val="20"/>
          <w:szCs w:val="20"/>
        </w:rPr>
        <w:t>tega</w:t>
      </w:r>
      <w:r w:rsidRPr="003D07B7">
        <w:rPr>
          <w:rFonts w:ascii="Arial" w:hAnsi="Arial" w:cs="Arial"/>
          <w:color w:val="000000"/>
          <w:sz w:val="20"/>
          <w:szCs w:val="20"/>
        </w:rPr>
        <w:t xml:space="preserve"> kadra je možna izključno s soglasjem naročnika. Nadomestn</w:t>
      </w:r>
      <w:r w:rsidR="00CE1C02">
        <w:rPr>
          <w:rFonts w:ascii="Arial" w:hAnsi="Arial" w:cs="Arial"/>
          <w:color w:val="000000"/>
          <w:sz w:val="20"/>
          <w:szCs w:val="20"/>
        </w:rPr>
        <w:t>a</w:t>
      </w:r>
      <w:r w:rsidRPr="003D07B7">
        <w:rPr>
          <w:rFonts w:ascii="Arial" w:hAnsi="Arial" w:cs="Arial"/>
          <w:color w:val="000000"/>
          <w:sz w:val="20"/>
          <w:szCs w:val="20"/>
        </w:rPr>
        <w:t xml:space="preserve"> oseb</w:t>
      </w:r>
      <w:r w:rsidR="00CE1C02">
        <w:rPr>
          <w:rFonts w:ascii="Arial" w:hAnsi="Arial" w:cs="Arial"/>
          <w:color w:val="000000"/>
          <w:sz w:val="20"/>
          <w:szCs w:val="20"/>
        </w:rPr>
        <w:t>a</w:t>
      </w:r>
      <w:r w:rsidRPr="003D07B7">
        <w:rPr>
          <w:rFonts w:ascii="Arial" w:hAnsi="Arial" w:cs="Arial"/>
          <w:color w:val="000000"/>
          <w:sz w:val="20"/>
          <w:szCs w:val="20"/>
        </w:rPr>
        <w:t xml:space="preserve"> mora izpolnjevati zahtevane pogoje glede kad</w:t>
      </w:r>
      <w:r w:rsidR="0098413D">
        <w:rPr>
          <w:rFonts w:ascii="Arial" w:hAnsi="Arial" w:cs="Arial"/>
          <w:color w:val="000000"/>
          <w:sz w:val="20"/>
          <w:szCs w:val="20"/>
        </w:rPr>
        <w:t>rovske usposobljenosti</w:t>
      </w:r>
      <w:r w:rsidRPr="003D07B7">
        <w:rPr>
          <w:rFonts w:ascii="Arial" w:hAnsi="Arial" w:cs="Arial"/>
          <w:color w:val="000000"/>
          <w:sz w:val="20"/>
          <w:szCs w:val="20"/>
        </w:rPr>
        <w:t>, na podlagi katerih je bila ponudniku priznana sposobnost za izpolnitev naročila in imeti enake ali višje kvalifikacije</w:t>
      </w:r>
      <w:r w:rsidR="00C220D6" w:rsidRPr="003D07B7">
        <w:rPr>
          <w:rFonts w:ascii="Arial" w:hAnsi="Arial" w:cs="Arial"/>
          <w:sz w:val="20"/>
          <w:szCs w:val="20"/>
          <w:lang w:eastAsia="en-US"/>
        </w:rPr>
        <w:t>.</w:t>
      </w:r>
    </w:p>
    <w:p w14:paraId="44E84E3A"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p>
    <w:p w14:paraId="1F0DEF86" w14:textId="59927EF9" w:rsidR="009D1B0E" w:rsidRPr="008A0916" w:rsidRDefault="00CE1C02" w:rsidP="009D1B0E">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K</w:t>
      </w:r>
      <w:r w:rsidR="009D1B0E" w:rsidRPr="008A0916">
        <w:rPr>
          <w:rFonts w:ascii="Arial" w:hAnsi="Arial" w:cs="Arial"/>
          <w:color w:val="000000"/>
          <w:sz w:val="20"/>
          <w:szCs w:val="20"/>
        </w:rPr>
        <w:t xml:space="preserve">ader, ki izkazuje strokovno usposobljenost oziroma predloži </w:t>
      </w:r>
      <w:r w:rsidR="009D1B0E" w:rsidRPr="00A02B0E">
        <w:rPr>
          <w:rFonts w:ascii="Arial" w:hAnsi="Arial" w:cs="Arial"/>
          <w:color w:val="000000"/>
          <w:sz w:val="20"/>
          <w:szCs w:val="20"/>
        </w:rPr>
        <w:t>zahtevano referenco,</w:t>
      </w:r>
      <w:r w:rsidR="009D1B0E" w:rsidRPr="008A0916">
        <w:rPr>
          <w:rFonts w:ascii="Arial" w:hAnsi="Arial" w:cs="Arial"/>
          <w:color w:val="000000"/>
          <w:sz w:val="20"/>
          <w:szCs w:val="20"/>
        </w:rPr>
        <w:t xml:space="preserve"> mora </w:t>
      </w:r>
      <w:r w:rsidR="0065414C">
        <w:rPr>
          <w:rFonts w:ascii="Arial" w:hAnsi="Arial" w:cs="Arial"/>
          <w:color w:val="000000"/>
          <w:sz w:val="20"/>
          <w:szCs w:val="20"/>
        </w:rPr>
        <w:t>pri izvedbi teh del aktivno sodelovati</w:t>
      </w:r>
      <w:r w:rsidR="009D1B0E" w:rsidRPr="008A0916">
        <w:rPr>
          <w:rFonts w:ascii="Arial" w:hAnsi="Arial" w:cs="Arial"/>
          <w:color w:val="000000"/>
          <w:sz w:val="20"/>
          <w:szCs w:val="20"/>
        </w:rPr>
        <w:t>.</w:t>
      </w:r>
    </w:p>
    <w:p w14:paraId="1854BFB1" w14:textId="45ACA5F0" w:rsidR="009D1B0E" w:rsidRDefault="009D1B0E" w:rsidP="00751AA6">
      <w:pPr>
        <w:autoSpaceDE w:val="0"/>
        <w:autoSpaceDN w:val="0"/>
        <w:adjustRightInd w:val="0"/>
        <w:spacing w:line="260" w:lineRule="atLeast"/>
        <w:jc w:val="both"/>
        <w:rPr>
          <w:rFonts w:ascii="Arial" w:hAnsi="Arial" w:cs="Arial"/>
          <w:color w:val="000000"/>
          <w:sz w:val="20"/>
          <w:szCs w:val="20"/>
          <w:highlight w:val="yellow"/>
        </w:rPr>
      </w:pPr>
    </w:p>
    <w:p w14:paraId="7BA33F77" w14:textId="66EF7CF8" w:rsidR="00095528" w:rsidRPr="004D416A"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p>
    <w:p w14:paraId="40C6AD1E" w14:textId="77777777" w:rsidR="00BB1FC7" w:rsidRPr="005163E1" w:rsidRDefault="00095528"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20EC3F87"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224DD98A"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1F9F3F27" w14:textId="6B798EC3"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Referenčnih </w:t>
      </w:r>
      <w:r w:rsidRPr="00B929D6">
        <w:rPr>
          <w:rFonts w:ascii="Arial" w:hAnsi="Arial" w:cs="Arial"/>
          <w:sz w:val="20"/>
          <w:szCs w:val="20"/>
          <w:lang w:eastAsia="en-US"/>
        </w:rPr>
        <w:t>potrdil</w:t>
      </w:r>
      <w:r w:rsidRPr="00303BF0">
        <w:rPr>
          <w:rFonts w:ascii="Arial" w:hAnsi="Arial" w:cs="Arial"/>
          <w:sz w:val="20"/>
          <w:szCs w:val="20"/>
          <w:lang w:eastAsia="en-US"/>
        </w:rPr>
        <w:t xml:space="preserve"> naročnikov referenčnih del </w:t>
      </w:r>
      <w:r w:rsidR="004D416A">
        <w:rPr>
          <w:rFonts w:ascii="Arial" w:hAnsi="Arial" w:cs="Arial"/>
          <w:sz w:val="20"/>
          <w:szCs w:val="20"/>
          <w:lang w:eastAsia="en-US"/>
        </w:rPr>
        <w:t>za</w:t>
      </w:r>
      <w:r w:rsidR="005722D3">
        <w:rPr>
          <w:rFonts w:ascii="Arial" w:hAnsi="Arial" w:cs="Arial"/>
          <w:sz w:val="20"/>
          <w:szCs w:val="20"/>
          <w:lang w:eastAsia="en-US"/>
        </w:rPr>
        <w:t xml:space="preserve"> kad</w:t>
      </w:r>
      <w:r w:rsidR="004D416A">
        <w:rPr>
          <w:rFonts w:ascii="Arial" w:hAnsi="Arial" w:cs="Arial"/>
          <w:sz w:val="20"/>
          <w:szCs w:val="20"/>
          <w:lang w:eastAsia="en-US"/>
        </w:rPr>
        <w:t>e</w:t>
      </w:r>
      <w:r w:rsidR="005722D3">
        <w:rPr>
          <w:rFonts w:ascii="Arial" w:hAnsi="Arial" w:cs="Arial"/>
          <w:sz w:val="20"/>
          <w:szCs w:val="20"/>
          <w:lang w:eastAsia="en-US"/>
        </w:rPr>
        <w:t>r</w:t>
      </w:r>
      <w:r w:rsidRPr="00303BF0">
        <w:rPr>
          <w:rFonts w:ascii="Arial" w:hAnsi="Arial" w:cs="Arial"/>
          <w:sz w:val="20"/>
          <w:szCs w:val="20"/>
          <w:lang w:eastAsia="en-US"/>
        </w:rPr>
        <w:t xml:space="preserve"> v ponudbi ni potrebno prilagati, jih pa naročnik lahko zahteva v fazi preverjanja ponudbe. Prav tako si naročnik pridržuje pravico, da lahko zahteva še druga dokazila.</w:t>
      </w:r>
    </w:p>
    <w:p w14:paraId="3B46819A"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AE6C0E5" w14:textId="77777777"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 xml:space="preserve">ponudnik lahko uporabi </w:t>
      </w:r>
      <w:r w:rsidR="00B6467A" w:rsidRPr="006E2A7E">
        <w:rPr>
          <w:rFonts w:ascii="Arial" w:hAnsi="Arial" w:cs="Arial"/>
          <w:bCs/>
          <w:sz w:val="20"/>
          <w:szCs w:val="20"/>
          <w:lang w:eastAsia="en-US"/>
        </w:rPr>
        <w:t xml:space="preserve">obrazec </w:t>
      </w:r>
      <w:r w:rsidR="009B1D7A">
        <w:rPr>
          <w:rFonts w:ascii="Arial" w:hAnsi="Arial" w:cs="Arial"/>
          <w:bCs/>
          <w:sz w:val="20"/>
          <w:szCs w:val="20"/>
          <w:lang w:eastAsia="en-US"/>
        </w:rPr>
        <w:t>5</w:t>
      </w:r>
      <w:r w:rsidR="00B6467A" w:rsidRPr="006E2A7E">
        <w:rPr>
          <w:rFonts w:ascii="Arial" w:hAnsi="Arial" w:cs="Arial"/>
          <w:bCs/>
          <w:sz w:val="20"/>
          <w:szCs w:val="20"/>
          <w:lang w:eastAsia="en-US"/>
        </w:rPr>
        <w:t>)</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2182E3C4"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5689020" w14:textId="3D762CE4"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w:t>
      </w:r>
      <w:r w:rsidR="005722D3">
        <w:rPr>
          <w:rFonts w:ascii="Arial" w:hAnsi="Arial" w:cs="Arial"/>
          <w:sz w:val="20"/>
          <w:szCs w:val="20"/>
          <w:lang w:eastAsia="en-US"/>
        </w:rPr>
        <w:t>kad</w:t>
      </w:r>
      <w:r w:rsidR="004D416A">
        <w:rPr>
          <w:rFonts w:ascii="Arial" w:hAnsi="Arial" w:cs="Arial"/>
          <w:sz w:val="20"/>
          <w:szCs w:val="20"/>
          <w:lang w:eastAsia="en-US"/>
        </w:rPr>
        <w:t>e</w:t>
      </w:r>
      <w:r w:rsidR="005722D3">
        <w:rPr>
          <w:rFonts w:ascii="Arial" w:hAnsi="Arial" w:cs="Arial"/>
          <w:sz w:val="20"/>
          <w:szCs w:val="20"/>
          <w:lang w:eastAsia="en-US"/>
        </w:rPr>
        <w:t xml:space="preserve">r </w:t>
      </w:r>
      <w:r w:rsidRPr="00303BF0">
        <w:rPr>
          <w:rFonts w:ascii="Arial" w:hAnsi="Arial" w:cs="Arial"/>
          <w:sz w:val="20"/>
          <w:szCs w:val="20"/>
          <w:lang w:eastAsia="en-US"/>
        </w:rPr>
        <w:t xml:space="preserve">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076DDEC4" w14:textId="77777777" w:rsidR="005722D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D07AF17" w14:textId="6062B1B9" w:rsidR="008A0916" w:rsidRPr="00303BF0"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Pri dokazovanju referenc za kad</w:t>
      </w:r>
      <w:r w:rsidR="004D416A">
        <w:rPr>
          <w:rFonts w:ascii="Arial" w:hAnsi="Arial" w:cs="Arial"/>
          <w:sz w:val="20"/>
          <w:szCs w:val="20"/>
          <w:lang w:eastAsia="en-US"/>
        </w:rPr>
        <w:t>e</w:t>
      </w:r>
      <w:r w:rsidRPr="00A93C7A">
        <w:rPr>
          <w:rFonts w:ascii="Arial" w:hAnsi="Arial" w:cs="Arial"/>
          <w:sz w:val="20"/>
          <w:szCs w:val="20"/>
          <w:lang w:eastAsia="en-US"/>
        </w:rPr>
        <w:t>r je še posebej pomembno, da bo iz referenčnega potrdila izhajalo, da je pri opravljanju del res sodeloval navedeni kader</w:t>
      </w:r>
      <w:r w:rsidR="006E2A7E">
        <w:rPr>
          <w:rFonts w:ascii="Arial" w:hAnsi="Arial" w:cs="Arial"/>
          <w:sz w:val="20"/>
          <w:szCs w:val="20"/>
          <w:lang w:eastAsia="en-US"/>
        </w:rPr>
        <w:t xml:space="preserve"> in v kakšni vlogi (</w:t>
      </w:r>
      <w:r w:rsidR="00AF3B9A">
        <w:rPr>
          <w:rFonts w:ascii="Arial" w:hAnsi="Arial" w:cs="Arial"/>
          <w:sz w:val="20"/>
          <w:szCs w:val="20"/>
          <w:lang w:eastAsia="en-US"/>
        </w:rPr>
        <w:t>vodja projekta</w:t>
      </w:r>
      <w:r w:rsidR="006E2A7E">
        <w:rPr>
          <w:rFonts w:ascii="Arial" w:hAnsi="Arial" w:cs="Arial"/>
          <w:sz w:val="20"/>
          <w:szCs w:val="20"/>
          <w:lang w:eastAsia="en-US"/>
        </w:rPr>
        <w:t>)</w:t>
      </w:r>
      <w:r w:rsidRPr="00A93C7A">
        <w:rPr>
          <w:rFonts w:ascii="Arial" w:hAnsi="Arial" w:cs="Arial"/>
          <w:sz w:val="20"/>
          <w:szCs w:val="20"/>
          <w:lang w:eastAsia="en-US"/>
        </w:rPr>
        <w:t xml:space="preserve">. </w:t>
      </w:r>
    </w:p>
    <w:p w14:paraId="4AD4CD70"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60DA117C"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28DDAD0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5B446785" w14:textId="77777777" w:rsidR="0075039D" w:rsidRPr="0070139D" w:rsidRDefault="0075039D" w:rsidP="00FB7DD3">
      <w:pPr>
        <w:spacing w:line="260" w:lineRule="atLeast"/>
        <w:jc w:val="both"/>
        <w:rPr>
          <w:rFonts w:ascii="Arial" w:hAnsi="Arial" w:cs="Arial"/>
          <w:sz w:val="20"/>
          <w:szCs w:val="20"/>
          <w:lang w:eastAsia="en-US"/>
        </w:rPr>
      </w:pPr>
    </w:p>
    <w:p w14:paraId="6A444210"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A75D77" w14:textId="77777777" w:rsidR="007F7FA8"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4AB98F86" w14:textId="77777777" w:rsidR="007F7FA8"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4BC3D3BB" w14:textId="77777777" w:rsidR="007F7FA8"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329E94C9"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08BEB36C" w14:textId="77777777" w:rsidR="0075039D" w:rsidRPr="0070139D" w:rsidRDefault="0075039D" w:rsidP="00FB7DD3">
      <w:pPr>
        <w:spacing w:line="260" w:lineRule="atLeast"/>
        <w:jc w:val="both"/>
        <w:rPr>
          <w:rFonts w:ascii="Arial" w:hAnsi="Arial" w:cs="Arial"/>
          <w:sz w:val="20"/>
          <w:szCs w:val="20"/>
          <w:lang w:eastAsia="en-US"/>
        </w:rPr>
      </w:pPr>
    </w:p>
    <w:p w14:paraId="16F5E5E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2812362" w14:textId="77777777" w:rsidR="00CC28F6" w:rsidRPr="0070139D" w:rsidRDefault="00CC28F6" w:rsidP="00FB7DD3">
      <w:pPr>
        <w:spacing w:line="260" w:lineRule="atLeast"/>
        <w:jc w:val="both"/>
        <w:rPr>
          <w:rFonts w:ascii="Arial" w:hAnsi="Arial" w:cs="Arial"/>
          <w:sz w:val="20"/>
          <w:szCs w:val="20"/>
          <w:lang w:eastAsia="en-US"/>
        </w:rPr>
      </w:pPr>
    </w:p>
    <w:p w14:paraId="5F37525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85F01F6"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1FDB2E35"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36887A0D"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CBF138C" w14:textId="77777777" w:rsidR="0075039D" w:rsidRPr="0070139D" w:rsidRDefault="0075039D" w:rsidP="00FB7DD3">
      <w:pPr>
        <w:spacing w:line="260" w:lineRule="atLeast"/>
        <w:jc w:val="both"/>
        <w:rPr>
          <w:rFonts w:ascii="Arial" w:hAnsi="Arial" w:cs="Arial"/>
          <w:sz w:val="20"/>
          <w:szCs w:val="20"/>
          <w:lang w:eastAsia="en-US"/>
        </w:rPr>
      </w:pPr>
    </w:p>
    <w:p w14:paraId="395DBEF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5C750E02"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1A7469C"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94C8704" w14:textId="77777777" w:rsidR="0075039D" w:rsidRPr="004B06EF" w:rsidRDefault="0075039D" w:rsidP="00E27E82">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7E49511" w14:textId="77777777" w:rsidR="00490066" w:rsidRDefault="00490066" w:rsidP="00FB7DD3">
      <w:pPr>
        <w:spacing w:line="260" w:lineRule="atLeast"/>
        <w:jc w:val="both"/>
        <w:rPr>
          <w:rFonts w:ascii="Arial" w:hAnsi="Arial" w:cs="Arial"/>
          <w:sz w:val="20"/>
          <w:szCs w:val="20"/>
          <w:lang w:eastAsia="en-US"/>
        </w:rPr>
      </w:pPr>
    </w:p>
    <w:p w14:paraId="4737AD9A"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E0BD386" w14:textId="77777777" w:rsidR="00E74A6D" w:rsidRPr="0070139D" w:rsidRDefault="00E74A6D" w:rsidP="00FB7DD3">
      <w:pPr>
        <w:spacing w:line="260" w:lineRule="atLeast"/>
        <w:jc w:val="both"/>
        <w:rPr>
          <w:rFonts w:ascii="Arial" w:hAnsi="Arial" w:cs="Arial"/>
          <w:sz w:val="20"/>
          <w:szCs w:val="20"/>
          <w:lang w:eastAsia="en-US"/>
        </w:rPr>
      </w:pPr>
    </w:p>
    <w:p w14:paraId="66BE88B4"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368F571B"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340D67FF"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015B7C87"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2DC5072F"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7AB15C21"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Pr>
          <w:rFonts w:ascii="Arial" w:hAnsi="Arial" w:cs="Arial"/>
          <w:b/>
          <w:bCs/>
          <w:sz w:val="20"/>
          <w:szCs w:val="20"/>
          <w:lang w:eastAsia="en-US"/>
        </w:rPr>
        <w:t xml:space="preserve"> </w:t>
      </w:r>
    </w:p>
    <w:p w14:paraId="01286354"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57736A8"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497873CB"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2CFF10E4"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5037C2C2" w14:textId="77777777" w:rsid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063774B5" w14:textId="77777777" w:rsidR="00400770" w:rsidRP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1884EA45"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3E1C1A7B" w14:textId="77777777" w:rsidR="00400770" w:rsidRPr="00400770" w:rsidRDefault="00400770" w:rsidP="00400770">
      <w:pPr>
        <w:suppressAutoHyphens/>
        <w:spacing w:line="260" w:lineRule="atLeast"/>
        <w:jc w:val="both"/>
        <w:rPr>
          <w:rFonts w:ascii="Arial" w:hAnsi="Arial" w:cs="Arial"/>
          <w:sz w:val="20"/>
          <w:szCs w:val="20"/>
          <w:lang w:eastAsia="ar-SA"/>
        </w:rPr>
      </w:pPr>
    </w:p>
    <w:p w14:paraId="5730AA1D"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00FAF4AE" w14:textId="77777777" w:rsidR="008A0916" w:rsidRPr="00400770" w:rsidRDefault="008A0916" w:rsidP="00400770">
      <w:pPr>
        <w:suppressAutoHyphens/>
        <w:spacing w:line="260" w:lineRule="atLeast"/>
        <w:jc w:val="both"/>
        <w:rPr>
          <w:rFonts w:ascii="Arial" w:hAnsi="Arial" w:cs="Arial"/>
          <w:sz w:val="20"/>
          <w:szCs w:val="20"/>
          <w:lang w:eastAsia="ar-SA"/>
        </w:rPr>
      </w:pPr>
    </w:p>
    <w:p w14:paraId="36895808" w14:textId="08A44010"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203A63C8" w14:textId="09EA2EB4" w:rsidR="0098413D" w:rsidRDefault="0098413D" w:rsidP="00400770">
      <w:pPr>
        <w:suppressAutoHyphens/>
        <w:spacing w:line="260" w:lineRule="atLeast"/>
        <w:jc w:val="both"/>
        <w:rPr>
          <w:rFonts w:ascii="Arial" w:hAnsi="Arial" w:cs="Arial"/>
          <w:sz w:val="20"/>
          <w:szCs w:val="20"/>
          <w:lang w:eastAsia="ar-SA"/>
        </w:rPr>
      </w:pPr>
    </w:p>
    <w:p w14:paraId="780E72AC" w14:textId="1D0039A4" w:rsidR="0098413D" w:rsidRDefault="0098413D" w:rsidP="00400770">
      <w:pPr>
        <w:suppressAutoHyphens/>
        <w:spacing w:line="260" w:lineRule="atLeast"/>
        <w:jc w:val="both"/>
        <w:rPr>
          <w:rFonts w:ascii="Arial" w:hAnsi="Arial" w:cs="Arial"/>
          <w:sz w:val="20"/>
          <w:szCs w:val="20"/>
          <w:lang w:eastAsia="ar-SA"/>
        </w:rPr>
      </w:pPr>
    </w:p>
    <w:p w14:paraId="4F0C977E"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410483E6" w14:textId="7F95BE94"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6544F85A" w14:textId="77777777" w:rsidR="0098413D" w:rsidRDefault="0098413D" w:rsidP="0098413D">
      <w:pPr>
        <w:keepNext/>
        <w:spacing w:line="260" w:lineRule="atLeast"/>
        <w:jc w:val="both"/>
        <w:outlineLvl w:val="2"/>
        <w:rPr>
          <w:rFonts w:ascii="Arial" w:hAnsi="Arial" w:cs="Arial"/>
          <w:b/>
          <w:bCs/>
          <w:sz w:val="20"/>
          <w:szCs w:val="20"/>
          <w:lang w:eastAsia="en-US"/>
        </w:rPr>
      </w:pPr>
    </w:p>
    <w:p w14:paraId="2CB015AE" w14:textId="77777777" w:rsidR="0098413D" w:rsidRPr="00400770" w:rsidRDefault="0098413D" w:rsidP="00400770">
      <w:pPr>
        <w:suppressAutoHyphens/>
        <w:spacing w:line="260" w:lineRule="atLeast"/>
        <w:jc w:val="both"/>
        <w:rPr>
          <w:rFonts w:ascii="Arial" w:hAnsi="Arial" w:cs="Arial"/>
          <w:sz w:val="20"/>
          <w:szCs w:val="20"/>
          <w:lang w:eastAsia="ar-SA"/>
        </w:rPr>
      </w:pPr>
    </w:p>
    <w:p w14:paraId="4E02F3D0"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4"/>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w:t>
      </w:r>
      <w:r w:rsidR="0075039D" w:rsidRPr="009B26E4">
        <w:rPr>
          <w:rFonts w:ascii="Arial" w:hAnsi="Arial" w:cs="Arial"/>
          <w:b/>
          <w:sz w:val="20"/>
          <w:szCs w:val="20"/>
          <w:lang w:eastAsia="en-US"/>
        </w:rPr>
        <w:t>OBRAZCI NAROČNIKA</w:t>
      </w:r>
    </w:p>
    <w:bookmarkEnd w:id="4"/>
    <w:bookmarkEnd w:id="5"/>
    <w:bookmarkEnd w:id="6"/>
    <w:bookmarkEnd w:id="7"/>
    <w:bookmarkEnd w:id="8"/>
    <w:bookmarkEnd w:id="9"/>
    <w:bookmarkEnd w:id="10"/>
    <w:bookmarkEnd w:id="11"/>
    <w:p w14:paraId="62504DC0" w14:textId="77777777" w:rsidR="00E74A6D" w:rsidRPr="00161C6E" w:rsidRDefault="00E74A6D" w:rsidP="00E74A6D">
      <w:pPr>
        <w:spacing w:line="260" w:lineRule="atLeast"/>
        <w:jc w:val="both"/>
        <w:rPr>
          <w:rFonts w:ascii="Arial" w:hAnsi="Arial" w:cs="Arial"/>
          <w:b/>
          <w:sz w:val="20"/>
          <w:szCs w:val="20"/>
          <w:lang w:eastAsia="en-US"/>
        </w:rPr>
      </w:pPr>
    </w:p>
    <w:p w14:paraId="3DC39AC3"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141506C8" w14:textId="77777777" w:rsidR="004A25D5" w:rsidRDefault="004A25D5" w:rsidP="004A25D5">
      <w:pPr>
        <w:spacing w:line="260" w:lineRule="atLeast"/>
        <w:jc w:val="both"/>
        <w:rPr>
          <w:rFonts w:ascii="Arial" w:hAnsi="Arial" w:cs="Arial"/>
          <w:b/>
          <w:sz w:val="20"/>
          <w:szCs w:val="20"/>
          <w:lang w:eastAsia="en-US"/>
        </w:rPr>
      </w:pPr>
    </w:p>
    <w:p w14:paraId="05B1D544" w14:textId="77777777" w:rsidR="005722D3" w:rsidRPr="00161C6E" w:rsidRDefault="005722D3" w:rsidP="005722D3">
      <w:pPr>
        <w:spacing w:line="260" w:lineRule="atLeast"/>
        <w:jc w:val="both"/>
        <w:rPr>
          <w:rFonts w:ascii="Arial" w:hAnsi="Arial" w:cs="Arial"/>
          <w:b/>
          <w:sz w:val="20"/>
          <w:szCs w:val="20"/>
          <w:lang w:eastAsia="en-US"/>
        </w:rPr>
      </w:pPr>
    </w:p>
    <w:p w14:paraId="124F446F" w14:textId="77777777" w:rsidR="005722D3" w:rsidRPr="00161C6E" w:rsidRDefault="005722D3" w:rsidP="00783281">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060108AE"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0B6B115"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Pr>
          <w:rFonts w:ascii="Arial" w:hAnsi="Arial" w:cs="Arial"/>
          <w:sz w:val="20"/>
          <w:szCs w:val="20"/>
        </w:rPr>
        <w:t>,</w:t>
      </w:r>
    </w:p>
    <w:p w14:paraId="2BB46379"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4258E1B6"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66D7EB44"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04697BFA" w14:textId="255545EB" w:rsidR="005722D3" w:rsidRDefault="005722D3" w:rsidP="00783281">
      <w:pPr>
        <w:numPr>
          <w:ilvl w:val="0"/>
          <w:numId w:val="12"/>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F304E0">
        <w:rPr>
          <w:rFonts w:ascii="Arial" w:hAnsi="Arial" w:cs="Arial"/>
          <w:sz w:val="20"/>
          <w:szCs w:val="20"/>
          <w:lang w:eastAsia="en-US"/>
        </w:rPr>
        <w:t xml:space="preserve">Izjava ponudnika o izpolnjevanju pogojev </w:t>
      </w:r>
      <w:r w:rsidRPr="00602BE1">
        <w:rPr>
          <w:rFonts w:ascii="Arial" w:hAnsi="Arial" w:cs="Arial"/>
          <w:sz w:val="20"/>
          <w:szCs w:val="20"/>
          <w:lang w:eastAsia="en-US"/>
        </w:rPr>
        <w:t>(izpolnjevanje pogojev iz poglavja 3.2.3.1)</w:t>
      </w:r>
      <w:r>
        <w:rPr>
          <w:rFonts w:ascii="Arial" w:hAnsi="Arial" w:cs="Arial"/>
          <w:sz w:val="20"/>
          <w:szCs w:val="20"/>
          <w:lang w:eastAsia="en-US"/>
        </w:rPr>
        <w:t>,</w:t>
      </w:r>
    </w:p>
    <w:p w14:paraId="5DC5EB5A" w14:textId="77777777" w:rsidR="005722D3" w:rsidRDefault="005722D3" w:rsidP="00783281">
      <w:pPr>
        <w:numPr>
          <w:ilvl w:val="0"/>
          <w:numId w:val="12"/>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0CE2CB1E" w14:textId="2149130C" w:rsidR="00167323" w:rsidRDefault="00167323" w:rsidP="00783281">
      <w:pPr>
        <w:numPr>
          <w:ilvl w:val="0"/>
          <w:numId w:val="12"/>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9E685E" w:rsidRPr="009B26E4">
        <w:rPr>
          <w:rFonts w:ascii="Arial" w:hAnsi="Arial" w:cs="Arial"/>
          <w:sz w:val="20"/>
          <w:szCs w:val="20"/>
          <w:lang w:eastAsia="en-US"/>
        </w:rPr>
        <w:t>Testni izvorni FCD podatki</w:t>
      </w:r>
      <w:r w:rsidRPr="00916479">
        <w:rPr>
          <w:rFonts w:ascii="Arial" w:hAnsi="Arial" w:cs="Arial"/>
          <w:sz w:val="20"/>
          <w:szCs w:val="20"/>
          <w:lang w:eastAsia="en-US"/>
        </w:rPr>
        <w:t xml:space="preserve"> (merilo)</w:t>
      </w:r>
      <w:r w:rsidR="009E685E">
        <w:rPr>
          <w:rFonts w:ascii="Arial" w:hAnsi="Arial" w:cs="Arial"/>
          <w:sz w:val="20"/>
          <w:szCs w:val="20"/>
          <w:lang w:eastAsia="en-US"/>
        </w:rPr>
        <w:t>,</w:t>
      </w:r>
    </w:p>
    <w:p w14:paraId="0B6C797F" w14:textId="3789F469" w:rsidR="00E24521" w:rsidRDefault="00E24521" w:rsidP="00E24521">
      <w:pPr>
        <w:numPr>
          <w:ilvl w:val="0"/>
          <w:numId w:val="12"/>
        </w:numPr>
        <w:spacing w:line="260" w:lineRule="atLeast"/>
        <w:jc w:val="both"/>
        <w:rPr>
          <w:rFonts w:ascii="Arial" w:hAnsi="Arial" w:cs="Arial"/>
          <w:sz w:val="20"/>
          <w:szCs w:val="20"/>
          <w:lang w:eastAsia="en-US"/>
        </w:rPr>
      </w:pPr>
      <w:r w:rsidRPr="00E24521">
        <w:rPr>
          <w:rFonts w:ascii="Arial" w:hAnsi="Arial" w:cs="Arial"/>
          <w:sz w:val="20"/>
          <w:szCs w:val="20"/>
          <w:lang w:eastAsia="en-US"/>
        </w:rPr>
        <w:t>Obrazec 5: Izjava referenčnega naročnika – reference kadra,</w:t>
      </w:r>
    </w:p>
    <w:p w14:paraId="01495AF5" w14:textId="5EF7F6BC"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rPr>
        <w:t xml:space="preserve">Obrazec </w:t>
      </w:r>
      <w:r w:rsidR="00E24521">
        <w:rPr>
          <w:rFonts w:ascii="Arial" w:hAnsi="Arial" w:cs="Arial"/>
          <w:sz w:val="20"/>
          <w:szCs w:val="20"/>
        </w:rPr>
        <w:t>6</w:t>
      </w:r>
      <w:r w:rsidRPr="00161C6E">
        <w:rPr>
          <w:rFonts w:ascii="Arial" w:hAnsi="Arial" w:cs="Arial"/>
          <w:sz w:val="20"/>
          <w:szCs w:val="20"/>
        </w:rPr>
        <w:t>:</w:t>
      </w:r>
      <w:r>
        <w:rPr>
          <w:rFonts w:ascii="Arial" w:hAnsi="Arial" w:cs="Arial"/>
          <w:sz w:val="20"/>
          <w:szCs w:val="20"/>
        </w:rPr>
        <w:t xml:space="preserve"> </w:t>
      </w:r>
      <w:r w:rsidRPr="00161C6E">
        <w:rPr>
          <w:rFonts w:ascii="Arial" w:hAnsi="Arial" w:cs="Arial"/>
          <w:sz w:val="20"/>
          <w:szCs w:val="20"/>
        </w:rPr>
        <w:t>Vzorec pogodbe</w:t>
      </w:r>
      <w:r>
        <w:rPr>
          <w:rFonts w:ascii="Arial" w:hAnsi="Arial" w:cs="Arial"/>
          <w:sz w:val="20"/>
          <w:szCs w:val="20"/>
        </w:rPr>
        <w:t xml:space="preserve"> </w:t>
      </w:r>
      <w:r w:rsidRPr="00161C6E">
        <w:rPr>
          <w:rFonts w:ascii="Arial" w:hAnsi="Arial" w:cs="Arial"/>
          <w:sz w:val="20"/>
          <w:szCs w:val="20"/>
        </w:rPr>
        <w:t xml:space="preserve"> o izvedbi javnega naročila</w:t>
      </w:r>
      <w:r w:rsidRPr="00161C6E">
        <w:rPr>
          <w:rFonts w:ascii="Arial" w:hAnsi="Arial" w:cs="Arial"/>
          <w:sz w:val="20"/>
          <w:szCs w:val="20"/>
          <w:lang w:eastAsia="en-US"/>
        </w:rPr>
        <w:t>; ponudbi j</w:t>
      </w:r>
      <w:r>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E24521">
        <w:rPr>
          <w:rFonts w:ascii="Arial" w:hAnsi="Arial" w:cs="Arial"/>
          <w:sz w:val="20"/>
          <w:szCs w:val="20"/>
          <w:lang w:eastAsia="en-US"/>
        </w:rPr>
        <w:t>6</w:t>
      </w:r>
      <w:r>
        <w:rPr>
          <w:rFonts w:ascii="Arial" w:hAnsi="Arial" w:cs="Arial"/>
          <w:sz w:val="20"/>
          <w:szCs w:val="20"/>
          <w:lang w:eastAsia="en-US"/>
        </w:rPr>
        <w:t>,</w:t>
      </w:r>
    </w:p>
    <w:p w14:paraId="763309BF" w14:textId="72D96668"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lang w:eastAsia="en-US"/>
        </w:rPr>
        <w:t xml:space="preserve">Obrazec </w:t>
      </w:r>
      <w:r w:rsidR="00E24521">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1F09CCB1" w14:textId="7EA11712" w:rsidR="005722D3" w:rsidRDefault="005722D3" w:rsidP="00783281">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E24521">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E24521">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55FE5B52" w14:textId="77777777" w:rsidR="005722D3" w:rsidRPr="00161C6E" w:rsidRDefault="005722D3" w:rsidP="00167323">
      <w:pPr>
        <w:spacing w:line="260" w:lineRule="atLeast"/>
        <w:jc w:val="both"/>
        <w:rPr>
          <w:rFonts w:ascii="Arial" w:hAnsi="Arial" w:cs="Arial"/>
          <w:b/>
          <w:sz w:val="20"/>
          <w:szCs w:val="20"/>
          <w:lang w:eastAsia="en-US"/>
        </w:rPr>
      </w:pPr>
    </w:p>
    <w:p w14:paraId="1A023B66"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2AD6D07"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23C8F7E" w14:textId="77777777" w:rsidR="005722D3" w:rsidRPr="00161C6E" w:rsidRDefault="005722D3" w:rsidP="005722D3">
      <w:pPr>
        <w:spacing w:line="260" w:lineRule="atLeast"/>
        <w:ind w:left="360"/>
        <w:jc w:val="both"/>
        <w:rPr>
          <w:rFonts w:ascii="Arial" w:hAnsi="Arial" w:cs="Arial"/>
          <w:sz w:val="20"/>
          <w:szCs w:val="20"/>
        </w:rPr>
      </w:pPr>
    </w:p>
    <w:p w14:paraId="5859A878" w14:textId="77777777" w:rsidR="005722D3"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02A0D951" w14:textId="77777777" w:rsidR="005722D3" w:rsidRDefault="005722D3" w:rsidP="005722D3">
      <w:pPr>
        <w:pStyle w:val="Odstavekseznama"/>
        <w:spacing w:line="260" w:lineRule="atLeast"/>
        <w:jc w:val="both"/>
        <w:rPr>
          <w:rFonts w:ascii="Arial" w:hAnsi="Arial" w:cs="Arial"/>
          <w:b/>
          <w:sz w:val="20"/>
          <w:szCs w:val="20"/>
          <w:lang w:eastAsia="en-US"/>
        </w:rPr>
      </w:pPr>
    </w:p>
    <w:p w14:paraId="6FBDA41B" w14:textId="77777777" w:rsidR="005722D3" w:rsidRDefault="005722D3" w:rsidP="004A25D5">
      <w:pPr>
        <w:spacing w:line="260" w:lineRule="atLeast"/>
        <w:jc w:val="both"/>
        <w:rPr>
          <w:rFonts w:ascii="Arial" w:hAnsi="Arial" w:cs="Arial"/>
          <w:b/>
          <w:sz w:val="20"/>
          <w:szCs w:val="20"/>
          <w:lang w:eastAsia="en-US"/>
        </w:rPr>
      </w:pPr>
    </w:p>
    <w:p w14:paraId="594D9C0A" w14:textId="77777777" w:rsidR="004A25D5" w:rsidRDefault="004A25D5" w:rsidP="004A25D5">
      <w:pPr>
        <w:spacing w:line="260" w:lineRule="atLeast"/>
        <w:jc w:val="both"/>
        <w:rPr>
          <w:rFonts w:ascii="Arial" w:hAnsi="Arial" w:cs="Arial"/>
          <w:b/>
          <w:sz w:val="20"/>
          <w:szCs w:val="20"/>
          <w:lang w:eastAsia="en-US"/>
        </w:rPr>
      </w:pPr>
    </w:p>
    <w:p w14:paraId="116822B2" w14:textId="77777777" w:rsidR="004A25D5" w:rsidRDefault="004A25D5" w:rsidP="004A25D5">
      <w:pPr>
        <w:spacing w:line="260" w:lineRule="atLeast"/>
        <w:jc w:val="both"/>
        <w:rPr>
          <w:rFonts w:ascii="Arial" w:hAnsi="Arial" w:cs="Arial"/>
          <w:b/>
          <w:sz w:val="20"/>
          <w:szCs w:val="20"/>
          <w:lang w:eastAsia="en-US"/>
        </w:rPr>
      </w:pPr>
    </w:p>
    <w:p w14:paraId="6307D231" w14:textId="77777777" w:rsidR="00955803" w:rsidRPr="004A25D5" w:rsidRDefault="00955803" w:rsidP="004A25D5">
      <w:pPr>
        <w:spacing w:line="260" w:lineRule="atLeast"/>
        <w:jc w:val="both"/>
        <w:rPr>
          <w:rFonts w:ascii="Arial" w:hAnsi="Arial" w:cs="Arial"/>
          <w:i/>
          <w:sz w:val="20"/>
          <w:szCs w:val="20"/>
          <w:lang w:eastAsia="en-US"/>
        </w:rPr>
      </w:pPr>
    </w:p>
    <w:p w14:paraId="3E177F3D" w14:textId="77777777" w:rsidR="00955803" w:rsidRDefault="00955803" w:rsidP="004A25D5">
      <w:pPr>
        <w:spacing w:line="260" w:lineRule="atLeast"/>
        <w:jc w:val="both"/>
        <w:rPr>
          <w:rFonts w:ascii="Arial" w:hAnsi="Arial" w:cs="Arial"/>
          <w:b/>
          <w:sz w:val="20"/>
          <w:szCs w:val="20"/>
          <w:lang w:eastAsia="en-US"/>
        </w:rPr>
      </w:pPr>
    </w:p>
    <w:p w14:paraId="26790E0B" w14:textId="77777777" w:rsidR="005722D3" w:rsidRDefault="005722D3" w:rsidP="004A25D5">
      <w:pPr>
        <w:spacing w:line="260" w:lineRule="atLeast"/>
        <w:jc w:val="both"/>
        <w:rPr>
          <w:rFonts w:ascii="Arial" w:hAnsi="Arial" w:cs="Arial"/>
          <w:b/>
          <w:sz w:val="20"/>
          <w:szCs w:val="20"/>
          <w:lang w:eastAsia="en-US"/>
        </w:rPr>
      </w:pPr>
    </w:p>
    <w:p w14:paraId="0D1C8F65" w14:textId="77777777" w:rsidR="005722D3" w:rsidRDefault="005722D3" w:rsidP="004A25D5">
      <w:pPr>
        <w:spacing w:line="260" w:lineRule="atLeast"/>
        <w:jc w:val="both"/>
        <w:rPr>
          <w:rFonts w:ascii="Arial" w:hAnsi="Arial" w:cs="Arial"/>
          <w:b/>
          <w:sz w:val="20"/>
          <w:szCs w:val="20"/>
          <w:lang w:eastAsia="en-US"/>
        </w:rPr>
      </w:pPr>
    </w:p>
    <w:p w14:paraId="1BB5CF8A" w14:textId="77777777" w:rsidR="005722D3" w:rsidRDefault="005722D3" w:rsidP="004A25D5">
      <w:pPr>
        <w:spacing w:line="260" w:lineRule="atLeast"/>
        <w:jc w:val="both"/>
        <w:rPr>
          <w:rFonts w:ascii="Arial" w:hAnsi="Arial" w:cs="Arial"/>
          <w:b/>
          <w:sz w:val="20"/>
          <w:szCs w:val="20"/>
          <w:lang w:eastAsia="en-US"/>
        </w:rPr>
      </w:pPr>
    </w:p>
    <w:p w14:paraId="28E79D4D" w14:textId="77777777" w:rsidR="005722D3" w:rsidRDefault="005722D3" w:rsidP="004A25D5">
      <w:pPr>
        <w:spacing w:line="260" w:lineRule="atLeast"/>
        <w:jc w:val="both"/>
        <w:rPr>
          <w:rFonts w:ascii="Arial" w:hAnsi="Arial" w:cs="Arial"/>
          <w:b/>
          <w:sz w:val="20"/>
          <w:szCs w:val="20"/>
          <w:lang w:eastAsia="en-US"/>
        </w:rPr>
      </w:pPr>
    </w:p>
    <w:p w14:paraId="588A6757" w14:textId="77777777" w:rsidR="005722D3" w:rsidRDefault="005722D3" w:rsidP="004A25D5">
      <w:pPr>
        <w:spacing w:line="260" w:lineRule="atLeast"/>
        <w:jc w:val="both"/>
        <w:rPr>
          <w:rFonts w:ascii="Arial" w:hAnsi="Arial" w:cs="Arial"/>
          <w:b/>
          <w:sz w:val="20"/>
          <w:szCs w:val="20"/>
          <w:lang w:eastAsia="en-US"/>
        </w:rPr>
      </w:pPr>
    </w:p>
    <w:p w14:paraId="50AB62AD" w14:textId="77777777" w:rsidR="005722D3" w:rsidRDefault="005722D3" w:rsidP="004A25D5">
      <w:pPr>
        <w:spacing w:line="260" w:lineRule="atLeast"/>
        <w:jc w:val="both"/>
        <w:rPr>
          <w:rFonts w:ascii="Arial" w:hAnsi="Arial" w:cs="Arial"/>
          <w:b/>
          <w:sz w:val="20"/>
          <w:szCs w:val="20"/>
          <w:lang w:eastAsia="en-US"/>
        </w:rPr>
      </w:pPr>
    </w:p>
    <w:p w14:paraId="59F55A2B" w14:textId="77777777" w:rsidR="005722D3" w:rsidRDefault="005722D3" w:rsidP="004A25D5">
      <w:pPr>
        <w:spacing w:line="260" w:lineRule="atLeast"/>
        <w:jc w:val="both"/>
        <w:rPr>
          <w:rFonts w:ascii="Arial" w:hAnsi="Arial" w:cs="Arial"/>
          <w:b/>
          <w:sz w:val="20"/>
          <w:szCs w:val="20"/>
          <w:lang w:eastAsia="en-US"/>
        </w:rPr>
      </w:pPr>
    </w:p>
    <w:p w14:paraId="3490FCDD" w14:textId="77777777" w:rsidR="005722D3" w:rsidRDefault="005722D3" w:rsidP="004A25D5">
      <w:pPr>
        <w:spacing w:line="260" w:lineRule="atLeast"/>
        <w:jc w:val="both"/>
        <w:rPr>
          <w:rFonts w:ascii="Arial" w:hAnsi="Arial" w:cs="Arial"/>
          <w:b/>
          <w:sz w:val="20"/>
          <w:szCs w:val="20"/>
          <w:lang w:eastAsia="en-US"/>
        </w:rPr>
      </w:pPr>
    </w:p>
    <w:p w14:paraId="39416A93" w14:textId="77777777" w:rsidR="005722D3" w:rsidRDefault="005722D3" w:rsidP="004A25D5">
      <w:pPr>
        <w:spacing w:line="260" w:lineRule="atLeast"/>
        <w:jc w:val="both"/>
        <w:rPr>
          <w:rFonts w:ascii="Arial" w:hAnsi="Arial" w:cs="Arial"/>
          <w:b/>
          <w:sz w:val="20"/>
          <w:szCs w:val="20"/>
          <w:lang w:eastAsia="en-US"/>
        </w:rPr>
      </w:pPr>
    </w:p>
    <w:p w14:paraId="1DA25D66" w14:textId="77777777" w:rsidR="005722D3" w:rsidRDefault="005722D3" w:rsidP="004A25D5">
      <w:pPr>
        <w:spacing w:line="260" w:lineRule="atLeast"/>
        <w:jc w:val="both"/>
        <w:rPr>
          <w:rFonts w:ascii="Arial" w:hAnsi="Arial" w:cs="Arial"/>
          <w:b/>
          <w:sz w:val="20"/>
          <w:szCs w:val="20"/>
          <w:lang w:eastAsia="en-US"/>
        </w:rPr>
      </w:pPr>
    </w:p>
    <w:p w14:paraId="78E5DD48" w14:textId="77777777" w:rsidR="005722D3" w:rsidRDefault="005722D3" w:rsidP="004A25D5">
      <w:pPr>
        <w:spacing w:line="260" w:lineRule="atLeast"/>
        <w:jc w:val="both"/>
        <w:rPr>
          <w:rFonts w:ascii="Arial" w:hAnsi="Arial" w:cs="Arial"/>
          <w:b/>
          <w:sz w:val="20"/>
          <w:szCs w:val="20"/>
          <w:lang w:eastAsia="en-US"/>
        </w:rPr>
      </w:pPr>
    </w:p>
    <w:p w14:paraId="2566FB15" w14:textId="77777777" w:rsidR="005722D3" w:rsidRDefault="005722D3" w:rsidP="004A25D5">
      <w:pPr>
        <w:spacing w:line="260" w:lineRule="atLeast"/>
        <w:jc w:val="both"/>
        <w:rPr>
          <w:rFonts w:ascii="Arial" w:hAnsi="Arial" w:cs="Arial"/>
          <w:b/>
          <w:sz w:val="20"/>
          <w:szCs w:val="20"/>
          <w:lang w:eastAsia="en-US"/>
        </w:rPr>
      </w:pPr>
    </w:p>
    <w:p w14:paraId="7ABB2C11" w14:textId="77777777" w:rsidR="005722D3" w:rsidRDefault="005722D3" w:rsidP="004A25D5">
      <w:pPr>
        <w:spacing w:line="260" w:lineRule="atLeast"/>
        <w:jc w:val="both"/>
        <w:rPr>
          <w:rFonts w:ascii="Arial" w:hAnsi="Arial" w:cs="Arial"/>
          <w:b/>
          <w:sz w:val="20"/>
          <w:szCs w:val="20"/>
          <w:lang w:eastAsia="en-US"/>
        </w:rPr>
      </w:pPr>
    </w:p>
    <w:p w14:paraId="79968767" w14:textId="77777777" w:rsidR="005722D3" w:rsidRDefault="005722D3" w:rsidP="004A25D5">
      <w:pPr>
        <w:spacing w:line="260" w:lineRule="atLeast"/>
        <w:jc w:val="both"/>
        <w:rPr>
          <w:rFonts w:ascii="Arial" w:hAnsi="Arial" w:cs="Arial"/>
          <w:b/>
          <w:sz w:val="20"/>
          <w:szCs w:val="20"/>
          <w:lang w:eastAsia="en-US"/>
        </w:rPr>
      </w:pPr>
    </w:p>
    <w:p w14:paraId="1ED564BE" w14:textId="77777777" w:rsidR="00C220D6" w:rsidRDefault="00C220D6" w:rsidP="004A25D5">
      <w:pPr>
        <w:spacing w:line="260" w:lineRule="atLeast"/>
        <w:jc w:val="both"/>
        <w:rPr>
          <w:rFonts w:ascii="Arial" w:hAnsi="Arial" w:cs="Arial"/>
          <w:b/>
          <w:sz w:val="20"/>
          <w:szCs w:val="20"/>
          <w:lang w:eastAsia="en-US"/>
        </w:rPr>
      </w:pPr>
    </w:p>
    <w:p w14:paraId="7B869D45" w14:textId="77777777" w:rsidR="00C220D6" w:rsidRDefault="00C220D6" w:rsidP="004A25D5">
      <w:pPr>
        <w:spacing w:line="260" w:lineRule="atLeast"/>
        <w:jc w:val="both"/>
        <w:rPr>
          <w:rFonts w:ascii="Arial" w:hAnsi="Arial" w:cs="Arial"/>
          <w:b/>
          <w:sz w:val="20"/>
          <w:szCs w:val="20"/>
          <w:lang w:eastAsia="en-US"/>
        </w:rPr>
      </w:pPr>
    </w:p>
    <w:p w14:paraId="764C4E82" w14:textId="77777777" w:rsidR="005722D3" w:rsidRDefault="005722D3" w:rsidP="004A25D5">
      <w:pPr>
        <w:spacing w:line="260" w:lineRule="atLeast"/>
        <w:jc w:val="both"/>
        <w:rPr>
          <w:rFonts w:ascii="Arial" w:hAnsi="Arial" w:cs="Arial"/>
          <w:b/>
          <w:sz w:val="20"/>
          <w:szCs w:val="20"/>
          <w:lang w:eastAsia="en-US"/>
        </w:rPr>
      </w:pPr>
    </w:p>
    <w:p w14:paraId="686CC789" w14:textId="77777777" w:rsidR="00943809" w:rsidRDefault="00943809" w:rsidP="004A25D5">
      <w:pPr>
        <w:spacing w:line="260" w:lineRule="atLeast"/>
        <w:jc w:val="both"/>
        <w:rPr>
          <w:rFonts w:ascii="Arial" w:hAnsi="Arial" w:cs="Arial"/>
          <w:b/>
          <w:sz w:val="20"/>
          <w:szCs w:val="20"/>
          <w:lang w:eastAsia="en-US"/>
        </w:rPr>
      </w:pPr>
    </w:p>
    <w:p w14:paraId="302FCBC8" w14:textId="635B303F" w:rsidR="005722D3" w:rsidRDefault="005722D3" w:rsidP="004A25D5">
      <w:pPr>
        <w:spacing w:line="260" w:lineRule="atLeast"/>
        <w:jc w:val="both"/>
        <w:rPr>
          <w:rFonts w:ascii="Arial" w:hAnsi="Arial" w:cs="Arial"/>
          <w:b/>
          <w:sz w:val="20"/>
          <w:szCs w:val="20"/>
          <w:lang w:eastAsia="en-US"/>
        </w:rPr>
      </w:pPr>
    </w:p>
    <w:p w14:paraId="3C56D76C" w14:textId="77777777" w:rsidR="003E04AA" w:rsidRPr="004A25D5" w:rsidRDefault="003E04AA" w:rsidP="004A25D5">
      <w:pPr>
        <w:spacing w:line="260" w:lineRule="atLeast"/>
        <w:jc w:val="both"/>
        <w:rPr>
          <w:rFonts w:ascii="Arial" w:hAnsi="Arial" w:cs="Arial"/>
          <w:b/>
          <w:sz w:val="20"/>
          <w:szCs w:val="20"/>
          <w:lang w:eastAsia="en-US"/>
        </w:rPr>
      </w:pPr>
    </w:p>
    <w:p w14:paraId="34A9788C" w14:textId="77777777" w:rsidR="00955803" w:rsidRDefault="00955803" w:rsidP="00955803">
      <w:pPr>
        <w:pStyle w:val="Odstavekseznama"/>
        <w:spacing w:line="260" w:lineRule="atLeast"/>
        <w:jc w:val="both"/>
        <w:rPr>
          <w:rFonts w:ascii="Arial" w:hAnsi="Arial" w:cs="Arial"/>
          <w:b/>
          <w:sz w:val="20"/>
          <w:szCs w:val="20"/>
          <w:lang w:eastAsia="en-US"/>
        </w:rPr>
      </w:pPr>
    </w:p>
    <w:p w14:paraId="648251DF" w14:textId="77777777" w:rsidR="009E685E" w:rsidRDefault="009E685E" w:rsidP="00955803">
      <w:pPr>
        <w:pStyle w:val="Odstavekseznama"/>
        <w:spacing w:line="260" w:lineRule="atLeast"/>
        <w:jc w:val="both"/>
        <w:rPr>
          <w:rFonts w:ascii="Arial" w:hAnsi="Arial" w:cs="Arial"/>
          <w:b/>
          <w:sz w:val="20"/>
          <w:szCs w:val="20"/>
          <w:lang w:eastAsia="en-US"/>
        </w:rPr>
      </w:pPr>
    </w:p>
    <w:p w14:paraId="768BCEFF" w14:textId="77777777" w:rsidR="00955803" w:rsidRPr="00CC2DF6" w:rsidRDefault="00955803" w:rsidP="00CC2DF6">
      <w:pPr>
        <w:spacing w:line="260" w:lineRule="atLeast"/>
        <w:jc w:val="both"/>
        <w:rPr>
          <w:rFonts w:ascii="Arial" w:hAnsi="Arial" w:cs="Arial"/>
          <w:b/>
          <w:sz w:val="20"/>
          <w:szCs w:val="20"/>
          <w:lang w:eastAsia="en-US"/>
        </w:rPr>
      </w:pPr>
    </w:p>
    <w:p w14:paraId="6C90F78F" w14:textId="77777777" w:rsidR="00E74A6D" w:rsidRPr="00161C6E" w:rsidRDefault="00E74A6D" w:rsidP="00E74A6D">
      <w:pPr>
        <w:rPr>
          <w:rFonts w:ascii="Arial" w:hAnsi="Arial" w:cs="Arial"/>
          <w:b/>
          <w:sz w:val="20"/>
          <w:szCs w:val="20"/>
          <w:lang w:eastAsia="en-US"/>
        </w:rPr>
      </w:pPr>
    </w:p>
    <w:p w14:paraId="10760A96"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1B80C3AF" w14:textId="77777777" w:rsidR="00E74A6D" w:rsidRPr="00161C6E" w:rsidRDefault="00E74A6D" w:rsidP="00E74A6D">
      <w:pPr>
        <w:spacing w:line="260" w:lineRule="atLeast"/>
        <w:rPr>
          <w:rFonts w:ascii="Arial" w:hAnsi="Arial" w:cs="Arial"/>
          <w:b/>
          <w:sz w:val="20"/>
          <w:szCs w:val="20"/>
          <w:lang w:eastAsia="en-US"/>
        </w:rPr>
      </w:pPr>
    </w:p>
    <w:p w14:paraId="35DFC3FA" w14:textId="77777777" w:rsidR="00E74A6D" w:rsidRPr="002D66AD" w:rsidRDefault="00E74A6D" w:rsidP="008A0916">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9E685E" w:rsidRPr="009E685E">
        <w:rPr>
          <w:rFonts w:ascii="Arial" w:hAnsi="Arial" w:cs="Arial"/>
          <w:b/>
          <w:sz w:val="20"/>
          <w:szCs w:val="20"/>
          <w:lang w:eastAsia="en-US"/>
        </w:rPr>
        <w:t>Zagotavljanje vzdrževanja osveženih izvornih podatkov sledi vozil</w:t>
      </w:r>
    </w:p>
    <w:p w14:paraId="646E1886" w14:textId="77777777" w:rsidR="000E0B66" w:rsidRPr="00161C6E" w:rsidRDefault="000E0B66" w:rsidP="000E0B66">
      <w:pPr>
        <w:spacing w:line="260" w:lineRule="atLeast"/>
        <w:jc w:val="both"/>
        <w:rPr>
          <w:rFonts w:ascii="Arial" w:hAnsi="Arial" w:cs="Arial"/>
          <w:b/>
          <w:sz w:val="20"/>
          <w:szCs w:val="20"/>
          <w:lang w:eastAsia="en-US"/>
        </w:rPr>
      </w:pPr>
    </w:p>
    <w:p w14:paraId="6EAFAA3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6420E7A6" w14:textId="77777777" w:rsidR="00E74A6D" w:rsidRPr="00161C6E" w:rsidRDefault="00E74A6D" w:rsidP="00E74A6D">
      <w:pPr>
        <w:spacing w:line="260" w:lineRule="atLeast"/>
        <w:rPr>
          <w:rFonts w:ascii="Arial" w:hAnsi="Arial" w:cs="Arial"/>
          <w:b/>
          <w:sz w:val="20"/>
          <w:szCs w:val="20"/>
          <w:lang w:eastAsia="en-US"/>
        </w:rPr>
      </w:pPr>
    </w:p>
    <w:p w14:paraId="5D63C10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56F09E0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3E901098" w14:textId="77777777" w:rsidTr="00E74A6D">
        <w:tc>
          <w:tcPr>
            <w:tcW w:w="2307" w:type="dxa"/>
            <w:shd w:val="clear" w:color="auto" w:fill="auto"/>
          </w:tcPr>
          <w:p w14:paraId="67EA6740" w14:textId="77777777" w:rsidR="00E74A6D" w:rsidRPr="00161C6E" w:rsidRDefault="00E74A6D" w:rsidP="00E74A6D">
            <w:pPr>
              <w:spacing w:line="260" w:lineRule="atLeast"/>
              <w:rPr>
                <w:rFonts w:ascii="Arial" w:hAnsi="Arial" w:cs="Arial"/>
                <w:b/>
                <w:sz w:val="20"/>
                <w:szCs w:val="20"/>
                <w:lang w:eastAsia="en-US"/>
              </w:rPr>
            </w:pPr>
          </w:p>
          <w:p w14:paraId="2687E8C1"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6F8FA2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58A23D7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31C725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555A6BD6" w14:textId="77777777" w:rsidR="00E74A6D" w:rsidRPr="00161C6E" w:rsidRDefault="00E74A6D" w:rsidP="00E74A6D">
            <w:pPr>
              <w:spacing w:line="260" w:lineRule="atLeast"/>
              <w:rPr>
                <w:rFonts w:ascii="Arial" w:hAnsi="Arial" w:cs="Arial"/>
                <w:b/>
                <w:sz w:val="20"/>
                <w:szCs w:val="20"/>
                <w:lang w:eastAsia="en-US"/>
              </w:rPr>
            </w:pPr>
          </w:p>
          <w:p w14:paraId="08E7C57D"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28F4D672" w14:textId="77777777" w:rsidTr="00E74A6D">
        <w:tc>
          <w:tcPr>
            <w:tcW w:w="2307" w:type="dxa"/>
            <w:shd w:val="clear" w:color="auto" w:fill="auto"/>
          </w:tcPr>
          <w:p w14:paraId="37D97C4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2D824AB9"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7A79703F"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1FD4274F"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1FE6C634" w14:textId="77777777" w:rsidTr="00E74A6D">
        <w:tc>
          <w:tcPr>
            <w:tcW w:w="2307" w:type="dxa"/>
            <w:shd w:val="clear" w:color="auto" w:fill="auto"/>
          </w:tcPr>
          <w:p w14:paraId="53D3979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76BADA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8F2078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816DB4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57559E13" w14:textId="77777777" w:rsidTr="00E74A6D">
        <w:tc>
          <w:tcPr>
            <w:tcW w:w="2307" w:type="dxa"/>
            <w:shd w:val="clear" w:color="auto" w:fill="auto"/>
          </w:tcPr>
          <w:p w14:paraId="734E6E2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22E520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24F63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4060E0B"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5B0B5392" w14:textId="77777777" w:rsidTr="00E74A6D">
        <w:tc>
          <w:tcPr>
            <w:tcW w:w="2307" w:type="dxa"/>
            <w:shd w:val="clear" w:color="auto" w:fill="auto"/>
          </w:tcPr>
          <w:p w14:paraId="0A9E3631"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291AFD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A14CF1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B59472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8834F55" w14:textId="77777777" w:rsidTr="00E74A6D">
        <w:tc>
          <w:tcPr>
            <w:tcW w:w="2307" w:type="dxa"/>
            <w:shd w:val="clear" w:color="auto" w:fill="auto"/>
          </w:tcPr>
          <w:p w14:paraId="5C91EF1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58D2FA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469D04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A6890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5CFEE234" w14:textId="77777777" w:rsidTr="00E74A6D">
        <w:tc>
          <w:tcPr>
            <w:tcW w:w="2307" w:type="dxa"/>
            <w:shd w:val="clear" w:color="auto" w:fill="auto"/>
          </w:tcPr>
          <w:p w14:paraId="20874DD7"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01C2026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AE3065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276A75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7BBCCF4" w14:textId="77777777" w:rsidTr="00E74A6D">
        <w:tc>
          <w:tcPr>
            <w:tcW w:w="2307" w:type="dxa"/>
            <w:shd w:val="clear" w:color="auto" w:fill="auto"/>
          </w:tcPr>
          <w:p w14:paraId="3938D07D"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3A31EF4"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3E764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F124D4F"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0C2CA4D2"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8866CFD" w14:textId="77777777" w:rsidTr="00E74A6D">
        <w:tc>
          <w:tcPr>
            <w:tcW w:w="2307" w:type="dxa"/>
            <w:shd w:val="clear" w:color="auto" w:fill="auto"/>
          </w:tcPr>
          <w:p w14:paraId="6AB27D1D"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C769E85"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DAC3E1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3D7CAA8" w14:textId="77777777" w:rsidR="00E74A6D" w:rsidRPr="00161C6E" w:rsidRDefault="00E74A6D" w:rsidP="00E74A6D">
            <w:pPr>
              <w:spacing w:line="260" w:lineRule="atLeast"/>
              <w:rPr>
                <w:rFonts w:ascii="Arial" w:hAnsi="Arial" w:cs="Arial"/>
                <w:sz w:val="20"/>
                <w:szCs w:val="20"/>
                <w:lang w:eastAsia="en-US"/>
              </w:rPr>
            </w:pPr>
          </w:p>
        </w:tc>
      </w:tr>
    </w:tbl>
    <w:p w14:paraId="08101D9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D4B46F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7BEDBB1B" w14:textId="77777777" w:rsidR="00E74A6D" w:rsidRPr="00161C6E" w:rsidRDefault="00E74A6D" w:rsidP="00E74A6D">
      <w:pPr>
        <w:spacing w:line="260" w:lineRule="atLeast"/>
        <w:rPr>
          <w:rFonts w:ascii="Arial" w:hAnsi="Arial" w:cs="Arial"/>
          <w:bCs/>
          <w:sz w:val="20"/>
          <w:szCs w:val="20"/>
          <w:lang w:eastAsia="en-US"/>
        </w:rPr>
      </w:pPr>
    </w:p>
    <w:p w14:paraId="6A2FEB20" w14:textId="77777777" w:rsidR="00E74A6D" w:rsidRPr="00161C6E" w:rsidRDefault="00E74A6D" w:rsidP="00E74A6D">
      <w:pPr>
        <w:spacing w:line="260" w:lineRule="atLeast"/>
        <w:rPr>
          <w:rFonts w:ascii="Arial" w:hAnsi="Arial" w:cs="Arial"/>
          <w:bCs/>
          <w:sz w:val="20"/>
          <w:szCs w:val="20"/>
          <w:lang w:eastAsia="en-US"/>
        </w:rPr>
      </w:pPr>
    </w:p>
    <w:p w14:paraId="4B5C0F41" w14:textId="77777777" w:rsidR="00E74A6D" w:rsidRPr="00161C6E" w:rsidRDefault="00E74A6D" w:rsidP="00E74A6D">
      <w:pPr>
        <w:spacing w:line="260" w:lineRule="atLeast"/>
        <w:rPr>
          <w:rFonts w:ascii="Arial" w:hAnsi="Arial" w:cs="Arial"/>
          <w:bCs/>
          <w:sz w:val="20"/>
          <w:szCs w:val="20"/>
          <w:lang w:eastAsia="en-US"/>
        </w:rPr>
      </w:pPr>
    </w:p>
    <w:p w14:paraId="25C20848" w14:textId="77777777" w:rsidR="00E74A6D" w:rsidRPr="00161C6E" w:rsidRDefault="00E74A6D" w:rsidP="00E74A6D">
      <w:pPr>
        <w:spacing w:line="260" w:lineRule="atLeast"/>
        <w:rPr>
          <w:rFonts w:ascii="Arial" w:hAnsi="Arial" w:cs="Arial"/>
          <w:bCs/>
          <w:sz w:val="20"/>
          <w:szCs w:val="20"/>
          <w:lang w:eastAsia="en-US"/>
        </w:rPr>
      </w:pPr>
    </w:p>
    <w:p w14:paraId="1FC47991" w14:textId="77777777" w:rsidR="00E74A6D" w:rsidRPr="00161C6E" w:rsidRDefault="00E74A6D" w:rsidP="00E74A6D">
      <w:pPr>
        <w:spacing w:line="260" w:lineRule="atLeast"/>
        <w:rPr>
          <w:rFonts w:ascii="Arial" w:hAnsi="Arial" w:cs="Arial"/>
          <w:bCs/>
          <w:sz w:val="20"/>
          <w:szCs w:val="20"/>
          <w:lang w:eastAsia="en-US"/>
        </w:rPr>
      </w:pPr>
    </w:p>
    <w:p w14:paraId="4F78671F"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18F9FC" w14:textId="77777777" w:rsidR="00E74A6D" w:rsidRPr="00161C6E" w:rsidRDefault="00E74A6D" w:rsidP="00E74A6D">
      <w:pPr>
        <w:spacing w:after="120"/>
        <w:jc w:val="both"/>
        <w:rPr>
          <w:rFonts w:ascii="Arial" w:hAnsi="Arial" w:cs="Arial"/>
          <w:sz w:val="20"/>
          <w:szCs w:val="20"/>
        </w:rPr>
      </w:pPr>
    </w:p>
    <w:p w14:paraId="2E3B1DB4" w14:textId="77777777" w:rsidR="00E74A6D" w:rsidRPr="00161C6E" w:rsidRDefault="00E74A6D" w:rsidP="00E74A6D">
      <w:pPr>
        <w:spacing w:after="120"/>
        <w:jc w:val="both"/>
        <w:rPr>
          <w:rFonts w:ascii="Arial" w:hAnsi="Arial" w:cs="Arial"/>
          <w:sz w:val="20"/>
          <w:szCs w:val="20"/>
        </w:rPr>
      </w:pPr>
    </w:p>
    <w:p w14:paraId="2CEF3E1C"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712E891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214E3E27"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1B32F51"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22B0566"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77B0521" w14:textId="77777777" w:rsidR="00E74A6D" w:rsidRPr="00161C6E" w:rsidRDefault="00E74A6D" w:rsidP="00E74A6D">
      <w:pPr>
        <w:spacing w:line="260" w:lineRule="atLeast"/>
        <w:jc w:val="both"/>
        <w:rPr>
          <w:rFonts w:ascii="Arial" w:hAnsi="Arial" w:cs="Arial"/>
          <w:b/>
          <w:sz w:val="20"/>
          <w:szCs w:val="20"/>
          <w:lang w:eastAsia="en-US"/>
        </w:rPr>
      </w:pPr>
    </w:p>
    <w:p w14:paraId="35808C1F" w14:textId="77777777" w:rsidR="00A4343A" w:rsidRPr="002D66AD" w:rsidRDefault="00E74A6D" w:rsidP="00A4343A">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9E685E" w:rsidRPr="009E685E">
        <w:rPr>
          <w:rFonts w:ascii="Arial" w:hAnsi="Arial" w:cs="Arial"/>
          <w:b/>
          <w:sz w:val="20"/>
          <w:szCs w:val="20"/>
          <w:lang w:eastAsia="en-US"/>
        </w:rPr>
        <w:t>Zagotavljanje vzdrževanja osveženih izvornih podatkov sledi vozil</w:t>
      </w:r>
    </w:p>
    <w:p w14:paraId="1F8C3F88" w14:textId="77777777" w:rsidR="00B31A65" w:rsidRPr="00161C6E" w:rsidRDefault="00B31A65" w:rsidP="00B31A65">
      <w:pPr>
        <w:spacing w:line="260" w:lineRule="atLeast"/>
        <w:jc w:val="both"/>
        <w:rPr>
          <w:rFonts w:ascii="Arial" w:hAnsi="Arial" w:cs="Arial"/>
        </w:rPr>
      </w:pPr>
    </w:p>
    <w:p w14:paraId="626DF5B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2F780E86" w14:textId="77777777" w:rsidR="00E74A6D" w:rsidRPr="00161C6E" w:rsidRDefault="00E74A6D" w:rsidP="00E74A6D">
      <w:pPr>
        <w:spacing w:line="260" w:lineRule="atLeast"/>
        <w:rPr>
          <w:rFonts w:ascii="Arial" w:hAnsi="Arial" w:cs="Arial"/>
          <w:sz w:val="20"/>
          <w:szCs w:val="20"/>
          <w:lang w:eastAsia="en-US"/>
        </w:rPr>
      </w:pPr>
    </w:p>
    <w:p w14:paraId="2BD2087E"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39C8D23" w14:textId="77777777" w:rsidR="00E74A6D" w:rsidRPr="00161C6E" w:rsidRDefault="00E74A6D" w:rsidP="00E74A6D">
      <w:pPr>
        <w:spacing w:line="260" w:lineRule="atLeast"/>
        <w:rPr>
          <w:rFonts w:ascii="Arial" w:hAnsi="Arial" w:cs="Arial"/>
          <w:sz w:val="20"/>
          <w:lang w:eastAsia="en-US"/>
        </w:rPr>
      </w:pPr>
    </w:p>
    <w:p w14:paraId="17DF3682" w14:textId="77777777" w:rsidR="00E74A6D" w:rsidRPr="00161C6E" w:rsidRDefault="00E74A6D" w:rsidP="00E74A6D">
      <w:pPr>
        <w:spacing w:line="260" w:lineRule="atLeast"/>
        <w:rPr>
          <w:rFonts w:ascii="Arial" w:hAnsi="Arial" w:cs="Arial"/>
          <w:sz w:val="20"/>
          <w:lang w:eastAsia="en-US"/>
        </w:rPr>
      </w:pPr>
    </w:p>
    <w:p w14:paraId="693AD4F1" w14:textId="77777777" w:rsidR="00E74A6D" w:rsidRPr="00161C6E" w:rsidRDefault="00E74A6D" w:rsidP="00E74A6D">
      <w:pPr>
        <w:spacing w:line="260" w:lineRule="atLeast"/>
        <w:rPr>
          <w:rFonts w:ascii="Arial" w:hAnsi="Arial" w:cs="Arial"/>
          <w:sz w:val="20"/>
          <w:lang w:eastAsia="en-US"/>
        </w:rPr>
      </w:pPr>
    </w:p>
    <w:p w14:paraId="110818D7" w14:textId="77777777" w:rsidR="00E74A6D" w:rsidRPr="00161C6E" w:rsidRDefault="00E74A6D" w:rsidP="00E74A6D">
      <w:pPr>
        <w:spacing w:line="260" w:lineRule="atLeast"/>
        <w:rPr>
          <w:rFonts w:ascii="Arial" w:hAnsi="Arial" w:cs="Arial"/>
          <w:sz w:val="20"/>
          <w:lang w:eastAsia="en-US"/>
        </w:rPr>
      </w:pPr>
    </w:p>
    <w:p w14:paraId="7EADAA2C" w14:textId="77777777" w:rsidR="00E74A6D" w:rsidRPr="00161C6E" w:rsidRDefault="00E74A6D" w:rsidP="00E74A6D">
      <w:pPr>
        <w:spacing w:line="260" w:lineRule="atLeast"/>
        <w:rPr>
          <w:rFonts w:ascii="Arial" w:hAnsi="Arial" w:cs="Arial"/>
          <w:sz w:val="20"/>
          <w:lang w:eastAsia="en-US"/>
        </w:rPr>
      </w:pPr>
    </w:p>
    <w:p w14:paraId="6766516B"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B4E6464" w14:textId="77777777" w:rsidR="00E74A6D" w:rsidRPr="00161C6E" w:rsidRDefault="00E74A6D" w:rsidP="00E74A6D">
      <w:pPr>
        <w:spacing w:after="120"/>
        <w:jc w:val="both"/>
        <w:rPr>
          <w:rFonts w:ascii="Arial" w:hAnsi="Arial" w:cs="Arial"/>
          <w:sz w:val="20"/>
          <w:szCs w:val="20"/>
        </w:rPr>
      </w:pPr>
    </w:p>
    <w:p w14:paraId="696E2718" w14:textId="77777777" w:rsidR="00E74A6D" w:rsidRPr="00161C6E" w:rsidRDefault="00E74A6D" w:rsidP="00E74A6D">
      <w:pPr>
        <w:spacing w:after="120"/>
        <w:jc w:val="both"/>
        <w:rPr>
          <w:rFonts w:ascii="Arial" w:hAnsi="Arial" w:cs="Arial"/>
          <w:sz w:val="20"/>
          <w:szCs w:val="20"/>
        </w:rPr>
      </w:pPr>
    </w:p>
    <w:p w14:paraId="41DEAA98"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643721F" w14:textId="77777777" w:rsidR="00E74A6D" w:rsidRPr="00161C6E" w:rsidRDefault="00E74A6D" w:rsidP="00E74A6D">
      <w:pPr>
        <w:spacing w:line="260" w:lineRule="atLeast"/>
        <w:rPr>
          <w:rFonts w:ascii="Arial" w:hAnsi="Arial" w:cs="Arial"/>
          <w:i/>
          <w:iCs/>
          <w:sz w:val="20"/>
          <w:lang w:eastAsia="en-US"/>
        </w:rPr>
      </w:pPr>
    </w:p>
    <w:p w14:paraId="347DCE21" w14:textId="77777777" w:rsidR="00E74A6D" w:rsidRPr="00161C6E" w:rsidRDefault="00E74A6D" w:rsidP="00E74A6D">
      <w:pPr>
        <w:spacing w:line="260" w:lineRule="atLeast"/>
        <w:rPr>
          <w:rFonts w:ascii="Arial" w:hAnsi="Arial" w:cs="Arial"/>
          <w:i/>
          <w:iCs/>
          <w:sz w:val="20"/>
          <w:lang w:eastAsia="en-US"/>
        </w:rPr>
      </w:pPr>
    </w:p>
    <w:p w14:paraId="59598AAC" w14:textId="77777777" w:rsidR="00E74A6D" w:rsidRPr="00161C6E" w:rsidRDefault="00E74A6D" w:rsidP="00E74A6D">
      <w:pPr>
        <w:spacing w:line="260" w:lineRule="atLeast"/>
        <w:rPr>
          <w:rFonts w:ascii="Arial" w:hAnsi="Arial" w:cs="Arial"/>
          <w:i/>
          <w:iCs/>
          <w:sz w:val="20"/>
          <w:lang w:eastAsia="en-US"/>
        </w:rPr>
      </w:pPr>
    </w:p>
    <w:p w14:paraId="5B29DBA6" w14:textId="77777777" w:rsidR="00E74A6D" w:rsidRPr="00161C6E" w:rsidRDefault="00E74A6D" w:rsidP="00E74A6D">
      <w:pPr>
        <w:spacing w:line="260" w:lineRule="atLeast"/>
        <w:rPr>
          <w:rFonts w:ascii="Arial" w:hAnsi="Arial" w:cs="Arial"/>
          <w:i/>
          <w:iCs/>
          <w:sz w:val="20"/>
          <w:lang w:eastAsia="en-US"/>
        </w:rPr>
      </w:pPr>
    </w:p>
    <w:p w14:paraId="6FDC501C" w14:textId="77777777" w:rsidR="00E74A6D" w:rsidRPr="00161C6E" w:rsidRDefault="00E74A6D" w:rsidP="00E74A6D">
      <w:pPr>
        <w:spacing w:line="260" w:lineRule="atLeast"/>
        <w:rPr>
          <w:rFonts w:ascii="Arial" w:hAnsi="Arial" w:cs="Arial"/>
          <w:i/>
          <w:iCs/>
          <w:sz w:val="20"/>
          <w:lang w:eastAsia="en-US"/>
        </w:rPr>
      </w:pPr>
    </w:p>
    <w:p w14:paraId="71FA3615" w14:textId="77777777" w:rsidR="00E74A6D" w:rsidRPr="00161C6E" w:rsidRDefault="00E74A6D" w:rsidP="00E74A6D">
      <w:pPr>
        <w:spacing w:line="260" w:lineRule="atLeast"/>
        <w:rPr>
          <w:rFonts w:ascii="Arial" w:hAnsi="Arial" w:cs="Arial"/>
          <w:i/>
          <w:iCs/>
          <w:sz w:val="20"/>
          <w:lang w:eastAsia="en-US"/>
        </w:rPr>
      </w:pPr>
    </w:p>
    <w:p w14:paraId="26F9C3D5" w14:textId="77777777" w:rsidR="00E74A6D" w:rsidRPr="00161C6E" w:rsidRDefault="00E74A6D" w:rsidP="00E74A6D">
      <w:pPr>
        <w:spacing w:line="260" w:lineRule="atLeast"/>
        <w:rPr>
          <w:rFonts w:ascii="Arial" w:hAnsi="Arial" w:cs="Arial"/>
          <w:i/>
          <w:iCs/>
          <w:sz w:val="20"/>
          <w:lang w:eastAsia="en-US"/>
        </w:rPr>
      </w:pPr>
    </w:p>
    <w:p w14:paraId="56DA9420" w14:textId="77777777" w:rsidR="00E74A6D" w:rsidRPr="00161C6E" w:rsidRDefault="00E74A6D" w:rsidP="00E74A6D">
      <w:pPr>
        <w:spacing w:line="260" w:lineRule="atLeast"/>
        <w:rPr>
          <w:rFonts w:ascii="Arial" w:hAnsi="Arial" w:cs="Arial"/>
          <w:i/>
          <w:iCs/>
          <w:sz w:val="20"/>
          <w:lang w:eastAsia="en-US"/>
        </w:rPr>
      </w:pPr>
    </w:p>
    <w:p w14:paraId="1A716FFC" w14:textId="77777777" w:rsidR="00E74A6D" w:rsidRPr="00161C6E" w:rsidRDefault="00E74A6D" w:rsidP="00E74A6D">
      <w:pPr>
        <w:spacing w:line="260" w:lineRule="atLeast"/>
        <w:rPr>
          <w:rFonts w:ascii="Arial" w:hAnsi="Arial" w:cs="Arial"/>
          <w:i/>
          <w:iCs/>
          <w:sz w:val="20"/>
          <w:lang w:eastAsia="en-US"/>
        </w:rPr>
      </w:pPr>
    </w:p>
    <w:p w14:paraId="0CE1E0A8" w14:textId="77777777" w:rsidR="00E74A6D" w:rsidRPr="00161C6E" w:rsidRDefault="00E74A6D" w:rsidP="00E74A6D">
      <w:pPr>
        <w:spacing w:line="260" w:lineRule="atLeast"/>
        <w:rPr>
          <w:rFonts w:ascii="Arial" w:hAnsi="Arial" w:cs="Arial"/>
          <w:i/>
          <w:iCs/>
          <w:sz w:val="20"/>
          <w:lang w:eastAsia="en-US"/>
        </w:rPr>
      </w:pPr>
    </w:p>
    <w:p w14:paraId="507432CB" w14:textId="77777777" w:rsidR="00E74A6D" w:rsidRPr="00161C6E" w:rsidRDefault="00E74A6D" w:rsidP="00E74A6D">
      <w:pPr>
        <w:spacing w:line="260" w:lineRule="atLeast"/>
        <w:rPr>
          <w:rFonts w:ascii="Arial" w:hAnsi="Arial" w:cs="Arial"/>
          <w:i/>
          <w:iCs/>
          <w:sz w:val="20"/>
          <w:lang w:eastAsia="en-US"/>
        </w:rPr>
      </w:pPr>
    </w:p>
    <w:p w14:paraId="14CD8491" w14:textId="77777777" w:rsidR="00E74A6D" w:rsidRPr="00161C6E" w:rsidRDefault="00E74A6D" w:rsidP="00E74A6D">
      <w:pPr>
        <w:spacing w:line="260" w:lineRule="atLeast"/>
        <w:rPr>
          <w:rFonts w:ascii="Arial" w:hAnsi="Arial" w:cs="Arial"/>
          <w:i/>
          <w:iCs/>
          <w:sz w:val="20"/>
          <w:lang w:eastAsia="en-US"/>
        </w:rPr>
      </w:pPr>
    </w:p>
    <w:p w14:paraId="2B637AF4" w14:textId="77777777" w:rsidR="00E74A6D" w:rsidRPr="00161C6E" w:rsidRDefault="00E74A6D" w:rsidP="00E74A6D">
      <w:pPr>
        <w:spacing w:line="260" w:lineRule="atLeast"/>
        <w:rPr>
          <w:rFonts w:ascii="Arial" w:hAnsi="Arial" w:cs="Arial"/>
          <w:i/>
          <w:iCs/>
          <w:sz w:val="20"/>
          <w:lang w:eastAsia="en-US"/>
        </w:rPr>
      </w:pPr>
    </w:p>
    <w:p w14:paraId="2270B909" w14:textId="77777777" w:rsidR="00E74A6D" w:rsidRPr="00161C6E" w:rsidRDefault="00E74A6D" w:rsidP="00E74A6D">
      <w:pPr>
        <w:spacing w:line="260" w:lineRule="atLeast"/>
        <w:rPr>
          <w:rFonts w:ascii="Arial" w:hAnsi="Arial" w:cs="Arial"/>
          <w:i/>
          <w:iCs/>
          <w:sz w:val="20"/>
          <w:lang w:eastAsia="en-US"/>
        </w:rPr>
      </w:pPr>
    </w:p>
    <w:p w14:paraId="5977524E" w14:textId="77777777" w:rsidR="00E74A6D" w:rsidRPr="00161C6E" w:rsidRDefault="00E74A6D" w:rsidP="00E74A6D">
      <w:pPr>
        <w:spacing w:line="260" w:lineRule="atLeast"/>
        <w:rPr>
          <w:rFonts w:ascii="Arial" w:hAnsi="Arial" w:cs="Arial"/>
          <w:i/>
          <w:iCs/>
          <w:sz w:val="20"/>
          <w:lang w:eastAsia="en-US"/>
        </w:rPr>
      </w:pPr>
    </w:p>
    <w:p w14:paraId="519D517A" w14:textId="77777777" w:rsidR="00E74A6D" w:rsidRPr="00161C6E" w:rsidRDefault="00E74A6D" w:rsidP="00E74A6D">
      <w:pPr>
        <w:spacing w:line="260" w:lineRule="atLeast"/>
        <w:rPr>
          <w:rFonts w:ascii="Arial" w:hAnsi="Arial" w:cs="Arial"/>
          <w:i/>
          <w:iCs/>
          <w:sz w:val="20"/>
          <w:lang w:eastAsia="en-US"/>
        </w:rPr>
      </w:pPr>
    </w:p>
    <w:p w14:paraId="1B4B98AE" w14:textId="77777777" w:rsidR="00E74A6D" w:rsidRPr="00161C6E" w:rsidRDefault="00E74A6D" w:rsidP="00E74A6D">
      <w:pPr>
        <w:spacing w:line="260" w:lineRule="atLeast"/>
        <w:rPr>
          <w:rFonts w:ascii="Arial" w:hAnsi="Arial" w:cs="Arial"/>
          <w:i/>
          <w:iCs/>
          <w:sz w:val="20"/>
          <w:lang w:eastAsia="en-US"/>
        </w:rPr>
      </w:pPr>
    </w:p>
    <w:p w14:paraId="3E2CF924" w14:textId="77777777" w:rsidR="00E74A6D" w:rsidRPr="00161C6E" w:rsidRDefault="00E74A6D" w:rsidP="00E74A6D">
      <w:pPr>
        <w:spacing w:line="260" w:lineRule="atLeast"/>
        <w:rPr>
          <w:rFonts w:ascii="Arial" w:hAnsi="Arial" w:cs="Arial"/>
          <w:i/>
          <w:iCs/>
          <w:sz w:val="20"/>
          <w:lang w:eastAsia="en-US"/>
        </w:rPr>
      </w:pPr>
    </w:p>
    <w:p w14:paraId="5E5EC12E" w14:textId="77777777" w:rsidR="00E74A6D" w:rsidRPr="00161C6E" w:rsidRDefault="00E74A6D" w:rsidP="00E74A6D">
      <w:pPr>
        <w:spacing w:line="260" w:lineRule="atLeast"/>
        <w:rPr>
          <w:rFonts w:ascii="Arial" w:hAnsi="Arial" w:cs="Arial"/>
          <w:i/>
          <w:iCs/>
          <w:sz w:val="20"/>
          <w:lang w:eastAsia="en-US"/>
        </w:rPr>
      </w:pPr>
    </w:p>
    <w:p w14:paraId="7425D926" w14:textId="77777777" w:rsidR="00E74A6D" w:rsidRPr="00161C6E" w:rsidRDefault="00E74A6D" w:rsidP="00E74A6D">
      <w:pPr>
        <w:spacing w:line="260" w:lineRule="atLeast"/>
        <w:rPr>
          <w:rFonts w:ascii="Arial" w:hAnsi="Arial" w:cs="Arial"/>
          <w:i/>
          <w:iCs/>
          <w:sz w:val="20"/>
          <w:lang w:eastAsia="en-US"/>
        </w:rPr>
      </w:pPr>
    </w:p>
    <w:p w14:paraId="6B088608" w14:textId="77777777" w:rsidR="00E74A6D" w:rsidRPr="00161C6E" w:rsidRDefault="00E74A6D" w:rsidP="00E74A6D">
      <w:pPr>
        <w:spacing w:line="260" w:lineRule="atLeast"/>
        <w:rPr>
          <w:rFonts w:ascii="Arial" w:hAnsi="Arial" w:cs="Arial"/>
          <w:i/>
          <w:iCs/>
          <w:sz w:val="20"/>
          <w:lang w:eastAsia="en-US"/>
        </w:rPr>
      </w:pPr>
    </w:p>
    <w:p w14:paraId="410ACB3B" w14:textId="77777777" w:rsidR="00E74A6D" w:rsidRPr="00161C6E" w:rsidRDefault="00E74A6D" w:rsidP="00E74A6D">
      <w:pPr>
        <w:spacing w:line="260" w:lineRule="atLeast"/>
        <w:rPr>
          <w:rFonts w:ascii="Arial" w:hAnsi="Arial" w:cs="Arial"/>
          <w:i/>
          <w:iCs/>
          <w:sz w:val="20"/>
          <w:lang w:eastAsia="en-US"/>
        </w:rPr>
      </w:pPr>
    </w:p>
    <w:p w14:paraId="562366AE" w14:textId="77777777" w:rsidR="00E74A6D" w:rsidRPr="00161C6E" w:rsidRDefault="00E74A6D" w:rsidP="00E74A6D">
      <w:pPr>
        <w:spacing w:line="260" w:lineRule="atLeast"/>
        <w:rPr>
          <w:rFonts w:ascii="Arial" w:hAnsi="Arial" w:cs="Arial"/>
          <w:i/>
          <w:iCs/>
          <w:sz w:val="20"/>
          <w:lang w:eastAsia="en-US"/>
        </w:rPr>
      </w:pPr>
    </w:p>
    <w:p w14:paraId="27270FA8" w14:textId="77777777" w:rsidR="00E74A6D" w:rsidRPr="00161C6E" w:rsidRDefault="00E74A6D" w:rsidP="00E74A6D">
      <w:pPr>
        <w:spacing w:line="260" w:lineRule="atLeast"/>
        <w:rPr>
          <w:rFonts w:ascii="Arial" w:hAnsi="Arial" w:cs="Arial"/>
          <w:i/>
          <w:iCs/>
          <w:sz w:val="20"/>
          <w:lang w:eastAsia="en-US"/>
        </w:rPr>
      </w:pPr>
    </w:p>
    <w:p w14:paraId="20906FD5" w14:textId="77777777" w:rsidR="00E74A6D" w:rsidRPr="00161C6E" w:rsidRDefault="00E74A6D" w:rsidP="00E74A6D">
      <w:pPr>
        <w:spacing w:line="260" w:lineRule="atLeast"/>
        <w:rPr>
          <w:rFonts w:ascii="Arial" w:hAnsi="Arial" w:cs="Arial"/>
          <w:i/>
          <w:iCs/>
          <w:sz w:val="20"/>
          <w:lang w:eastAsia="en-US"/>
        </w:rPr>
      </w:pPr>
    </w:p>
    <w:p w14:paraId="601F0303" w14:textId="77777777" w:rsidR="00E74A6D" w:rsidRPr="00161C6E" w:rsidRDefault="00E74A6D" w:rsidP="00E74A6D">
      <w:pPr>
        <w:spacing w:line="260" w:lineRule="atLeast"/>
        <w:rPr>
          <w:rFonts w:ascii="Arial" w:hAnsi="Arial" w:cs="Arial"/>
          <w:i/>
          <w:iCs/>
          <w:sz w:val="20"/>
          <w:lang w:eastAsia="en-US"/>
        </w:rPr>
      </w:pPr>
    </w:p>
    <w:p w14:paraId="20C3729E" w14:textId="77777777" w:rsidR="00E74A6D" w:rsidRDefault="00E74A6D" w:rsidP="00E74A6D">
      <w:pPr>
        <w:spacing w:line="260" w:lineRule="atLeast"/>
        <w:rPr>
          <w:rFonts w:ascii="Arial" w:hAnsi="Arial" w:cs="Arial"/>
          <w:i/>
          <w:iCs/>
          <w:sz w:val="20"/>
          <w:lang w:eastAsia="en-US"/>
        </w:rPr>
      </w:pPr>
    </w:p>
    <w:p w14:paraId="0510D9CA" w14:textId="77777777" w:rsidR="00A4343A" w:rsidRDefault="00A4343A" w:rsidP="00E74A6D">
      <w:pPr>
        <w:spacing w:line="260" w:lineRule="atLeast"/>
        <w:rPr>
          <w:rFonts w:ascii="Arial" w:hAnsi="Arial" w:cs="Arial"/>
          <w:i/>
          <w:iCs/>
          <w:sz w:val="20"/>
          <w:lang w:eastAsia="en-US"/>
        </w:rPr>
      </w:pPr>
    </w:p>
    <w:p w14:paraId="727FCB4F" w14:textId="77777777" w:rsidR="00A4343A" w:rsidRDefault="00A4343A" w:rsidP="00E74A6D">
      <w:pPr>
        <w:spacing w:line="260" w:lineRule="atLeast"/>
        <w:rPr>
          <w:rFonts w:ascii="Arial" w:hAnsi="Arial" w:cs="Arial"/>
          <w:i/>
          <w:iCs/>
          <w:sz w:val="20"/>
          <w:lang w:eastAsia="en-US"/>
        </w:rPr>
      </w:pPr>
    </w:p>
    <w:p w14:paraId="2BA786FE" w14:textId="77777777" w:rsidR="00A4343A" w:rsidRDefault="00A4343A" w:rsidP="00E74A6D">
      <w:pPr>
        <w:spacing w:line="260" w:lineRule="atLeast"/>
        <w:rPr>
          <w:rFonts w:ascii="Arial" w:hAnsi="Arial" w:cs="Arial"/>
          <w:i/>
          <w:iCs/>
          <w:sz w:val="20"/>
          <w:lang w:eastAsia="en-US"/>
        </w:rPr>
      </w:pPr>
    </w:p>
    <w:p w14:paraId="54F28A53" w14:textId="77777777" w:rsidR="00A4343A" w:rsidRDefault="00A4343A" w:rsidP="00E74A6D">
      <w:pPr>
        <w:spacing w:line="260" w:lineRule="atLeast"/>
        <w:rPr>
          <w:rFonts w:ascii="Arial" w:hAnsi="Arial" w:cs="Arial"/>
          <w:i/>
          <w:iCs/>
          <w:sz w:val="20"/>
          <w:lang w:eastAsia="en-US"/>
        </w:rPr>
      </w:pPr>
    </w:p>
    <w:p w14:paraId="77B17A00" w14:textId="77777777" w:rsidR="00A4343A" w:rsidRDefault="00A4343A" w:rsidP="00E74A6D">
      <w:pPr>
        <w:spacing w:line="260" w:lineRule="atLeast"/>
        <w:rPr>
          <w:rFonts w:ascii="Arial" w:hAnsi="Arial" w:cs="Arial"/>
          <w:i/>
          <w:iCs/>
          <w:sz w:val="20"/>
          <w:lang w:eastAsia="en-US"/>
        </w:rPr>
      </w:pPr>
    </w:p>
    <w:p w14:paraId="6EA248C2"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62CE36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1C1E3D6D"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4F2746D4" w14:textId="77777777" w:rsidR="005722D3" w:rsidRPr="00C30B2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1C3F85">
        <w:rPr>
          <w:rFonts w:ascii="Arial" w:hAnsi="Arial" w:cs="Arial"/>
          <w:b/>
          <w:sz w:val="20"/>
          <w:szCs w:val="20"/>
        </w:rPr>
        <w:lastRenderedPageBreak/>
        <w:t>Obrazec 2:</w:t>
      </w:r>
      <w:r w:rsidRPr="00841163">
        <w:rPr>
          <w:rFonts w:ascii="Arial" w:hAnsi="Arial" w:cs="Arial"/>
          <w:b/>
          <w:sz w:val="20"/>
          <w:szCs w:val="20"/>
        </w:rPr>
        <w:t xml:space="preserve"> IZJAVA PONUDNIKA O IZPOLNJEVANJU </w:t>
      </w:r>
      <w:r w:rsidR="00780B19">
        <w:rPr>
          <w:rFonts w:ascii="Arial" w:hAnsi="Arial" w:cs="Arial"/>
          <w:b/>
          <w:sz w:val="20"/>
          <w:szCs w:val="20"/>
        </w:rPr>
        <w:t>POGOJEV</w:t>
      </w:r>
    </w:p>
    <w:p w14:paraId="30D510C1" w14:textId="77777777" w:rsidR="00345B73" w:rsidRDefault="00345B73" w:rsidP="007D4205">
      <w:pPr>
        <w:spacing w:line="260" w:lineRule="atLeast"/>
        <w:jc w:val="both"/>
        <w:rPr>
          <w:rFonts w:ascii="Arial" w:hAnsi="Arial" w:cs="Arial"/>
          <w:b/>
          <w:sz w:val="20"/>
          <w:szCs w:val="20"/>
          <w:lang w:eastAsia="en-US"/>
        </w:rPr>
      </w:pPr>
    </w:p>
    <w:p w14:paraId="78F07881" w14:textId="77777777" w:rsidR="007D4205" w:rsidRPr="002D66AD" w:rsidRDefault="007D4205" w:rsidP="007D4205">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Pr="00943809">
        <w:rPr>
          <w:rFonts w:ascii="Arial" w:hAnsi="Arial" w:cs="Arial"/>
          <w:b/>
          <w:sz w:val="20"/>
          <w:szCs w:val="20"/>
          <w:lang w:eastAsia="en-US"/>
        </w:rPr>
        <w:t>Zagotavljanje vzdrževanja osveženih izvornih podatkov sledi vozil</w:t>
      </w:r>
    </w:p>
    <w:p w14:paraId="3C4BD623" w14:textId="77777777" w:rsidR="007D4205" w:rsidRPr="00161C6E" w:rsidRDefault="007D4205" w:rsidP="007D4205">
      <w:pPr>
        <w:spacing w:line="260" w:lineRule="atLeast"/>
        <w:jc w:val="both"/>
        <w:rPr>
          <w:rFonts w:ascii="Arial" w:hAnsi="Arial" w:cs="Arial"/>
        </w:rPr>
      </w:pPr>
    </w:p>
    <w:p w14:paraId="4462DE7F" w14:textId="77777777" w:rsidR="007D4205" w:rsidRPr="00161C6E" w:rsidRDefault="007D4205" w:rsidP="007D420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1FFE898D" w14:textId="77777777" w:rsidR="007D4205" w:rsidRPr="00161C6E" w:rsidRDefault="007D4205" w:rsidP="007D4205">
      <w:pPr>
        <w:spacing w:line="260" w:lineRule="atLeast"/>
        <w:rPr>
          <w:rFonts w:ascii="Arial" w:hAnsi="Arial" w:cs="Arial"/>
          <w:sz w:val="20"/>
          <w:szCs w:val="20"/>
          <w:lang w:eastAsia="en-US"/>
        </w:rPr>
      </w:pPr>
    </w:p>
    <w:p w14:paraId="02EFB0C8" w14:textId="77777777" w:rsidR="007D4205" w:rsidRDefault="007D4205" w:rsidP="007D4205">
      <w:pPr>
        <w:spacing w:line="260" w:lineRule="atLeast"/>
        <w:jc w:val="both"/>
        <w:rPr>
          <w:rFonts w:ascii="Arial" w:hAnsi="Arial" w:cs="Arial"/>
          <w:sz w:val="20"/>
          <w:lang w:eastAsia="en-US"/>
        </w:rPr>
      </w:pPr>
    </w:p>
    <w:p w14:paraId="405D91DE" w14:textId="77777777" w:rsidR="007D4205" w:rsidRDefault="007D4205" w:rsidP="007D4205">
      <w:pPr>
        <w:spacing w:line="260" w:lineRule="atLeast"/>
        <w:jc w:val="both"/>
        <w:rPr>
          <w:rFonts w:ascii="Arial" w:hAnsi="Arial"/>
          <w:sz w:val="20"/>
          <w:lang w:eastAsia="en-US"/>
        </w:rPr>
      </w:pPr>
      <w:r>
        <w:rPr>
          <w:rFonts w:ascii="Arial" w:hAnsi="Arial" w:cs="Arial"/>
          <w:sz w:val="20"/>
          <w:lang w:eastAsia="en-US"/>
        </w:rPr>
        <w:t>Ponudnik/</w:t>
      </w:r>
      <w:proofErr w:type="spellStart"/>
      <w:r>
        <w:rPr>
          <w:rFonts w:ascii="Arial" w:hAnsi="Arial" w:cs="Arial"/>
          <w:sz w:val="20"/>
          <w:lang w:eastAsia="en-US"/>
        </w:rPr>
        <w:t>soponudnik</w:t>
      </w:r>
      <w:proofErr w:type="spellEnd"/>
      <w:r w:rsidRPr="00161C6E">
        <w:rPr>
          <w:rFonts w:ascii="Arial" w:hAnsi="Arial" w:cs="Arial"/>
          <w:sz w:val="20"/>
          <w:lang w:eastAsia="en-US"/>
        </w:rPr>
        <w:t xml:space="preserve"> </w:t>
      </w:r>
      <w:r w:rsidRPr="00161C6E">
        <w:rPr>
          <w:rFonts w:ascii="Arial" w:hAnsi="Arial" w:cs="Arial"/>
          <w:i/>
          <w:iCs/>
          <w:sz w:val="20"/>
          <w:lang w:eastAsia="en-US"/>
        </w:rPr>
        <w:t>(naziv in polni naslov)</w:t>
      </w:r>
      <w:r>
        <w:rPr>
          <w:rFonts w:ascii="Arial" w:hAnsi="Arial" w:cs="Arial"/>
          <w:i/>
          <w:iCs/>
          <w:sz w:val="20"/>
          <w:lang w:eastAsia="en-US"/>
        </w:rPr>
        <w:t>________________</w:t>
      </w:r>
      <w:r w:rsidRPr="00435F14">
        <w:rPr>
          <w:rFonts w:ascii="Arial" w:hAnsi="Arial" w:cs="Arial"/>
          <w:iCs/>
          <w:sz w:val="20"/>
          <w:lang w:eastAsia="en-US"/>
        </w:rPr>
        <w:t xml:space="preserve"> izjavljam</w:t>
      </w:r>
      <w:r>
        <w:rPr>
          <w:rFonts w:ascii="Arial" w:hAnsi="Arial" w:cs="Arial"/>
          <w:i/>
          <w:iCs/>
          <w:sz w:val="20"/>
          <w:lang w:eastAsia="en-US"/>
        </w:rPr>
        <w:t xml:space="preserve">, </w:t>
      </w:r>
      <w:r w:rsidRPr="0070139D">
        <w:rPr>
          <w:rFonts w:ascii="Arial" w:hAnsi="Arial"/>
          <w:sz w:val="20"/>
          <w:lang w:eastAsia="en-US"/>
        </w:rPr>
        <w:t xml:space="preserve">na dan oddaje ponudbe </w:t>
      </w:r>
      <w:r>
        <w:rPr>
          <w:rFonts w:ascii="Arial" w:hAnsi="Arial"/>
          <w:sz w:val="20"/>
          <w:lang w:eastAsia="en-US"/>
        </w:rPr>
        <w:t xml:space="preserve">izpolnjujem pogoje </w:t>
      </w:r>
      <w:r w:rsidRPr="007D4205">
        <w:rPr>
          <w:rFonts w:ascii="Arial" w:hAnsi="Arial"/>
          <w:sz w:val="20"/>
          <w:lang w:eastAsia="en-US"/>
        </w:rPr>
        <w:t>za katere velja, da:</w:t>
      </w:r>
    </w:p>
    <w:p w14:paraId="60B1C7BE" w14:textId="5013CD1F" w:rsidR="007D4205" w:rsidRPr="0091526D"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ponudnik </w:t>
      </w:r>
      <w:r w:rsidR="00F856FC" w:rsidRPr="0091526D">
        <w:rPr>
          <w:rFonts w:ascii="Arial" w:hAnsi="Arial" w:cs="Arial"/>
          <w:color w:val="000000"/>
          <w:sz w:val="20"/>
          <w:szCs w:val="20"/>
        </w:rPr>
        <w:t xml:space="preserve">vzdrževanja osveženih podatkov sledi vozil je ponudnik sledenja vozil z lastno informacijsko platformo in lastno bazo uporabnikov ter ima aktivno storitev sledenja </w:t>
      </w:r>
      <w:r w:rsidR="00F856FC">
        <w:rPr>
          <w:rFonts w:ascii="Arial" w:hAnsi="Arial" w:cs="Arial"/>
          <w:color w:val="000000"/>
          <w:sz w:val="20"/>
          <w:szCs w:val="20"/>
        </w:rPr>
        <w:t xml:space="preserve">vozil vsaj </w:t>
      </w:r>
      <w:r w:rsidR="00F856FC" w:rsidRPr="0091526D">
        <w:rPr>
          <w:rFonts w:ascii="Arial" w:hAnsi="Arial" w:cs="Arial"/>
          <w:color w:val="000000"/>
          <w:sz w:val="20"/>
          <w:szCs w:val="20"/>
        </w:rPr>
        <w:t>zadnjih 5 let</w:t>
      </w:r>
      <w:r w:rsidR="00F856FC">
        <w:rPr>
          <w:rFonts w:ascii="Arial" w:hAnsi="Arial" w:cs="Arial"/>
          <w:color w:val="000000"/>
          <w:sz w:val="20"/>
          <w:szCs w:val="20"/>
        </w:rPr>
        <w:t>, šteto od dneva</w:t>
      </w:r>
      <w:r w:rsidR="00F856FC" w:rsidRPr="0091526D">
        <w:rPr>
          <w:rFonts w:ascii="Arial" w:hAnsi="Arial" w:cs="Arial"/>
          <w:color w:val="000000"/>
          <w:sz w:val="20"/>
          <w:szCs w:val="20"/>
        </w:rPr>
        <w:t xml:space="preserve"> objave</w:t>
      </w:r>
      <w:r w:rsidR="00F856FC">
        <w:rPr>
          <w:rFonts w:ascii="Arial" w:hAnsi="Arial" w:cs="Arial"/>
          <w:color w:val="000000"/>
          <w:sz w:val="20"/>
          <w:szCs w:val="20"/>
        </w:rPr>
        <w:t xml:space="preserve"> tega</w:t>
      </w:r>
      <w:r w:rsidR="00F856FC" w:rsidRPr="0091526D">
        <w:rPr>
          <w:rFonts w:ascii="Arial" w:hAnsi="Arial" w:cs="Arial"/>
          <w:color w:val="000000"/>
          <w:sz w:val="20"/>
          <w:szCs w:val="20"/>
        </w:rPr>
        <w:t xml:space="preserve"> javnega naročila</w:t>
      </w:r>
      <w:r w:rsidRPr="0091526D">
        <w:rPr>
          <w:rFonts w:ascii="Arial" w:hAnsi="Arial" w:cs="Arial"/>
          <w:color w:val="000000"/>
          <w:sz w:val="20"/>
          <w:szCs w:val="20"/>
        </w:rPr>
        <w:t xml:space="preserve">; </w:t>
      </w:r>
    </w:p>
    <w:p w14:paraId="1F48A98E" w14:textId="77777777" w:rsidR="007D4205" w:rsidRPr="0091526D"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baza uporabnikov v Republiki Sloveniji mora obsegati </w:t>
      </w:r>
      <w:r>
        <w:rPr>
          <w:rFonts w:ascii="Arial" w:hAnsi="Arial" w:cs="Arial"/>
          <w:color w:val="000000"/>
          <w:sz w:val="20"/>
          <w:szCs w:val="20"/>
        </w:rPr>
        <w:t>vozni</w:t>
      </w:r>
      <w:r w:rsidRPr="0091526D">
        <w:rPr>
          <w:rFonts w:ascii="Arial" w:hAnsi="Arial" w:cs="Arial"/>
          <w:color w:val="000000"/>
          <w:sz w:val="20"/>
          <w:szCs w:val="20"/>
        </w:rPr>
        <w:t xml:space="preserve"> park, kater</w:t>
      </w:r>
      <w:r>
        <w:rPr>
          <w:rFonts w:ascii="Arial" w:hAnsi="Arial" w:cs="Arial"/>
          <w:color w:val="000000"/>
          <w:sz w:val="20"/>
          <w:szCs w:val="20"/>
        </w:rPr>
        <w:t>ega</w:t>
      </w:r>
      <w:r w:rsidRPr="0091526D">
        <w:rPr>
          <w:rFonts w:ascii="Arial" w:hAnsi="Arial" w:cs="Arial"/>
          <w:color w:val="000000"/>
          <w:sz w:val="20"/>
          <w:szCs w:val="20"/>
        </w:rPr>
        <w:t xml:space="preserve"> skupni seštevek vozil v sistemu sledenja je več kot 5000 vozil, od tega najmanj 2.000 osebnih vozil in najmanj 2.000 tovornih vozil;</w:t>
      </w:r>
    </w:p>
    <w:p w14:paraId="4E302F56" w14:textId="7E12A6B7" w:rsidR="007D4205" w:rsidRPr="007D4205"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7D4205">
        <w:rPr>
          <w:rFonts w:ascii="Arial" w:hAnsi="Arial" w:cs="Arial"/>
          <w:color w:val="000000"/>
          <w:sz w:val="20"/>
          <w:szCs w:val="20"/>
        </w:rPr>
        <w:t xml:space="preserve">ponudnik vzdrževanja osveženih podatkov sledi vozil nudi storitev podatkov sledi vozil </w:t>
      </w:r>
      <w:r w:rsidR="00FD1EB3">
        <w:rPr>
          <w:rFonts w:ascii="Arial" w:hAnsi="Arial" w:cs="Arial"/>
          <w:color w:val="000000"/>
          <w:sz w:val="20"/>
          <w:szCs w:val="20"/>
        </w:rPr>
        <w:t xml:space="preserve"> </w:t>
      </w:r>
      <w:r w:rsidRPr="007D4205">
        <w:rPr>
          <w:rFonts w:ascii="Arial" w:hAnsi="Arial" w:cs="Arial"/>
          <w:color w:val="000000"/>
          <w:sz w:val="20"/>
          <w:szCs w:val="20"/>
        </w:rPr>
        <w:t>kot lastno storitev</w:t>
      </w:r>
      <w:r w:rsidR="006064DB">
        <w:rPr>
          <w:rFonts w:ascii="Arial" w:hAnsi="Arial" w:cs="Arial"/>
          <w:color w:val="000000"/>
          <w:sz w:val="20"/>
          <w:szCs w:val="20"/>
        </w:rPr>
        <w:t>;</w:t>
      </w:r>
      <w:r w:rsidRPr="007D4205">
        <w:rPr>
          <w:rFonts w:ascii="Arial" w:hAnsi="Arial" w:cs="Arial"/>
          <w:color w:val="000000"/>
          <w:sz w:val="20"/>
          <w:szCs w:val="20"/>
        </w:rPr>
        <w:t xml:space="preserve"> </w:t>
      </w:r>
    </w:p>
    <w:p w14:paraId="2994D88D" w14:textId="77777777" w:rsidR="006064DB" w:rsidRPr="006064DB" w:rsidRDefault="006064DB" w:rsidP="006064DB">
      <w:pPr>
        <w:pStyle w:val="Odstavekseznama"/>
        <w:numPr>
          <w:ilvl w:val="0"/>
          <w:numId w:val="53"/>
        </w:numPr>
        <w:spacing w:before="60" w:after="60" w:line="260" w:lineRule="atLeast"/>
        <w:contextualSpacing/>
        <w:jc w:val="both"/>
        <w:rPr>
          <w:rFonts w:ascii="Arial" w:hAnsi="Arial" w:cs="Arial"/>
          <w:color w:val="000000"/>
          <w:sz w:val="20"/>
          <w:szCs w:val="20"/>
        </w:rPr>
      </w:pPr>
      <w:r w:rsidRPr="009B26E4">
        <w:rPr>
          <w:rFonts w:ascii="Arial" w:hAnsi="Arial" w:cs="Arial"/>
          <w:color w:val="000000"/>
          <w:sz w:val="20"/>
          <w:szCs w:val="20"/>
        </w:rPr>
        <w:t>ponudnik ima s svojimi uporabniki sklenjene pogodbe o nudenju storitve sledenja vozil z vključeno klavzulo (ali dogovorom) o  uporabi teh podatkov v prometno-analitične namene (nadaljnje posredovanje podatkov sledenja ni sporno);</w:t>
      </w:r>
    </w:p>
    <w:p w14:paraId="4E4458B0" w14:textId="77777777" w:rsidR="007D4205" w:rsidRPr="007D4205"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7D4205">
        <w:rPr>
          <w:rFonts w:ascii="Arial" w:hAnsi="Arial" w:cs="Arial"/>
          <w:color w:val="000000"/>
          <w:sz w:val="20"/>
          <w:szCs w:val="20"/>
        </w:rPr>
        <w:t xml:space="preserve">ponudnik nudenja vzdrževanja osveženih podatkov sledi vozil ima interno urejene postopke za zbiranje, obdelavo in distribucijo podatkov sledi vozil ter urejena pogodbena razmerja usklajena z  določbami aktualnega Zakona o varstvu osebnih podatkov (ZVOP-2, Uradni list RS, št. 163/22); </w:t>
      </w:r>
    </w:p>
    <w:p w14:paraId="2F0B2C02" w14:textId="77777777" w:rsidR="007D4205" w:rsidRPr="0091526D"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7D4205">
        <w:rPr>
          <w:rFonts w:ascii="Arial" w:hAnsi="Arial" w:cs="Arial"/>
          <w:color w:val="000000"/>
          <w:sz w:val="20"/>
          <w:szCs w:val="20"/>
        </w:rPr>
        <w:t>ponudnik nudenja vzdrževanja osveženih podatkov sledi vozil ima na voljo tehnično</w:t>
      </w:r>
      <w:r w:rsidRPr="0091526D">
        <w:rPr>
          <w:rFonts w:ascii="Arial" w:hAnsi="Arial" w:cs="Arial"/>
          <w:color w:val="000000"/>
          <w:sz w:val="20"/>
          <w:szCs w:val="20"/>
        </w:rPr>
        <w:t xml:space="preserve"> organizacijske resurse za zagotavljanje </w:t>
      </w:r>
      <w:proofErr w:type="spellStart"/>
      <w:r w:rsidRPr="0091526D">
        <w:rPr>
          <w:rFonts w:ascii="Arial" w:hAnsi="Arial" w:cs="Arial"/>
          <w:color w:val="000000"/>
          <w:sz w:val="20"/>
          <w:szCs w:val="20"/>
        </w:rPr>
        <w:t>anonimizacije</w:t>
      </w:r>
      <w:proofErr w:type="spellEnd"/>
      <w:r w:rsidRPr="0091526D">
        <w:rPr>
          <w:rFonts w:ascii="Arial" w:hAnsi="Arial" w:cs="Arial"/>
          <w:color w:val="000000"/>
          <w:sz w:val="20"/>
          <w:szCs w:val="20"/>
        </w:rPr>
        <w:t xml:space="preserve"> podatkov sledi vozil in njihovo distribucijo v realnem času v okviru </w:t>
      </w:r>
      <w:r>
        <w:rPr>
          <w:rFonts w:ascii="Arial" w:hAnsi="Arial" w:cs="Arial"/>
          <w:color w:val="000000"/>
          <w:sz w:val="20"/>
          <w:szCs w:val="20"/>
        </w:rPr>
        <w:t xml:space="preserve">ene </w:t>
      </w:r>
      <w:r w:rsidRPr="0091526D">
        <w:rPr>
          <w:rFonts w:ascii="Arial" w:hAnsi="Arial" w:cs="Arial"/>
          <w:color w:val="000000"/>
          <w:sz w:val="20"/>
          <w:szCs w:val="20"/>
        </w:rPr>
        <w:t xml:space="preserve">minute od časovnega žiga odčitka; </w:t>
      </w:r>
    </w:p>
    <w:p w14:paraId="5AA41AEC" w14:textId="77777777" w:rsidR="007D4205" w:rsidRPr="0091526D" w:rsidRDefault="007D4205" w:rsidP="009B26E4">
      <w:pPr>
        <w:pStyle w:val="Odstavekseznama"/>
        <w:numPr>
          <w:ilvl w:val="0"/>
          <w:numId w:val="53"/>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ponudnik nudenja vzdrževanja osveženih podatkov sledi vozil ima na voljo tehnično organizacijske resurse za posredovanje vsebine zapisa, ki vsebuje najmanj:</w:t>
      </w:r>
    </w:p>
    <w:p w14:paraId="64A9B389"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unikatno identifikacijo za vsako posamezno vožnjo, </w:t>
      </w:r>
    </w:p>
    <w:p w14:paraId="5D598CDF"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stanje pogonskega agregata, </w:t>
      </w:r>
    </w:p>
    <w:p w14:paraId="4F7E3BC0"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časovni žig, </w:t>
      </w:r>
    </w:p>
    <w:p w14:paraId="38C70E71"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trenutni položaj GPS (WGS 84), </w:t>
      </w:r>
    </w:p>
    <w:p w14:paraId="4781C8C9"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smer vožnje, </w:t>
      </w:r>
    </w:p>
    <w:p w14:paraId="5900A8A6"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hitrost in </w:t>
      </w:r>
    </w:p>
    <w:p w14:paraId="0952DC26" w14:textId="77777777" w:rsidR="007D4205" w:rsidRPr="0091526D" w:rsidRDefault="007D4205" w:rsidP="007D4205">
      <w:pPr>
        <w:pStyle w:val="Odstavekseznama"/>
        <w:numPr>
          <w:ilvl w:val="0"/>
          <w:numId w:val="35"/>
        </w:numPr>
        <w:spacing w:before="60" w:after="60" w:line="260" w:lineRule="atLeast"/>
        <w:contextualSpacing/>
        <w:jc w:val="both"/>
        <w:rPr>
          <w:rFonts w:ascii="Arial" w:hAnsi="Arial" w:cs="Arial"/>
          <w:color w:val="000000"/>
          <w:sz w:val="20"/>
          <w:szCs w:val="20"/>
        </w:rPr>
      </w:pPr>
      <w:r w:rsidRPr="0091526D">
        <w:rPr>
          <w:rFonts w:ascii="Arial" w:hAnsi="Arial" w:cs="Arial"/>
          <w:color w:val="000000"/>
          <w:sz w:val="20"/>
          <w:szCs w:val="20"/>
        </w:rPr>
        <w:t xml:space="preserve">kategorijo vozila. </w:t>
      </w:r>
    </w:p>
    <w:p w14:paraId="4AD44A3D" w14:textId="77777777" w:rsidR="007D4205" w:rsidRDefault="007D4205" w:rsidP="007D4205">
      <w:pPr>
        <w:spacing w:line="260" w:lineRule="atLeast"/>
        <w:jc w:val="both"/>
        <w:rPr>
          <w:rFonts w:ascii="Arial" w:hAnsi="Arial"/>
          <w:sz w:val="20"/>
          <w:lang w:eastAsia="en-US"/>
        </w:rPr>
      </w:pPr>
    </w:p>
    <w:p w14:paraId="54259EF2" w14:textId="5B84654B" w:rsidR="00F474B6" w:rsidRPr="00161C6E" w:rsidRDefault="00F474B6" w:rsidP="005722D3">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5722D3" w:rsidRPr="00161C6E" w14:paraId="6562E9C2" w14:textId="77777777" w:rsidTr="005722D3">
        <w:tc>
          <w:tcPr>
            <w:tcW w:w="2936" w:type="dxa"/>
            <w:tcBorders>
              <w:top w:val="single" w:sz="4" w:space="0" w:color="auto"/>
              <w:left w:val="single" w:sz="4" w:space="0" w:color="auto"/>
              <w:bottom w:val="single" w:sz="4" w:space="0" w:color="auto"/>
              <w:right w:val="single" w:sz="4" w:space="0" w:color="auto"/>
            </w:tcBorders>
          </w:tcPr>
          <w:p w14:paraId="424F8DCB" w14:textId="77777777" w:rsidR="005722D3" w:rsidRPr="00161C6E" w:rsidRDefault="005722D3" w:rsidP="005722D3">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00FF8376" w14:textId="77777777" w:rsidR="005722D3" w:rsidRPr="00161C6E" w:rsidRDefault="005722D3" w:rsidP="005722D3">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5722D3" w:rsidRPr="00161C6E" w14:paraId="1B277C5C" w14:textId="77777777" w:rsidTr="005722D3">
        <w:tc>
          <w:tcPr>
            <w:tcW w:w="2936" w:type="dxa"/>
            <w:tcBorders>
              <w:top w:val="single" w:sz="4" w:space="0" w:color="auto"/>
              <w:left w:val="single" w:sz="4" w:space="0" w:color="auto"/>
              <w:bottom w:val="single" w:sz="4" w:space="0" w:color="auto"/>
              <w:right w:val="single" w:sz="4" w:space="0" w:color="auto"/>
            </w:tcBorders>
          </w:tcPr>
          <w:p w14:paraId="1EAE918B" w14:textId="77777777" w:rsidR="005722D3" w:rsidRPr="00161C6E" w:rsidRDefault="005722D3" w:rsidP="005722D3">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A124D2D" w14:textId="77777777" w:rsidR="005722D3" w:rsidRPr="00161C6E" w:rsidRDefault="005722D3" w:rsidP="005722D3">
            <w:pPr>
              <w:spacing w:before="60" w:after="60"/>
              <w:rPr>
                <w:rFonts w:ascii="Arial" w:hAnsi="Arial" w:cs="Arial"/>
                <w:b/>
                <w:bCs/>
                <w:iCs/>
                <w:sz w:val="20"/>
                <w:szCs w:val="20"/>
              </w:rPr>
            </w:pPr>
          </w:p>
        </w:tc>
      </w:tr>
    </w:tbl>
    <w:p w14:paraId="54DA9410" w14:textId="77777777" w:rsidR="00841163" w:rsidRDefault="00841163" w:rsidP="005722D3">
      <w:pPr>
        <w:spacing w:line="260" w:lineRule="atLeast"/>
        <w:jc w:val="both"/>
        <w:rPr>
          <w:rFonts w:ascii="Arial" w:hAnsi="Arial" w:cs="Arial"/>
          <w:i/>
          <w:sz w:val="20"/>
          <w:szCs w:val="20"/>
          <w:lang w:eastAsia="en-US"/>
        </w:rPr>
      </w:pPr>
    </w:p>
    <w:p w14:paraId="606EFDF5" w14:textId="4EA3A107" w:rsidR="003D3E70" w:rsidRDefault="003D3E70" w:rsidP="005722D3">
      <w:pPr>
        <w:spacing w:before="60" w:after="60"/>
        <w:jc w:val="both"/>
        <w:rPr>
          <w:rFonts w:ascii="Arial" w:hAnsi="Arial" w:cs="Arial"/>
          <w:b/>
          <w:sz w:val="20"/>
          <w:szCs w:val="20"/>
        </w:rPr>
      </w:pPr>
    </w:p>
    <w:p w14:paraId="76655D9C" w14:textId="21FD6FD3" w:rsidR="005F61DB" w:rsidRDefault="005F61DB" w:rsidP="005722D3">
      <w:pPr>
        <w:spacing w:before="60" w:after="60"/>
        <w:jc w:val="both"/>
        <w:rPr>
          <w:rFonts w:ascii="Arial" w:hAnsi="Arial" w:cs="Arial"/>
          <w:b/>
          <w:sz w:val="20"/>
          <w:szCs w:val="20"/>
        </w:rPr>
      </w:pPr>
    </w:p>
    <w:p w14:paraId="12B7B0E5" w14:textId="7112F50A" w:rsidR="005F61DB" w:rsidRDefault="005F61DB" w:rsidP="005722D3">
      <w:pPr>
        <w:spacing w:before="60" w:after="60"/>
        <w:jc w:val="both"/>
        <w:rPr>
          <w:rFonts w:ascii="Arial" w:hAnsi="Arial" w:cs="Arial"/>
          <w:b/>
          <w:sz w:val="20"/>
          <w:szCs w:val="20"/>
        </w:rPr>
      </w:pPr>
    </w:p>
    <w:p w14:paraId="7F4F646F" w14:textId="55A00D2E" w:rsidR="005F61DB" w:rsidRDefault="005F61DB" w:rsidP="005722D3">
      <w:pPr>
        <w:spacing w:before="60" w:after="60"/>
        <w:jc w:val="both"/>
        <w:rPr>
          <w:rFonts w:ascii="Arial" w:hAnsi="Arial" w:cs="Arial"/>
          <w:b/>
          <w:sz w:val="20"/>
          <w:szCs w:val="20"/>
        </w:rPr>
      </w:pPr>
    </w:p>
    <w:p w14:paraId="78269212" w14:textId="0FE79B16" w:rsidR="005F61DB" w:rsidRDefault="005F61DB" w:rsidP="005722D3">
      <w:pPr>
        <w:spacing w:before="60" w:after="60"/>
        <w:jc w:val="both"/>
        <w:rPr>
          <w:rFonts w:ascii="Arial" w:hAnsi="Arial" w:cs="Arial"/>
          <w:b/>
          <w:sz w:val="20"/>
          <w:szCs w:val="20"/>
        </w:rPr>
      </w:pPr>
    </w:p>
    <w:p w14:paraId="433549E6" w14:textId="77777777" w:rsidR="005F61DB" w:rsidRDefault="005F61DB" w:rsidP="005722D3">
      <w:pPr>
        <w:spacing w:before="60" w:after="60"/>
        <w:jc w:val="both"/>
        <w:rPr>
          <w:rFonts w:ascii="Arial" w:hAnsi="Arial" w:cs="Arial"/>
          <w:b/>
          <w:sz w:val="20"/>
          <w:szCs w:val="20"/>
        </w:rPr>
      </w:pPr>
    </w:p>
    <w:p w14:paraId="1D11792C" w14:textId="608B0E91"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D1410">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4262464E" w14:textId="77777777" w:rsidR="005722D3" w:rsidRPr="00A93C7A" w:rsidRDefault="005722D3" w:rsidP="005722D3">
      <w:pPr>
        <w:spacing w:line="260" w:lineRule="atLeast"/>
        <w:jc w:val="both"/>
        <w:rPr>
          <w:rFonts w:ascii="Arial" w:hAnsi="Arial" w:cs="Arial"/>
          <w:sz w:val="20"/>
          <w:szCs w:val="20"/>
          <w:lang w:eastAsia="en-US"/>
        </w:rPr>
      </w:pPr>
    </w:p>
    <w:p w14:paraId="393C07F7" w14:textId="77777777" w:rsidR="005722D3" w:rsidRDefault="005722D3"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5DF89399"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F0A6CB1" w14:textId="525741E8" w:rsidR="005722D3" w:rsidRPr="0094010D" w:rsidRDefault="005722D3" w:rsidP="005D1410">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IN TEHNIČNI </w:t>
            </w:r>
            <w:r>
              <w:rPr>
                <w:rFonts w:ascii="Arial" w:hAnsi="Arial"/>
                <w:b/>
                <w:i/>
                <w:iCs/>
                <w:sz w:val="20"/>
                <w:szCs w:val="20"/>
              </w:rPr>
              <w:t>VODJA</w:t>
            </w:r>
            <w:r w:rsidR="00841163">
              <w:rPr>
                <w:rFonts w:ascii="Arial" w:hAnsi="Arial"/>
                <w:b/>
                <w:i/>
                <w:iCs/>
                <w:sz w:val="20"/>
                <w:szCs w:val="20"/>
              </w:rPr>
              <w:t xml:space="preserve"> PR</w:t>
            </w:r>
            <w:r w:rsidR="003D3E70">
              <w:rPr>
                <w:rFonts w:ascii="Arial" w:hAnsi="Arial"/>
                <w:b/>
                <w:i/>
                <w:iCs/>
                <w:sz w:val="20"/>
                <w:szCs w:val="20"/>
              </w:rPr>
              <w:t>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točke </w:t>
            </w:r>
            <w:r w:rsidRPr="00A93C7A">
              <w:rPr>
                <w:rFonts w:ascii="Arial" w:hAnsi="Arial"/>
                <w:b/>
                <w:bCs/>
                <w:sz w:val="20"/>
                <w:lang w:eastAsia="en-US"/>
              </w:rPr>
              <w:t>3.2.3.2 razpisne dokumentacije</w:t>
            </w:r>
          </w:p>
        </w:tc>
      </w:tr>
      <w:tr w:rsidR="005722D3" w:rsidRPr="00EE1F15" w14:paraId="761D26FF"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443317F"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0CE919B" w14:textId="77777777" w:rsidR="005722D3" w:rsidRDefault="005722D3" w:rsidP="005722D3">
            <w:pPr>
              <w:spacing w:before="60" w:after="60"/>
              <w:rPr>
                <w:rFonts w:ascii="Arial" w:hAnsi="Arial"/>
                <w:b/>
                <w:bCs/>
                <w:iCs/>
                <w:sz w:val="20"/>
                <w:szCs w:val="20"/>
              </w:rPr>
            </w:pPr>
          </w:p>
          <w:p w14:paraId="4FB4B130" w14:textId="77777777" w:rsidR="005722D3" w:rsidRDefault="005722D3" w:rsidP="005722D3">
            <w:pPr>
              <w:spacing w:before="60" w:after="60"/>
              <w:rPr>
                <w:rFonts w:ascii="Arial" w:hAnsi="Arial"/>
                <w:b/>
                <w:bCs/>
                <w:iCs/>
                <w:sz w:val="20"/>
                <w:szCs w:val="20"/>
              </w:rPr>
            </w:pPr>
          </w:p>
          <w:p w14:paraId="61FE5C05" w14:textId="77777777" w:rsidR="005722D3" w:rsidRPr="00EE1F15" w:rsidRDefault="005722D3" w:rsidP="005722D3">
            <w:pPr>
              <w:spacing w:before="60" w:after="60"/>
              <w:rPr>
                <w:rFonts w:ascii="Arial" w:hAnsi="Arial"/>
                <w:b/>
                <w:bCs/>
                <w:iCs/>
                <w:sz w:val="20"/>
                <w:szCs w:val="20"/>
              </w:rPr>
            </w:pPr>
          </w:p>
        </w:tc>
      </w:tr>
      <w:tr w:rsidR="005722D3" w:rsidRPr="00B81207" w14:paraId="164BE1FC"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6DF627"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0891734" w14:textId="77777777" w:rsidR="005722D3" w:rsidRPr="00B81207" w:rsidRDefault="005722D3" w:rsidP="005722D3">
            <w:pPr>
              <w:spacing w:before="60" w:after="60"/>
              <w:rPr>
                <w:rFonts w:ascii="Arial" w:hAnsi="Arial"/>
                <w:b/>
                <w:bCs/>
                <w:iCs/>
                <w:sz w:val="20"/>
                <w:szCs w:val="20"/>
              </w:rPr>
            </w:pPr>
          </w:p>
        </w:tc>
      </w:tr>
      <w:tr w:rsidR="005722D3" w:rsidRPr="00EE1F15" w14:paraId="57094745"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294DF2"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3A02F1A" w14:textId="77777777" w:rsidR="005722D3" w:rsidRDefault="005722D3" w:rsidP="005722D3">
            <w:pPr>
              <w:spacing w:line="260" w:lineRule="atLeast"/>
              <w:rPr>
                <w:rFonts w:ascii="Arial" w:hAnsi="Arial"/>
                <w:b/>
                <w:bCs/>
                <w:i/>
                <w:iCs/>
                <w:sz w:val="20"/>
                <w:szCs w:val="20"/>
              </w:rPr>
            </w:pPr>
          </w:p>
          <w:p w14:paraId="133BF1C2" w14:textId="77777777" w:rsidR="005722D3" w:rsidRDefault="005722D3" w:rsidP="005722D3">
            <w:pPr>
              <w:spacing w:line="260" w:lineRule="atLeast"/>
              <w:rPr>
                <w:rFonts w:ascii="Arial" w:hAnsi="Arial"/>
                <w:b/>
                <w:bCs/>
                <w:i/>
                <w:iCs/>
                <w:sz w:val="20"/>
                <w:szCs w:val="20"/>
              </w:rPr>
            </w:pPr>
          </w:p>
          <w:p w14:paraId="7DB655DF" w14:textId="77777777" w:rsidR="005722D3" w:rsidRPr="00EE1F15" w:rsidRDefault="005722D3" w:rsidP="005722D3">
            <w:pPr>
              <w:spacing w:line="260" w:lineRule="atLeast"/>
              <w:rPr>
                <w:rFonts w:ascii="Arial" w:hAnsi="Arial"/>
                <w:b/>
                <w:bCs/>
                <w:i/>
                <w:iCs/>
                <w:sz w:val="20"/>
                <w:szCs w:val="20"/>
              </w:rPr>
            </w:pPr>
          </w:p>
        </w:tc>
      </w:tr>
      <w:tr w:rsidR="005722D3" w:rsidRPr="00902598" w14:paraId="46D56D2F" w14:textId="77777777" w:rsidTr="003E63AD">
        <w:trPr>
          <w:trHeight w:val="998"/>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FFF444" w14:textId="5D9ACD59" w:rsidR="005722D3" w:rsidRDefault="005722D3" w:rsidP="00F474B6">
            <w:pPr>
              <w:spacing w:line="260" w:lineRule="atLeast"/>
              <w:rPr>
                <w:rFonts w:ascii="Arial" w:hAnsi="Arial"/>
                <w:bCs/>
                <w:i/>
                <w:iCs/>
                <w:sz w:val="20"/>
                <w:szCs w:val="20"/>
              </w:rPr>
            </w:pPr>
            <w:r>
              <w:rPr>
                <w:rFonts w:ascii="Arial" w:hAnsi="Arial"/>
                <w:bCs/>
                <w:i/>
                <w:iCs/>
                <w:sz w:val="20"/>
                <w:szCs w:val="20"/>
              </w:rPr>
              <w:t xml:space="preserve">Število let delovnih izkušenj </w:t>
            </w:r>
            <w:r w:rsidR="00F474B6" w:rsidRPr="00F474B6">
              <w:rPr>
                <w:rFonts w:ascii="Arial" w:hAnsi="Arial"/>
                <w:bCs/>
                <w:i/>
                <w:iCs/>
                <w:sz w:val="20"/>
                <w:szCs w:val="20"/>
              </w:rPr>
              <w:t>vodenja projektov s področja informacijskih sistemov</w:t>
            </w:r>
            <w:r w:rsidR="005F61DB">
              <w:rPr>
                <w:rFonts w:ascii="Arial" w:hAnsi="Arial"/>
                <w:bCs/>
                <w:i/>
                <w:iCs/>
                <w:sz w:val="20"/>
                <w:szCs w:val="20"/>
              </w:rPr>
              <w:t xml:space="preserve"> ali telematike</w:t>
            </w:r>
            <w:r w:rsidR="00F474B6" w:rsidRPr="00F474B6">
              <w:rPr>
                <w:rFonts w:ascii="Arial" w:hAnsi="Arial"/>
                <w:bCs/>
                <w:i/>
                <w:iCs/>
                <w:sz w:val="20"/>
                <w:szCs w:val="20"/>
              </w:rPr>
              <w:t xml:space="preserve"> </w:t>
            </w:r>
            <w:r w:rsidR="00841163">
              <w:rPr>
                <w:rFonts w:ascii="Arial" w:hAnsi="Arial"/>
                <w:bCs/>
                <w:i/>
                <w:iCs/>
                <w:sz w:val="20"/>
                <w:szCs w:val="20"/>
              </w:rPr>
              <w:t xml:space="preserve"> </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B4A9226" w14:textId="77777777" w:rsidR="005722D3" w:rsidRPr="00902598" w:rsidRDefault="005722D3" w:rsidP="005722D3">
            <w:pPr>
              <w:spacing w:line="260" w:lineRule="atLeast"/>
              <w:rPr>
                <w:rFonts w:ascii="Arial" w:hAnsi="Arial"/>
                <w:bCs/>
                <w:i/>
                <w:iCs/>
                <w:sz w:val="20"/>
                <w:szCs w:val="20"/>
              </w:rPr>
            </w:pPr>
          </w:p>
        </w:tc>
      </w:tr>
    </w:tbl>
    <w:p w14:paraId="04CA7274"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795666" w14:paraId="67C29225" w14:textId="77777777" w:rsidTr="005722D3">
        <w:tc>
          <w:tcPr>
            <w:tcW w:w="3827" w:type="dxa"/>
            <w:tcBorders>
              <w:top w:val="single" w:sz="4" w:space="0" w:color="auto"/>
              <w:left w:val="single" w:sz="4" w:space="0" w:color="auto"/>
              <w:bottom w:val="single" w:sz="4" w:space="0" w:color="auto"/>
              <w:right w:val="single" w:sz="4" w:space="0" w:color="auto"/>
            </w:tcBorders>
          </w:tcPr>
          <w:p w14:paraId="65957F77" w14:textId="587E6087" w:rsidR="005722D3" w:rsidRPr="00795666" w:rsidRDefault="005722D3" w:rsidP="004D416A">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841163"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3347E254" w14:textId="77777777" w:rsidR="005722D3" w:rsidRPr="00795666" w:rsidRDefault="005722D3" w:rsidP="005722D3">
            <w:pPr>
              <w:spacing w:line="260" w:lineRule="atLeast"/>
              <w:rPr>
                <w:rFonts w:ascii="Arial" w:hAnsi="Arial"/>
                <w:b/>
                <w:bCs/>
                <w:i/>
                <w:iCs/>
                <w:sz w:val="20"/>
                <w:lang w:eastAsia="en-US"/>
              </w:rPr>
            </w:pPr>
          </w:p>
        </w:tc>
      </w:tr>
      <w:tr w:rsidR="005722D3" w:rsidRPr="00795666" w14:paraId="7D129C76" w14:textId="77777777" w:rsidTr="005722D3">
        <w:tc>
          <w:tcPr>
            <w:tcW w:w="3827" w:type="dxa"/>
            <w:tcBorders>
              <w:top w:val="single" w:sz="4" w:space="0" w:color="auto"/>
              <w:left w:val="single" w:sz="4" w:space="0" w:color="auto"/>
              <w:bottom w:val="single" w:sz="4" w:space="0" w:color="auto"/>
              <w:right w:val="single" w:sz="4" w:space="0" w:color="auto"/>
            </w:tcBorders>
          </w:tcPr>
          <w:p w14:paraId="2E6D8948"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B3861F4" w14:textId="77777777" w:rsidR="005722D3" w:rsidRPr="00795666" w:rsidRDefault="005722D3" w:rsidP="005722D3">
            <w:pPr>
              <w:spacing w:line="260" w:lineRule="atLeast"/>
              <w:rPr>
                <w:rFonts w:ascii="Arial" w:hAnsi="Arial"/>
                <w:b/>
                <w:bCs/>
                <w:i/>
                <w:iCs/>
                <w:sz w:val="20"/>
                <w:lang w:eastAsia="en-US"/>
              </w:rPr>
            </w:pPr>
          </w:p>
        </w:tc>
      </w:tr>
      <w:tr w:rsidR="005722D3" w:rsidRPr="00795666" w14:paraId="43F46B11" w14:textId="77777777" w:rsidTr="005722D3">
        <w:tc>
          <w:tcPr>
            <w:tcW w:w="3827" w:type="dxa"/>
            <w:tcBorders>
              <w:top w:val="single" w:sz="4" w:space="0" w:color="auto"/>
              <w:left w:val="single" w:sz="4" w:space="0" w:color="auto"/>
              <w:bottom w:val="single" w:sz="4" w:space="0" w:color="auto"/>
              <w:right w:val="single" w:sz="4" w:space="0" w:color="auto"/>
            </w:tcBorders>
          </w:tcPr>
          <w:p w14:paraId="4E095E5E"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8760D98" w14:textId="77777777" w:rsidR="005722D3" w:rsidRPr="00795666" w:rsidRDefault="005722D3" w:rsidP="005722D3">
            <w:pPr>
              <w:spacing w:line="260" w:lineRule="atLeast"/>
              <w:rPr>
                <w:rFonts w:ascii="Arial" w:hAnsi="Arial"/>
                <w:b/>
                <w:bCs/>
                <w:i/>
                <w:iCs/>
                <w:sz w:val="20"/>
                <w:lang w:eastAsia="en-US"/>
              </w:rPr>
            </w:pPr>
          </w:p>
        </w:tc>
      </w:tr>
      <w:tr w:rsidR="005722D3" w:rsidRPr="00795666" w14:paraId="6B56D3EB" w14:textId="77777777" w:rsidTr="005722D3">
        <w:tc>
          <w:tcPr>
            <w:tcW w:w="3827" w:type="dxa"/>
            <w:tcBorders>
              <w:top w:val="single" w:sz="4" w:space="0" w:color="auto"/>
              <w:left w:val="single" w:sz="4" w:space="0" w:color="auto"/>
              <w:bottom w:val="single" w:sz="4" w:space="0" w:color="auto"/>
              <w:right w:val="single" w:sz="4" w:space="0" w:color="auto"/>
            </w:tcBorders>
          </w:tcPr>
          <w:p w14:paraId="12BC45C4" w14:textId="77777777" w:rsidR="00A576F7" w:rsidRPr="00795666" w:rsidRDefault="005722D3" w:rsidP="00404C45">
            <w:pPr>
              <w:spacing w:line="260" w:lineRule="atLeast"/>
              <w:rPr>
                <w:rFonts w:ascii="Arial" w:hAnsi="Arial"/>
                <w:i/>
                <w:iCs/>
                <w:sz w:val="20"/>
                <w:lang w:eastAsia="en-US"/>
              </w:rPr>
            </w:pPr>
            <w:r w:rsidRPr="00795666">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5BCD3AD5" w14:textId="77777777" w:rsidR="005722D3" w:rsidRPr="00795666" w:rsidRDefault="005722D3" w:rsidP="005722D3">
            <w:pPr>
              <w:spacing w:line="260" w:lineRule="atLeast"/>
              <w:rPr>
                <w:rFonts w:ascii="Arial" w:hAnsi="Arial"/>
                <w:b/>
                <w:bCs/>
                <w:i/>
                <w:iCs/>
                <w:sz w:val="20"/>
                <w:lang w:eastAsia="en-US"/>
              </w:rPr>
            </w:pPr>
          </w:p>
        </w:tc>
      </w:tr>
      <w:tr w:rsidR="00A576F7" w:rsidRPr="00795666" w14:paraId="39132697" w14:textId="77777777" w:rsidTr="005722D3">
        <w:tc>
          <w:tcPr>
            <w:tcW w:w="3827" w:type="dxa"/>
            <w:tcBorders>
              <w:top w:val="single" w:sz="4" w:space="0" w:color="auto"/>
              <w:left w:val="single" w:sz="4" w:space="0" w:color="auto"/>
              <w:bottom w:val="single" w:sz="4" w:space="0" w:color="auto"/>
              <w:right w:val="single" w:sz="4" w:space="0" w:color="auto"/>
            </w:tcBorders>
          </w:tcPr>
          <w:p w14:paraId="7D0CD6B4" w14:textId="77777777"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7095ACCD" w14:textId="77777777" w:rsidR="00A576F7" w:rsidRPr="00795666" w:rsidRDefault="00A576F7" w:rsidP="005722D3">
            <w:pPr>
              <w:spacing w:line="260" w:lineRule="atLeast"/>
              <w:rPr>
                <w:rFonts w:ascii="Arial" w:hAnsi="Arial"/>
                <w:b/>
                <w:bCs/>
                <w:i/>
                <w:iCs/>
                <w:sz w:val="20"/>
                <w:lang w:eastAsia="en-US"/>
              </w:rPr>
            </w:pPr>
          </w:p>
        </w:tc>
      </w:tr>
    </w:tbl>
    <w:p w14:paraId="2EBC3AE9"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p w14:paraId="062CBE23" w14:textId="77777777" w:rsidR="00404C45" w:rsidRPr="00B741E2" w:rsidRDefault="00404C45" w:rsidP="005722D3">
      <w:pPr>
        <w:tabs>
          <w:tab w:val="center" w:pos="4320"/>
          <w:tab w:val="right" w:pos="8640"/>
        </w:tabs>
        <w:spacing w:line="260" w:lineRule="atLeast"/>
        <w:jc w:val="both"/>
        <w:rPr>
          <w:rFonts w:ascii="Arial" w:hAnsi="Arial" w:cs="Arial"/>
          <w:b/>
          <w:sz w:val="20"/>
          <w:szCs w:val="20"/>
          <w:highlight w:val="yellow"/>
          <w:lang w:eastAsia="en-US"/>
        </w:rPr>
      </w:pPr>
    </w:p>
    <w:p w14:paraId="791F5302" w14:textId="77777777"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41C06A0A" w14:textId="77777777" w:rsidR="003D07B7" w:rsidRDefault="003D07B7" w:rsidP="005722D3">
      <w:pPr>
        <w:tabs>
          <w:tab w:val="center" w:pos="4320"/>
          <w:tab w:val="right" w:pos="8640"/>
        </w:tabs>
        <w:spacing w:line="260" w:lineRule="atLeast"/>
        <w:jc w:val="both"/>
        <w:rPr>
          <w:rFonts w:ascii="Arial" w:hAnsi="Arial" w:cs="Arial"/>
          <w:b/>
          <w:sz w:val="20"/>
          <w:szCs w:val="20"/>
          <w:lang w:eastAsia="en-US"/>
        </w:rPr>
      </w:pPr>
    </w:p>
    <w:tbl>
      <w:tblPr>
        <w:tblW w:w="10023" w:type="dxa"/>
        <w:tblInd w:w="108" w:type="dxa"/>
        <w:tblLook w:val="01E0" w:firstRow="1" w:lastRow="1" w:firstColumn="1" w:lastColumn="1" w:noHBand="0" w:noVBand="0"/>
      </w:tblPr>
      <w:tblGrid>
        <w:gridCol w:w="2936"/>
        <w:gridCol w:w="7087"/>
      </w:tblGrid>
      <w:tr w:rsidR="00817F08" w:rsidRPr="00161C6E" w14:paraId="5587D3A4" w14:textId="77777777" w:rsidTr="00930DEB">
        <w:tc>
          <w:tcPr>
            <w:tcW w:w="2936" w:type="dxa"/>
            <w:tcBorders>
              <w:top w:val="single" w:sz="4" w:space="0" w:color="auto"/>
              <w:left w:val="single" w:sz="4" w:space="0" w:color="auto"/>
              <w:bottom w:val="single" w:sz="4" w:space="0" w:color="auto"/>
              <w:right w:val="single" w:sz="4" w:space="0" w:color="auto"/>
            </w:tcBorders>
          </w:tcPr>
          <w:p w14:paraId="1B8B7211" w14:textId="77777777" w:rsidR="00817F08" w:rsidRPr="00161C6E" w:rsidRDefault="00817F08" w:rsidP="00930DEB">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4FA3AF45" w14:textId="77777777" w:rsidR="00817F08" w:rsidRPr="00161C6E" w:rsidRDefault="00817F08" w:rsidP="00930DEB">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817F08" w:rsidRPr="00161C6E" w14:paraId="1FB319B7" w14:textId="77777777" w:rsidTr="00930DEB">
        <w:tc>
          <w:tcPr>
            <w:tcW w:w="2936" w:type="dxa"/>
            <w:tcBorders>
              <w:top w:val="single" w:sz="4" w:space="0" w:color="auto"/>
              <w:left w:val="single" w:sz="4" w:space="0" w:color="auto"/>
              <w:bottom w:val="single" w:sz="4" w:space="0" w:color="auto"/>
              <w:right w:val="single" w:sz="4" w:space="0" w:color="auto"/>
            </w:tcBorders>
          </w:tcPr>
          <w:p w14:paraId="56CF11CB" w14:textId="77777777" w:rsidR="00817F08" w:rsidRPr="00161C6E" w:rsidRDefault="00817F08" w:rsidP="00930DEB">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0EA8311" w14:textId="77777777" w:rsidR="00817F08" w:rsidRPr="00161C6E" w:rsidRDefault="00817F08" w:rsidP="00930DEB">
            <w:pPr>
              <w:spacing w:before="60" w:after="60"/>
              <w:rPr>
                <w:rFonts w:ascii="Arial" w:hAnsi="Arial" w:cs="Arial"/>
                <w:b/>
                <w:bCs/>
                <w:iCs/>
                <w:sz w:val="20"/>
                <w:szCs w:val="20"/>
              </w:rPr>
            </w:pPr>
          </w:p>
        </w:tc>
      </w:tr>
    </w:tbl>
    <w:p w14:paraId="0DB0D448" w14:textId="77777777" w:rsidR="003D07B7" w:rsidRDefault="003D07B7" w:rsidP="005722D3">
      <w:pPr>
        <w:tabs>
          <w:tab w:val="center" w:pos="4320"/>
          <w:tab w:val="right" w:pos="8640"/>
        </w:tabs>
        <w:spacing w:line="260" w:lineRule="atLeast"/>
        <w:jc w:val="both"/>
        <w:rPr>
          <w:rFonts w:ascii="Arial" w:hAnsi="Arial" w:cs="Arial"/>
          <w:b/>
          <w:sz w:val="20"/>
          <w:szCs w:val="20"/>
          <w:lang w:eastAsia="en-US"/>
        </w:rPr>
      </w:pPr>
    </w:p>
    <w:p w14:paraId="53CC8F0B" w14:textId="77777777" w:rsidR="003D07B7" w:rsidRDefault="003D07B7" w:rsidP="005722D3">
      <w:pPr>
        <w:tabs>
          <w:tab w:val="center" w:pos="4320"/>
          <w:tab w:val="right" w:pos="8640"/>
        </w:tabs>
        <w:spacing w:line="260" w:lineRule="atLeast"/>
        <w:jc w:val="both"/>
        <w:rPr>
          <w:rFonts w:ascii="Arial" w:hAnsi="Arial" w:cs="Arial"/>
          <w:b/>
          <w:sz w:val="20"/>
          <w:szCs w:val="20"/>
          <w:lang w:eastAsia="en-US"/>
        </w:rPr>
      </w:pPr>
    </w:p>
    <w:p w14:paraId="69987E5F" w14:textId="77777777" w:rsidR="003D07B7" w:rsidRDefault="003D07B7" w:rsidP="005722D3">
      <w:pPr>
        <w:tabs>
          <w:tab w:val="center" w:pos="4320"/>
          <w:tab w:val="right" w:pos="8640"/>
        </w:tabs>
        <w:spacing w:line="260" w:lineRule="atLeast"/>
        <w:jc w:val="both"/>
        <w:rPr>
          <w:rFonts w:ascii="Arial" w:hAnsi="Arial" w:cs="Arial"/>
          <w:b/>
          <w:sz w:val="20"/>
          <w:szCs w:val="20"/>
          <w:lang w:eastAsia="en-US"/>
        </w:rPr>
      </w:pPr>
    </w:p>
    <w:p w14:paraId="1A34F980" w14:textId="58442B98" w:rsidR="003D07B7" w:rsidRDefault="003D07B7" w:rsidP="005722D3">
      <w:pPr>
        <w:tabs>
          <w:tab w:val="center" w:pos="4320"/>
          <w:tab w:val="right" w:pos="8640"/>
        </w:tabs>
        <w:spacing w:line="260" w:lineRule="atLeast"/>
        <w:jc w:val="both"/>
        <w:rPr>
          <w:rFonts w:ascii="Arial" w:hAnsi="Arial" w:cs="Arial"/>
          <w:b/>
          <w:sz w:val="20"/>
          <w:szCs w:val="20"/>
          <w:lang w:eastAsia="en-US"/>
        </w:rPr>
      </w:pPr>
    </w:p>
    <w:p w14:paraId="4A493E42" w14:textId="14DD69B2" w:rsidR="005F61DB" w:rsidRDefault="005F61DB" w:rsidP="005722D3">
      <w:pPr>
        <w:tabs>
          <w:tab w:val="center" w:pos="4320"/>
          <w:tab w:val="right" w:pos="8640"/>
        </w:tabs>
        <w:spacing w:line="260" w:lineRule="atLeast"/>
        <w:jc w:val="both"/>
        <w:rPr>
          <w:rFonts w:ascii="Arial" w:hAnsi="Arial" w:cs="Arial"/>
          <w:b/>
          <w:sz w:val="20"/>
          <w:szCs w:val="20"/>
          <w:lang w:eastAsia="en-US"/>
        </w:rPr>
      </w:pPr>
    </w:p>
    <w:p w14:paraId="0D2C7CFA" w14:textId="66CB97FE" w:rsidR="005F61DB" w:rsidRDefault="005F61DB" w:rsidP="005722D3">
      <w:pPr>
        <w:tabs>
          <w:tab w:val="center" w:pos="4320"/>
          <w:tab w:val="right" w:pos="8640"/>
        </w:tabs>
        <w:spacing w:line="260" w:lineRule="atLeast"/>
        <w:jc w:val="both"/>
        <w:rPr>
          <w:rFonts w:ascii="Arial" w:hAnsi="Arial" w:cs="Arial"/>
          <w:b/>
          <w:sz w:val="20"/>
          <w:szCs w:val="20"/>
          <w:lang w:eastAsia="en-US"/>
        </w:rPr>
      </w:pPr>
    </w:p>
    <w:p w14:paraId="2B92DE71" w14:textId="4FA272CA" w:rsidR="00795666" w:rsidRDefault="00795666" w:rsidP="005722D3">
      <w:pPr>
        <w:tabs>
          <w:tab w:val="center" w:pos="4320"/>
          <w:tab w:val="right" w:pos="8640"/>
        </w:tabs>
        <w:spacing w:line="260" w:lineRule="atLeast"/>
        <w:jc w:val="both"/>
        <w:rPr>
          <w:rFonts w:ascii="Arial" w:hAnsi="Arial" w:cs="Arial"/>
          <w:b/>
          <w:sz w:val="20"/>
          <w:szCs w:val="20"/>
          <w:lang w:eastAsia="en-US"/>
        </w:rPr>
      </w:pPr>
    </w:p>
    <w:p w14:paraId="261A9091" w14:textId="3F614FC2" w:rsidR="00795666" w:rsidRDefault="00795666" w:rsidP="005722D3">
      <w:pPr>
        <w:tabs>
          <w:tab w:val="center" w:pos="4320"/>
          <w:tab w:val="right" w:pos="8640"/>
        </w:tabs>
        <w:spacing w:line="260" w:lineRule="atLeast"/>
        <w:jc w:val="both"/>
        <w:rPr>
          <w:rFonts w:ascii="Arial" w:hAnsi="Arial" w:cs="Arial"/>
          <w:b/>
          <w:sz w:val="20"/>
          <w:szCs w:val="20"/>
          <w:lang w:eastAsia="en-US"/>
        </w:rPr>
      </w:pPr>
    </w:p>
    <w:p w14:paraId="133D8BEA" w14:textId="24055D77" w:rsidR="00795666" w:rsidRDefault="00795666" w:rsidP="005722D3">
      <w:pPr>
        <w:tabs>
          <w:tab w:val="center" w:pos="4320"/>
          <w:tab w:val="right" w:pos="8640"/>
        </w:tabs>
        <w:spacing w:line="260" w:lineRule="atLeast"/>
        <w:jc w:val="both"/>
        <w:rPr>
          <w:rFonts w:ascii="Arial" w:hAnsi="Arial" w:cs="Arial"/>
          <w:b/>
          <w:sz w:val="20"/>
          <w:szCs w:val="20"/>
          <w:lang w:eastAsia="en-US"/>
        </w:rPr>
      </w:pPr>
    </w:p>
    <w:p w14:paraId="7CDF6F73" w14:textId="05F828B9" w:rsidR="00795666" w:rsidRDefault="00795666" w:rsidP="005722D3">
      <w:pPr>
        <w:tabs>
          <w:tab w:val="center" w:pos="4320"/>
          <w:tab w:val="right" w:pos="8640"/>
        </w:tabs>
        <w:spacing w:line="260" w:lineRule="atLeast"/>
        <w:jc w:val="both"/>
        <w:rPr>
          <w:rFonts w:ascii="Arial" w:hAnsi="Arial" w:cs="Arial"/>
          <w:b/>
          <w:sz w:val="20"/>
          <w:szCs w:val="20"/>
          <w:lang w:eastAsia="en-US"/>
        </w:rPr>
      </w:pPr>
    </w:p>
    <w:p w14:paraId="7D54680E" w14:textId="6984EBB0" w:rsidR="005722D3" w:rsidRDefault="005722D3" w:rsidP="005722D3">
      <w:pPr>
        <w:spacing w:before="60" w:after="60"/>
        <w:jc w:val="both"/>
        <w:rPr>
          <w:rFonts w:ascii="Arial" w:hAnsi="Arial" w:cs="Arial"/>
          <w:b/>
          <w:sz w:val="20"/>
          <w:szCs w:val="20"/>
        </w:rPr>
      </w:pPr>
    </w:p>
    <w:p w14:paraId="2A28E902" w14:textId="77777777" w:rsidR="00FD1AF4" w:rsidRPr="003A3127" w:rsidRDefault="00FD1AF4" w:rsidP="00FD1AF4">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F61DB">
        <w:rPr>
          <w:rFonts w:ascii="Arial" w:hAnsi="Arial" w:cs="Arial"/>
          <w:b/>
          <w:sz w:val="20"/>
          <w:szCs w:val="20"/>
          <w:lang w:eastAsia="en-US"/>
        </w:rPr>
        <w:lastRenderedPageBreak/>
        <w:t>Obrazec 4:</w:t>
      </w:r>
      <w:r w:rsidRPr="008138D6">
        <w:rPr>
          <w:rFonts w:ascii="Arial" w:hAnsi="Arial" w:cs="Arial"/>
          <w:b/>
          <w:sz w:val="20"/>
          <w:szCs w:val="20"/>
          <w:lang w:eastAsia="en-US"/>
        </w:rPr>
        <w:t xml:space="preserve"> </w:t>
      </w:r>
      <w:r w:rsidR="009E685E">
        <w:rPr>
          <w:rFonts w:ascii="Arial" w:hAnsi="Arial" w:cs="Arial"/>
          <w:b/>
          <w:sz w:val="20"/>
          <w:szCs w:val="20"/>
          <w:lang w:eastAsia="en-US"/>
        </w:rPr>
        <w:t>TESTNI IZVORNI FCD PODATKI</w:t>
      </w:r>
      <w:r w:rsidRPr="008138D6">
        <w:rPr>
          <w:rFonts w:ascii="Arial" w:hAnsi="Arial" w:cs="Arial"/>
          <w:b/>
          <w:sz w:val="20"/>
          <w:szCs w:val="20"/>
          <w:lang w:eastAsia="en-US"/>
        </w:rPr>
        <w:t xml:space="preserve">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7E7FB861" w14:textId="77777777" w:rsidR="00FD1AF4" w:rsidRPr="003A3127" w:rsidRDefault="00FD1AF4" w:rsidP="00FD1AF4">
      <w:pPr>
        <w:suppressAutoHyphens/>
        <w:spacing w:line="260" w:lineRule="atLeast"/>
        <w:rPr>
          <w:rFonts w:ascii="Arial" w:hAnsi="Arial" w:cs="Arial"/>
          <w:b/>
          <w:sz w:val="20"/>
          <w:szCs w:val="20"/>
          <w:lang w:eastAsia="en-US"/>
        </w:rPr>
      </w:pPr>
    </w:p>
    <w:p w14:paraId="04D16C76" w14:textId="77777777" w:rsidR="00FD1AF4" w:rsidRDefault="00FD1AF4" w:rsidP="00FD1AF4">
      <w:pPr>
        <w:suppressAutoHyphens/>
        <w:rPr>
          <w:rFonts w:ascii="Arial" w:hAnsi="Arial" w:cs="Arial"/>
          <w:b/>
          <w:sz w:val="20"/>
          <w:szCs w:val="20"/>
          <w:lang w:eastAsia="ar-SA"/>
        </w:rPr>
      </w:pPr>
    </w:p>
    <w:p w14:paraId="713A8ADC" w14:textId="77777777" w:rsidR="00943809" w:rsidRPr="00943809" w:rsidRDefault="00943809" w:rsidP="00943809">
      <w:pPr>
        <w:suppressAutoHyphens/>
        <w:rPr>
          <w:rFonts w:ascii="Arial" w:hAnsi="Arial" w:cs="Arial"/>
          <w:b/>
          <w:sz w:val="20"/>
          <w:szCs w:val="20"/>
          <w:lang w:eastAsia="ar-SA"/>
        </w:rPr>
      </w:pPr>
      <w:r w:rsidRPr="00943809">
        <w:rPr>
          <w:rFonts w:ascii="Arial" w:hAnsi="Arial" w:cs="Arial"/>
          <w:b/>
          <w:sz w:val="20"/>
          <w:szCs w:val="20"/>
          <w:lang w:eastAsia="ar-SA"/>
        </w:rPr>
        <w:t>Predmet javnega naročila: Zagotavljanje vzdrževanja osveženih izvornih podatkov sledi vozil</w:t>
      </w:r>
    </w:p>
    <w:p w14:paraId="6DEE0943" w14:textId="77777777" w:rsidR="00943809" w:rsidRPr="00943809" w:rsidRDefault="00943809" w:rsidP="00943809">
      <w:pPr>
        <w:suppressAutoHyphens/>
        <w:rPr>
          <w:rFonts w:ascii="Arial" w:hAnsi="Arial" w:cs="Arial"/>
          <w:b/>
          <w:sz w:val="20"/>
          <w:szCs w:val="20"/>
          <w:lang w:eastAsia="ar-SA"/>
        </w:rPr>
      </w:pPr>
    </w:p>
    <w:p w14:paraId="5FE64C8B" w14:textId="77777777" w:rsidR="00943809" w:rsidRDefault="00943809" w:rsidP="00943809">
      <w:pPr>
        <w:suppressAutoHyphens/>
        <w:rPr>
          <w:rFonts w:ascii="Arial" w:hAnsi="Arial" w:cs="Arial"/>
          <w:b/>
          <w:sz w:val="20"/>
          <w:szCs w:val="20"/>
          <w:lang w:eastAsia="ar-SA"/>
        </w:rPr>
      </w:pPr>
      <w:r w:rsidRPr="00943809">
        <w:rPr>
          <w:rFonts w:ascii="Arial" w:hAnsi="Arial" w:cs="Arial"/>
          <w:b/>
          <w:sz w:val="20"/>
          <w:szCs w:val="20"/>
          <w:lang w:eastAsia="ar-SA"/>
        </w:rPr>
        <w:t>Naročnik: Ministrstvo za infrastrukturo, Tržaška cesta 19, 1000 Ljubljana</w:t>
      </w:r>
    </w:p>
    <w:p w14:paraId="21135E6B" w14:textId="77777777" w:rsidR="00943809" w:rsidRDefault="00943809" w:rsidP="00FD1AF4">
      <w:pPr>
        <w:suppressAutoHyphens/>
        <w:rPr>
          <w:rFonts w:ascii="Arial" w:hAnsi="Arial" w:cs="Arial"/>
          <w:b/>
          <w:sz w:val="20"/>
          <w:szCs w:val="20"/>
          <w:lang w:eastAsia="ar-SA"/>
        </w:rPr>
      </w:pPr>
    </w:p>
    <w:p w14:paraId="7F19F440" w14:textId="77777777" w:rsidR="00943809" w:rsidRDefault="006B7DCB" w:rsidP="00FD1AF4">
      <w:pPr>
        <w:suppressAutoHyphens/>
        <w:rPr>
          <w:rFonts w:ascii="Arial" w:hAnsi="Arial" w:cs="Arial"/>
          <w:b/>
          <w:sz w:val="20"/>
          <w:szCs w:val="20"/>
          <w:lang w:eastAsia="ar-SA"/>
        </w:rPr>
      </w:pPr>
      <w:r>
        <w:rPr>
          <w:rFonts w:ascii="Arial" w:hAnsi="Arial" w:cs="Arial"/>
          <w:b/>
          <w:sz w:val="20"/>
          <w:szCs w:val="20"/>
          <w:lang w:eastAsia="ar-SA"/>
        </w:rPr>
        <w:t xml:space="preserve">Testni izvorni FCD podatki so </w:t>
      </w:r>
      <w:r w:rsidR="000B2A07">
        <w:rPr>
          <w:rFonts w:ascii="Arial" w:hAnsi="Arial" w:cs="Arial"/>
          <w:b/>
          <w:sz w:val="20"/>
          <w:szCs w:val="20"/>
          <w:lang w:eastAsia="ar-SA"/>
        </w:rPr>
        <w:t>dostopni</w:t>
      </w:r>
      <w:r>
        <w:rPr>
          <w:rFonts w:ascii="Arial" w:hAnsi="Arial" w:cs="Arial"/>
          <w:b/>
          <w:sz w:val="20"/>
          <w:szCs w:val="20"/>
          <w:lang w:eastAsia="ar-SA"/>
        </w:rPr>
        <w:t xml:space="preserve"> na</w:t>
      </w:r>
      <w:r w:rsidR="000B2A07">
        <w:rPr>
          <w:rFonts w:ascii="Arial" w:hAnsi="Arial" w:cs="Arial"/>
          <w:b/>
          <w:sz w:val="20"/>
          <w:szCs w:val="20"/>
          <w:lang w:eastAsia="ar-SA"/>
        </w:rPr>
        <w:t xml:space="preserve"> povezavi</w:t>
      </w:r>
      <w:r>
        <w:rPr>
          <w:rFonts w:ascii="Arial" w:hAnsi="Arial" w:cs="Arial"/>
          <w:b/>
          <w:sz w:val="20"/>
          <w:szCs w:val="20"/>
          <w:lang w:eastAsia="ar-SA"/>
        </w:rPr>
        <w:t>: ______________________</w:t>
      </w:r>
    </w:p>
    <w:p w14:paraId="21BC4319" w14:textId="77777777" w:rsidR="006B7DCB" w:rsidRDefault="006B7DCB" w:rsidP="00FD1AF4">
      <w:pPr>
        <w:suppressAutoHyphens/>
        <w:rPr>
          <w:rFonts w:ascii="Arial" w:hAnsi="Arial" w:cs="Arial"/>
          <w:b/>
          <w:sz w:val="20"/>
          <w:szCs w:val="20"/>
          <w:lang w:eastAsia="ar-SA"/>
        </w:rPr>
      </w:pPr>
    </w:p>
    <w:p w14:paraId="4E66D5B2" w14:textId="77777777" w:rsidR="00B36233" w:rsidRDefault="00B36233" w:rsidP="00FD1AF4">
      <w:pPr>
        <w:suppressAutoHyphens/>
        <w:rPr>
          <w:rFonts w:ascii="Arial" w:hAnsi="Arial" w:cs="Arial"/>
          <w:b/>
          <w:sz w:val="20"/>
          <w:szCs w:val="20"/>
          <w:lang w:eastAsia="ar-SA"/>
        </w:rPr>
      </w:pPr>
    </w:p>
    <w:p w14:paraId="5A20EFAB" w14:textId="77777777" w:rsidR="006B7DCB" w:rsidRDefault="006B7DCB" w:rsidP="00FD1AF4">
      <w:pPr>
        <w:suppressAutoHyphens/>
        <w:rPr>
          <w:rFonts w:ascii="Arial" w:hAnsi="Arial" w:cs="Arial"/>
          <w:b/>
          <w:sz w:val="20"/>
          <w:szCs w:val="20"/>
          <w:lang w:eastAsia="ar-SA"/>
        </w:rPr>
      </w:pPr>
      <w:r>
        <w:rPr>
          <w:rFonts w:ascii="Arial" w:hAnsi="Arial" w:cs="Arial"/>
          <w:b/>
          <w:sz w:val="20"/>
          <w:szCs w:val="20"/>
          <w:lang w:eastAsia="ar-SA"/>
        </w:rPr>
        <w:t>Uporabljen format testnih FCD podatkov je:______________________</w:t>
      </w:r>
    </w:p>
    <w:p w14:paraId="3C976370" w14:textId="77777777" w:rsidR="00B36233" w:rsidRDefault="00B36233" w:rsidP="00FD1AF4">
      <w:pPr>
        <w:suppressAutoHyphens/>
        <w:rPr>
          <w:rFonts w:ascii="Arial" w:hAnsi="Arial" w:cs="Arial"/>
          <w:b/>
          <w:sz w:val="20"/>
          <w:szCs w:val="20"/>
          <w:lang w:eastAsia="ar-SA"/>
        </w:rPr>
      </w:pPr>
    </w:p>
    <w:p w14:paraId="16CEA43E" w14:textId="77777777" w:rsidR="00B36233" w:rsidRDefault="00B36233" w:rsidP="00FD1AF4">
      <w:pPr>
        <w:suppressAutoHyphens/>
        <w:rPr>
          <w:rFonts w:ascii="Arial" w:hAnsi="Arial" w:cs="Arial"/>
          <w:b/>
          <w:sz w:val="20"/>
          <w:szCs w:val="20"/>
          <w:lang w:eastAsia="ar-SA"/>
        </w:rPr>
      </w:pPr>
    </w:p>
    <w:p w14:paraId="107FAF39" w14:textId="77777777" w:rsidR="006B7DCB" w:rsidRDefault="006B7DCB" w:rsidP="00FD1AF4">
      <w:pPr>
        <w:suppressAutoHyphens/>
        <w:rPr>
          <w:rFonts w:ascii="Arial" w:hAnsi="Arial" w:cs="Arial"/>
          <w:b/>
          <w:sz w:val="20"/>
          <w:szCs w:val="20"/>
          <w:lang w:eastAsia="ar-SA"/>
        </w:rPr>
      </w:pPr>
      <w:r>
        <w:rPr>
          <w:rFonts w:ascii="Arial" w:hAnsi="Arial" w:cs="Arial"/>
          <w:b/>
          <w:sz w:val="20"/>
          <w:szCs w:val="20"/>
          <w:lang w:eastAsia="ar-SA"/>
        </w:rPr>
        <w:t>Geslo za dostop do podatkov je:________</w:t>
      </w:r>
      <w:r w:rsidR="00B741E2">
        <w:rPr>
          <w:rFonts w:ascii="Arial" w:hAnsi="Arial" w:cs="Arial"/>
          <w:b/>
          <w:sz w:val="20"/>
          <w:szCs w:val="20"/>
          <w:lang w:eastAsia="ar-SA"/>
        </w:rPr>
        <w:t>_________ (vsaj osem znakov, upo</w:t>
      </w:r>
      <w:r>
        <w:rPr>
          <w:rFonts w:ascii="Arial" w:hAnsi="Arial" w:cs="Arial"/>
          <w:b/>
          <w:sz w:val="20"/>
          <w:szCs w:val="20"/>
          <w:lang w:eastAsia="ar-SA"/>
        </w:rPr>
        <w:t>rabljena vsaj ena velika in mala črka, vsaj ena številka in vsaj en posebni znak)</w:t>
      </w:r>
    </w:p>
    <w:p w14:paraId="0D71E93D" w14:textId="77777777" w:rsidR="00943809" w:rsidRDefault="00943809" w:rsidP="00FD1AF4">
      <w:pPr>
        <w:suppressAutoHyphens/>
        <w:rPr>
          <w:rFonts w:ascii="Arial" w:hAnsi="Arial" w:cs="Arial"/>
          <w:b/>
          <w:sz w:val="20"/>
          <w:szCs w:val="20"/>
          <w:lang w:eastAsia="ar-SA"/>
        </w:rPr>
      </w:pPr>
    </w:p>
    <w:p w14:paraId="660D803B" w14:textId="77777777" w:rsidR="00943809" w:rsidRDefault="000B2A07" w:rsidP="00FD1AF4">
      <w:pPr>
        <w:suppressAutoHyphens/>
        <w:rPr>
          <w:rFonts w:ascii="Arial" w:hAnsi="Arial" w:cs="Arial"/>
          <w:b/>
          <w:sz w:val="20"/>
          <w:szCs w:val="20"/>
          <w:lang w:eastAsia="ar-SA"/>
        </w:rPr>
      </w:pPr>
      <w:r>
        <w:rPr>
          <w:rFonts w:ascii="Arial" w:hAnsi="Arial" w:cs="Arial"/>
          <w:b/>
          <w:sz w:val="20"/>
          <w:szCs w:val="20"/>
          <w:lang w:eastAsia="ar-SA"/>
        </w:rPr>
        <w:t>Podatki b</w:t>
      </w:r>
      <w:r w:rsidR="00021BCD">
        <w:rPr>
          <w:rFonts w:ascii="Arial" w:hAnsi="Arial" w:cs="Arial"/>
          <w:b/>
          <w:sz w:val="20"/>
          <w:szCs w:val="20"/>
          <w:lang w:eastAsia="ar-SA"/>
        </w:rPr>
        <w:t xml:space="preserve">odo </w:t>
      </w:r>
      <w:r>
        <w:rPr>
          <w:rFonts w:ascii="Arial" w:hAnsi="Arial" w:cs="Arial"/>
          <w:b/>
          <w:sz w:val="20"/>
          <w:szCs w:val="20"/>
          <w:lang w:eastAsia="ar-SA"/>
        </w:rPr>
        <w:t>dostopni naročniku, v nespremenjeni oblik,</w:t>
      </w:r>
      <w:r w:rsidR="00021BCD">
        <w:rPr>
          <w:rFonts w:ascii="Arial" w:hAnsi="Arial" w:cs="Arial"/>
          <w:b/>
          <w:sz w:val="20"/>
          <w:szCs w:val="20"/>
          <w:lang w:eastAsia="ar-SA"/>
        </w:rPr>
        <w:t xml:space="preserve"> ves č</w:t>
      </w:r>
      <w:r>
        <w:rPr>
          <w:rFonts w:ascii="Arial" w:hAnsi="Arial" w:cs="Arial"/>
          <w:b/>
          <w:sz w:val="20"/>
          <w:szCs w:val="20"/>
          <w:lang w:eastAsia="ar-SA"/>
        </w:rPr>
        <w:t>a</w:t>
      </w:r>
      <w:r w:rsidR="00021BCD">
        <w:rPr>
          <w:rFonts w:ascii="Arial" w:hAnsi="Arial" w:cs="Arial"/>
          <w:b/>
          <w:sz w:val="20"/>
          <w:szCs w:val="20"/>
          <w:lang w:eastAsia="ar-SA"/>
        </w:rPr>
        <w:t>s</w:t>
      </w:r>
      <w:r>
        <w:rPr>
          <w:rFonts w:ascii="Arial" w:hAnsi="Arial" w:cs="Arial"/>
          <w:b/>
          <w:sz w:val="20"/>
          <w:szCs w:val="20"/>
          <w:lang w:eastAsia="ar-SA"/>
        </w:rPr>
        <w:t xml:space="preserve"> veljavnosti ponudbe.</w:t>
      </w:r>
    </w:p>
    <w:p w14:paraId="2EFD44AE" w14:textId="77777777" w:rsidR="00943809" w:rsidRDefault="00943809" w:rsidP="00FD1AF4">
      <w:pPr>
        <w:suppressAutoHyphens/>
        <w:rPr>
          <w:rFonts w:ascii="Arial" w:hAnsi="Arial" w:cs="Arial"/>
          <w:b/>
          <w:sz w:val="20"/>
          <w:szCs w:val="20"/>
          <w:lang w:eastAsia="ar-SA"/>
        </w:rPr>
      </w:pPr>
    </w:p>
    <w:p w14:paraId="45409A9B" w14:textId="77777777" w:rsidR="00943809" w:rsidRPr="003A3127" w:rsidRDefault="00943809" w:rsidP="00FD1AF4">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FD1AF4" w:rsidRPr="003A3127" w14:paraId="6C56976A" w14:textId="77777777" w:rsidTr="003A4179">
        <w:tc>
          <w:tcPr>
            <w:tcW w:w="4111" w:type="dxa"/>
            <w:shd w:val="clear" w:color="auto" w:fill="auto"/>
          </w:tcPr>
          <w:p w14:paraId="5A780C84" w14:textId="77777777" w:rsidR="00FD1AF4" w:rsidRPr="003A3127" w:rsidRDefault="00FD1AF4" w:rsidP="003A4179">
            <w:pPr>
              <w:spacing w:line="260" w:lineRule="atLeast"/>
              <w:rPr>
                <w:rFonts w:ascii="Arial" w:hAnsi="Arial" w:cs="Arial"/>
                <w:sz w:val="18"/>
                <w:szCs w:val="18"/>
              </w:rPr>
            </w:pPr>
          </w:p>
        </w:tc>
        <w:tc>
          <w:tcPr>
            <w:tcW w:w="5063" w:type="dxa"/>
            <w:shd w:val="clear" w:color="auto" w:fill="auto"/>
          </w:tcPr>
          <w:p w14:paraId="4A85067C" w14:textId="77777777" w:rsidR="00FD1AF4" w:rsidRPr="003A3127" w:rsidRDefault="00FD1AF4" w:rsidP="003A4179">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FD1AF4" w:rsidRPr="003A3127" w14:paraId="20C8A51B" w14:textId="77777777" w:rsidTr="003A4179">
        <w:trPr>
          <w:trHeight w:val="992"/>
        </w:trPr>
        <w:tc>
          <w:tcPr>
            <w:tcW w:w="4111" w:type="dxa"/>
            <w:shd w:val="clear" w:color="auto" w:fill="auto"/>
          </w:tcPr>
          <w:p w14:paraId="50FBAB94" w14:textId="77777777" w:rsidR="00FD1AF4" w:rsidRPr="003A3127" w:rsidRDefault="00A07A69" w:rsidP="003A4179">
            <w:pPr>
              <w:spacing w:after="120"/>
              <w:jc w:val="both"/>
              <w:rPr>
                <w:rFonts w:cs="Arial"/>
                <w:i/>
                <w:sz w:val="18"/>
                <w:szCs w:val="18"/>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063" w:type="dxa"/>
            <w:shd w:val="clear" w:color="auto" w:fill="auto"/>
          </w:tcPr>
          <w:p w14:paraId="61F22029" w14:textId="77777777" w:rsidR="00FD1AF4" w:rsidRPr="003A3127" w:rsidRDefault="00FD1AF4" w:rsidP="003A4179">
            <w:pPr>
              <w:spacing w:line="260" w:lineRule="atLeast"/>
              <w:rPr>
                <w:rFonts w:ascii="Arial" w:hAnsi="Arial" w:cs="Arial"/>
                <w:i/>
                <w:sz w:val="18"/>
                <w:szCs w:val="18"/>
              </w:rPr>
            </w:pPr>
          </w:p>
        </w:tc>
      </w:tr>
    </w:tbl>
    <w:p w14:paraId="4C72B8FA" w14:textId="77777777" w:rsidR="00FD1AF4" w:rsidRPr="003A3127" w:rsidRDefault="00FD1AF4" w:rsidP="00FD1AF4">
      <w:pPr>
        <w:suppressAutoHyphens/>
        <w:rPr>
          <w:rFonts w:ascii="Arial" w:hAnsi="Arial" w:cs="Arial"/>
          <w:b/>
          <w:sz w:val="20"/>
          <w:szCs w:val="20"/>
          <w:lang w:eastAsia="ar-SA"/>
        </w:rPr>
      </w:pPr>
    </w:p>
    <w:p w14:paraId="682F2330" w14:textId="77777777" w:rsidR="00FD1AF4" w:rsidRPr="003A3127" w:rsidRDefault="00FD1AF4" w:rsidP="00FD1AF4">
      <w:pPr>
        <w:suppressAutoHyphens/>
        <w:rPr>
          <w:rFonts w:ascii="Arial" w:hAnsi="Arial" w:cs="Arial"/>
          <w:b/>
          <w:sz w:val="20"/>
          <w:szCs w:val="20"/>
          <w:lang w:eastAsia="ar-SA"/>
        </w:rPr>
      </w:pPr>
    </w:p>
    <w:p w14:paraId="7365D681" w14:textId="77777777" w:rsidR="00FD1AF4" w:rsidRDefault="00FD1AF4" w:rsidP="00FD1AF4">
      <w:pPr>
        <w:spacing w:before="60" w:after="60"/>
        <w:jc w:val="both"/>
        <w:rPr>
          <w:rFonts w:ascii="Arial" w:hAnsi="Arial" w:cs="Arial"/>
          <w:b/>
          <w:sz w:val="20"/>
          <w:szCs w:val="20"/>
        </w:rPr>
      </w:pPr>
    </w:p>
    <w:p w14:paraId="24E30C8C" w14:textId="77777777" w:rsidR="00FD1AF4" w:rsidRDefault="00FD1AF4" w:rsidP="00FD1AF4">
      <w:pPr>
        <w:spacing w:before="60" w:after="60"/>
        <w:jc w:val="both"/>
        <w:rPr>
          <w:rFonts w:ascii="Arial" w:hAnsi="Arial" w:cs="Arial"/>
          <w:b/>
          <w:sz w:val="20"/>
          <w:szCs w:val="20"/>
        </w:rPr>
      </w:pPr>
    </w:p>
    <w:p w14:paraId="3565301A" w14:textId="069504B6" w:rsidR="00227D0A" w:rsidRDefault="00227D0A" w:rsidP="00FD1AF4">
      <w:pPr>
        <w:spacing w:before="60" w:after="60"/>
        <w:jc w:val="both"/>
        <w:rPr>
          <w:rFonts w:ascii="Arial" w:hAnsi="Arial" w:cs="Arial"/>
          <w:b/>
          <w:sz w:val="20"/>
          <w:szCs w:val="20"/>
        </w:rPr>
      </w:pPr>
    </w:p>
    <w:p w14:paraId="1DE26700" w14:textId="02F798C1" w:rsidR="00E24521" w:rsidRDefault="00E24521" w:rsidP="00FD1AF4">
      <w:pPr>
        <w:spacing w:before="60" w:after="60"/>
        <w:jc w:val="both"/>
        <w:rPr>
          <w:rFonts w:ascii="Arial" w:hAnsi="Arial" w:cs="Arial"/>
          <w:b/>
          <w:sz w:val="20"/>
          <w:szCs w:val="20"/>
        </w:rPr>
      </w:pPr>
    </w:p>
    <w:p w14:paraId="6FABD663" w14:textId="52F46ED3" w:rsidR="00E24521" w:rsidRDefault="00E24521" w:rsidP="00FD1AF4">
      <w:pPr>
        <w:spacing w:before="60" w:after="60"/>
        <w:jc w:val="both"/>
        <w:rPr>
          <w:rFonts w:ascii="Arial" w:hAnsi="Arial" w:cs="Arial"/>
          <w:b/>
          <w:sz w:val="20"/>
          <w:szCs w:val="20"/>
        </w:rPr>
      </w:pPr>
    </w:p>
    <w:p w14:paraId="064C662E" w14:textId="4F9CD899" w:rsidR="00E24521" w:rsidRDefault="00E24521" w:rsidP="00FD1AF4">
      <w:pPr>
        <w:spacing w:before="60" w:after="60"/>
        <w:jc w:val="both"/>
        <w:rPr>
          <w:rFonts w:ascii="Arial" w:hAnsi="Arial" w:cs="Arial"/>
          <w:b/>
          <w:sz w:val="20"/>
          <w:szCs w:val="20"/>
        </w:rPr>
      </w:pPr>
    </w:p>
    <w:p w14:paraId="4F2E506E" w14:textId="5BA66FDB" w:rsidR="00E24521" w:rsidRDefault="00E24521" w:rsidP="00FD1AF4">
      <w:pPr>
        <w:spacing w:before="60" w:after="60"/>
        <w:jc w:val="both"/>
        <w:rPr>
          <w:rFonts w:ascii="Arial" w:hAnsi="Arial" w:cs="Arial"/>
          <w:b/>
          <w:sz w:val="20"/>
          <w:szCs w:val="20"/>
        </w:rPr>
      </w:pPr>
    </w:p>
    <w:p w14:paraId="1B1E0F09" w14:textId="569A108F" w:rsidR="00E24521" w:rsidRDefault="00E24521" w:rsidP="00FD1AF4">
      <w:pPr>
        <w:spacing w:before="60" w:after="60"/>
        <w:jc w:val="both"/>
        <w:rPr>
          <w:rFonts w:ascii="Arial" w:hAnsi="Arial" w:cs="Arial"/>
          <w:b/>
          <w:sz w:val="20"/>
          <w:szCs w:val="20"/>
        </w:rPr>
      </w:pPr>
    </w:p>
    <w:p w14:paraId="6F7A2D97" w14:textId="222A5317" w:rsidR="00E24521" w:rsidRDefault="00E24521" w:rsidP="00FD1AF4">
      <w:pPr>
        <w:spacing w:before="60" w:after="60"/>
        <w:jc w:val="both"/>
        <w:rPr>
          <w:rFonts w:ascii="Arial" w:hAnsi="Arial" w:cs="Arial"/>
          <w:b/>
          <w:sz w:val="20"/>
          <w:szCs w:val="20"/>
        </w:rPr>
      </w:pPr>
    </w:p>
    <w:p w14:paraId="4CC25094" w14:textId="1AAF054E" w:rsidR="00E24521" w:rsidRDefault="00E24521" w:rsidP="00FD1AF4">
      <w:pPr>
        <w:spacing w:before="60" w:after="60"/>
        <w:jc w:val="both"/>
        <w:rPr>
          <w:rFonts w:ascii="Arial" w:hAnsi="Arial" w:cs="Arial"/>
          <w:b/>
          <w:sz w:val="20"/>
          <w:szCs w:val="20"/>
        </w:rPr>
      </w:pPr>
    </w:p>
    <w:p w14:paraId="476B4C57" w14:textId="653B3CF6" w:rsidR="00E24521" w:rsidRDefault="00E24521" w:rsidP="00FD1AF4">
      <w:pPr>
        <w:spacing w:before="60" w:after="60"/>
        <w:jc w:val="both"/>
        <w:rPr>
          <w:rFonts w:ascii="Arial" w:hAnsi="Arial" w:cs="Arial"/>
          <w:b/>
          <w:sz w:val="20"/>
          <w:szCs w:val="20"/>
        </w:rPr>
      </w:pPr>
    </w:p>
    <w:p w14:paraId="2C9E9A10" w14:textId="282ED258" w:rsidR="00E24521" w:rsidRDefault="00E24521" w:rsidP="00FD1AF4">
      <w:pPr>
        <w:spacing w:before="60" w:after="60"/>
        <w:jc w:val="both"/>
        <w:rPr>
          <w:rFonts w:ascii="Arial" w:hAnsi="Arial" w:cs="Arial"/>
          <w:b/>
          <w:sz w:val="20"/>
          <w:szCs w:val="20"/>
        </w:rPr>
      </w:pPr>
    </w:p>
    <w:p w14:paraId="2748510A" w14:textId="5BC6E43D" w:rsidR="00E24521" w:rsidRDefault="00E24521" w:rsidP="00FD1AF4">
      <w:pPr>
        <w:spacing w:before="60" w:after="60"/>
        <w:jc w:val="both"/>
        <w:rPr>
          <w:rFonts w:ascii="Arial" w:hAnsi="Arial" w:cs="Arial"/>
          <w:b/>
          <w:sz w:val="20"/>
          <w:szCs w:val="20"/>
        </w:rPr>
      </w:pPr>
    </w:p>
    <w:p w14:paraId="782EEA46" w14:textId="02E21495" w:rsidR="00E24521" w:rsidRDefault="00E24521" w:rsidP="00FD1AF4">
      <w:pPr>
        <w:spacing w:before="60" w:after="60"/>
        <w:jc w:val="both"/>
        <w:rPr>
          <w:rFonts w:ascii="Arial" w:hAnsi="Arial" w:cs="Arial"/>
          <w:b/>
          <w:sz w:val="20"/>
          <w:szCs w:val="20"/>
        </w:rPr>
      </w:pPr>
    </w:p>
    <w:p w14:paraId="363C4B02" w14:textId="7C2B84AD" w:rsidR="00E24521" w:rsidRDefault="00E24521" w:rsidP="00FD1AF4">
      <w:pPr>
        <w:spacing w:before="60" w:after="60"/>
        <w:jc w:val="both"/>
        <w:rPr>
          <w:rFonts w:ascii="Arial" w:hAnsi="Arial" w:cs="Arial"/>
          <w:b/>
          <w:sz w:val="20"/>
          <w:szCs w:val="20"/>
        </w:rPr>
      </w:pPr>
    </w:p>
    <w:p w14:paraId="2C8DECBE" w14:textId="094E820F" w:rsidR="00E24521" w:rsidRDefault="00E24521" w:rsidP="00FD1AF4">
      <w:pPr>
        <w:spacing w:before="60" w:after="60"/>
        <w:jc w:val="both"/>
        <w:rPr>
          <w:rFonts w:ascii="Arial" w:hAnsi="Arial" w:cs="Arial"/>
          <w:b/>
          <w:sz w:val="20"/>
          <w:szCs w:val="20"/>
        </w:rPr>
      </w:pPr>
    </w:p>
    <w:p w14:paraId="23E03997" w14:textId="4F6DEF78" w:rsidR="00E24521" w:rsidRDefault="00E24521" w:rsidP="00FD1AF4">
      <w:pPr>
        <w:spacing w:before="60" w:after="60"/>
        <w:jc w:val="both"/>
        <w:rPr>
          <w:rFonts w:ascii="Arial" w:hAnsi="Arial" w:cs="Arial"/>
          <w:b/>
          <w:sz w:val="20"/>
          <w:szCs w:val="20"/>
        </w:rPr>
      </w:pPr>
    </w:p>
    <w:p w14:paraId="4788BA6A" w14:textId="5FB197CD" w:rsidR="00E24521" w:rsidRDefault="00E24521" w:rsidP="00FD1AF4">
      <w:pPr>
        <w:spacing w:before="60" w:after="60"/>
        <w:jc w:val="both"/>
        <w:rPr>
          <w:rFonts w:ascii="Arial" w:hAnsi="Arial" w:cs="Arial"/>
          <w:b/>
          <w:sz w:val="20"/>
          <w:szCs w:val="20"/>
        </w:rPr>
      </w:pPr>
    </w:p>
    <w:p w14:paraId="3B19704F" w14:textId="3A96D05F" w:rsidR="00E24521" w:rsidRDefault="00E24521" w:rsidP="00FD1AF4">
      <w:pPr>
        <w:spacing w:before="60" w:after="60"/>
        <w:jc w:val="both"/>
        <w:rPr>
          <w:rFonts w:ascii="Arial" w:hAnsi="Arial" w:cs="Arial"/>
          <w:b/>
          <w:sz w:val="20"/>
          <w:szCs w:val="20"/>
        </w:rPr>
      </w:pPr>
    </w:p>
    <w:p w14:paraId="46C48D53" w14:textId="4353825B" w:rsidR="00E24521" w:rsidRDefault="00E24521" w:rsidP="00FD1AF4">
      <w:pPr>
        <w:spacing w:before="60" w:after="60"/>
        <w:jc w:val="both"/>
        <w:rPr>
          <w:rFonts w:ascii="Arial" w:hAnsi="Arial" w:cs="Arial"/>
          <w:b/>
          <w:sz w:val="20"/>
          <w:szCs w:val="20"/>
        </w:rPr>
      </w:pPr>
    </w:p>
    <w:p w14:paraId="75BCC894" w14:textId="771E723B" w:rsidR="00E24521" w:rsidRDefault="00E24521" w:rsidP="00FD1AF4">
      <w:pPr>
        <w:spacing w:before="60" w:after="60"/>
        <w:jc w:val="both"/>
        <w:rPr>
          <w:rFonts w:ascii="Arial" w:hAnsi="Arial" w:cs="Arial"/>
          <w:b/>
          <w:sz w:val="20"/>
          <w:szCs w:val="20"/>
        </w:rPr>
      </w:pPr>
    </w:p>
    <w:p w14:paraId="661141C9" w14:textId="77756CB3" w:rsidR="00E24521" w:rsidRDefault="00E24521" w:rsidP="00FD1AF4">
      <w:pPr>
        <w:spacing w:before="60" w:after="60"/>
        <w:jc w:val="both"/>
        <w:rPr>
          <w:rFonts w:ascii="Arial" w:hAnsi="Arial" w:cs="Arial"/>
          <w:b/>
          <w:sz w:val="20"/>
          <w:szCs w:val="20"/>
        </w:rPr>
      </w:pPr>
    </w:p>
    <w:p w14:paraId="6ED819F1" w14:textId="10B31EFB" w:rsidR="00E24521" w:rsidRDefault="00E24521" w:rsidP="00FD1AF4">
      <w:pPr>
        <w:spacing w:before="60" w:after="60"/>
        <w:jc w:val="both"/>
        <w:rPr>
          <w:rFonts w:ascii="Arial" w:hAnsi="Arial" w:cs="Arial"/>
          <w:b/>
          <w:sz w:val="20"/>
          <w:szCs w:val="20"/>
        </w:rPr>
      </w:pPr>
    </w:p>
    <w:p w14:paraId="42B8484E" w14:textId="0EE9F052" w:rsidR="00E24521" w:rsidRDefault="00E24521" w:rsidP="00FD1AF4">
      <w:pPr>
        <w:spacing w:before="60" w:after="60"/>
        <w:jc w:val="both"/>
        <w:rPr>
          <w:rFonts w:ascii="Arial" w:hAnsi="Arial" w:cs="Arial"/>
          <w:b/>
          <w:sz w:val="20"/>
          <w:szCs w:val="20"/>
        </w:rPr>
      </w:pPr>
    </w:p>
    <w:p w14:paraId="3FB53BCD" w14:textId="45D6AA75" w:rsidR="00E24521" w:rsidRDefault="00E24521" w:rsidP="00FD1AF4">
      <w:pPr>
        <w:spacing w:before="60" w:after="60"/>
        <w:jc w:val="both"/>
        <w:rPr>
          <w:rFonts w:ascii="Arial" w:hAnsi="Arial" w:cs="Arial"/>
          <w:b/>
          <w:sz w:val="20"/>
          <w:szCs w:val="20"/>
        </w:rPr>
      </w:pPr>
    </w:p>
    <w:p w14:paraId="57563653" w14:textId="472C2ECF" w:rsidR="00E24521" w:rsidRDefault="00E24521" w:rsidP="00FD1AF4">
      <w:pPr>
        <w:spacing w:before="60" w:after="60"/>
        <w:jc w:val="both"/>
        <w:rPr>
          <w:rFonts w:ascii="Arial" w:hAnsi="Arial" w:cs="Arial"/>
          <w:b/>
          <w:sz w:val="20"/>
          <w:szCs w:val="20"/>
        </w:rPr>
      </w:pPr>
    </w:p>
    <w:p w14:paraId="050C9771" w14:textId="77777777" w:rsidR="00E24521" w:rsidRDefault="00E24521" w:rsidP="00FD1AF4">
      <w:pPr>
        <w:spacing w:before="60" w:after="60"/>
        <w:jc w:val="both"/>
        <w:rPr>
          <w:rFonts w:ascii="Arial" w:hAnsi="Arial" w:cs="Arial"/>
          <w:b/>
          <w:sz w:val="20"/>
          <w:szCs w:val="20"/>
        </w:rPr>
      </w:pPr>
    </w:p>
    <w:p w14:paraId="65B5062D" w14:textId="34E9658F" w:rsidR="00E24521" w:rsidRPr="00A93C7A" w:rsidRDefault="00E24521" w:rsidP="00E2452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Pr>
          <w:rFonts w:ascii="Arial" w:hAnsi="Arial" w:cs="Arial"/>
          <w:b/>
          <w:sz w:val="20"/>
          <w:szCs w:val="20"/>
          <w:lang w:eastAsia="en-US"/>
        </w:rPr>
        <w:t>5</w:t>
      </w:r>
      <w:r w:rsidRPr="00A93C7A">
        <w:rPr>
          <w:rFonts w:ascii="Arial" w:hAnsi="Arial" w:cs="Arial"/>
          <w:b/>
          <w:sz w:val="20"/>
          <w:szCs w:val="20"/>
          <w:lang w:eastAsia="en-US"/>
        </w:rPr>
        <w:t xml:space="preserve">: IZJAVA REFERENČNEGA NAROČNIKA – </w:t>
      </w:r>
      <w:r>
        <w:rPr>
          <w:rFonts w:ascii="Arial" w:hAnsi="Arial" w:cs="Arial"/>
          <w:b/>
          <w:sz w:val="20"/>
          <w:szCs w:val="20"/>
          <w:lang w:eastAsia="en-US"/>
        </w:rPr>
        <w:t xml:space="preserve">RECERENCE </w:t>
      </w:r>
      <w:r w:rsidRPr="00A93C7A">
        <w:rPr>
          <w:rFonts w:ascii="Arial" w:hAnsi="Arial" w:cs="Arial"/>
          <w:b/>
          <w:sz w:val="20"/>
          <w:szCs w:val="20"/>
          <w:lang w:eastAsia="en-US"/>
        </w:rPr>
        <w:t>KADRA</w:t>
      </w:r>
    </w:p>
    <w:p w14:paraId="6CBADC83" w14:textId="77777777" w:rsidR="00E24521" w:rsidRPr="00A93C7A" w:rsidRDefault="00E24521" w:rsidP="00E24521">
      <w:pPr>
        <w:spacing w:line="260" w:lineRule="atLeast"/>
        <w:rPr>
          <w:rFonts w:ascii="Arial" w:hAnsi="Arial" w:cs="Arial"/>
          <w:sz w:val="20"/>
          <w:szCs w:val="20"/>
          <w:lang w:eastAsia="en-US"/>
        </w:rPr>
      </w:pPr>
    </w:p>
    <w:p w14:paraId="57AA8A92" w14:textId="77777777" w:rsidR="00E24521" w:rsidRDefault="00E24521" w:rsidP="00E24521">
      <w:pPr>
        <w:spacing w:line="260" w:lineRule="atLeast"/>
        <w:rPr>
          <w:rFonts w:ascii="Arial" w:hAnsi="Arial" w:cs="Arial"/>
          <w:sz w:val="20"/>
          <w:szCs w:val="20"/>
          <w:lang w:eastAsia="en-US"/>
        </w:rPr>
      </w:pPr>
    </w:p>
    <w:p w14:paraId="798D685D" w14:textId="7CDF1A46"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40E99FC9" w14:textId="77777777" w:rsidR="00E24521" w:rsidRPr="004B45E8" w:rsidRDefault="00E24521" w:rsidP="00E24521">
      <w:pPr>
        <w:spacing w:line="260" w:lineRule="atLeast"/>
        <w:jc w:val="both"/>
        <w:rPr>
          <w:rFonts w:ascii="Arial" w:eastAsia="Calibri" w:hAnsi="Arial" w:cs="Arial"/>
          <w:sz w:val="20"/>
          <w:szCs w:val="20"/>
          <w:lang w:eastAsia="en-US"/>
        </w:rPr>
      </w:pPr>
    </w:p>
    <w:p w14:paraId="5DA3C05A"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6E1730D5" w14:textId="77777777" w:rsidR="00E24521" w:rsidRPr="004B45E8" w:rsidRDefault="00E24521" w:rsidP="00E24521">
      <w:pPr>
        <w:spacing w:line="260" w:lineRule="atLeast"/>
        <w:jc w:val="both"/>
        <w:rPr>
          <w:rFonts w:ascii="Arial" w:eastAsia="Calibri" w:hAnsi="Arial" w:cs="Arial"/>
          <w:sz w:val="20"/>
          <w:szCs w:val="20"/>
          <w:lang w:eastAsia="en-US"/>
        </w:rPr>
      </w:pPr>
    </w:p>
    <w:p w14:paraId="0AB94A0D" w14:textId="6C6FA48A" w:rsidR="00E24521" w:rsidRPr="004B45E8" w:rsidRDefault="00E24521" w:rsidP="00E24521">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015A9324" w14:textId="77777777" w:rsidR="00E24521" w:rsidRPr="004B45E8" w:rsidRDefault="00E24521" w:rsidP="00E24521">
      <w:pPr>
        <w:tabs>
          <w:tab w:val="center" w:pos="4320"/>
          <w:tab w:val="right" w:pos="8640"/>
        </w:tabs>
        <w:spacing w:line="260" w:lineRule="atLeast"/>
        <w:jc w:val="both"/>
        <w:rPr>
          <w:rFonts w:ascii="Arial" w:hAnsi="Arial" w:cs="Arial"/>
          <w:sz w:val="20"/>
          <w:lang w:eastAsia="en-US"/>
        </w:rPr>
      </w:pPr>
    </w:p>
    <w:p w14:paraId="0ACB8B52" w14:textId="77777777" w:rsidR="00E24521" w:rsidRPr="00A93C7A" w:rsidRDefault="00E24521" w:rsidP="00E24521">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3DAC87F5" w14:textId="77777777" w:rsidR="00E24521" w:rsidRDefault="00E24521" w:rsidP="00E24521">
      <w:pPr>
        <w:tabs>
          <w:tab w:val="center" w:pos="4320"/>
          <w:tab w:val="right" w:pos="8640"/>
        </w:tabs>
        <w:spacing w:line="260" w:lineRule="atLeast"/>
        <w:jc w:val="both"/>
        <w:rPr>
          <w:rFonts w:ascii="Arial" w:hAnsi="Arial" w:cs="Arial"/>
          <w:sz w:val="20"/>
          <w:lang w:eastAsia="en-US"/>
        </w:rPr>
      </w:pPr>
    </w:p>
    <w:p w14:paraId="1EE885B4" w14:textId="77777777" w:rsidR="00E24521" w:rsidRPr="004B45E8" w:rsidRDefault="00E24521" w:rsidP="00E24521">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595E1551"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964B6D8" w14:textId="77777777" w:rsidR="00E24521" w:rsidRPr="004B45E8" w:rsidRDefault="00E24521" w:rsidP="00E24521">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7C73DF4"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1A0B067"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C9C3582"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FBDB11E" w14:textId="77777777" w:rsidR="00E24521" w:rsidRPr="004B45E8" w:rsidRDefault="00E24521" w:rsidP="00E24521">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B408D28" w14:textId="77777777" w:rsidR="00E24521" w:rsidRPr="004B45E8" w:rsidRDefault="00E24521" w:rsidP="00E24521">
      <w:pPr>
        <w:spacing w:line="260" w:lineRule="atLeast"/>
        <w:jc w:val="both"/>
        <w:rPr>
          <w:rFonts w:ascii="Arial" w:hAnsi="Arial" w:cs="Arial"/>
          <w:sz w:val="20"/>
          <w:szCs w:val="20"/>
          <w:lang w:eastAsia="en-US"/>
        </w:rPr>
      </w:pPr>
    </w:p>
    <w:p w14:paraId="76743FBF" w14:textId="77777777" w:rsidR="00E24521" w:rsidRPr="004B45E8" w:rsidRDefault="00E24521" w:rsidP="00E24521">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64BE8B47" w14:textId="77777777" w:rsidR="00E24521" w:rsidRPr="004B45E8" w:rsidRDefault="00E24521" w:rsidP="00E24521">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C637013" w14:textId="77777777" w:rsidR="00E24521" w:rsidRDefault="00E24521" w:rsidP="00E24521">
      <w:pPr>
        <w:spacing w:line="260" w:lineRule="atLeast"/>
        <w:jc w:val="both"/>
        <w:rPr>
          <w:rFonts w:ascii="Arial" w:hAnsi="Arial" w:cs="Arial"/>
          <w:bCs/>
          <w:color w:val="000000"/>
          <w:sz w:val="20"/>
          <w:szCs w:val="20"/>
        </w:rPr>
      </w:pPr>
    </w:p>
    <w:p w14:paraId="7CF21D99" w14:textId="59EA4B9B" w:rsidR="00E24521" w:rsidRPr="004B45E8" w:rsidRDefault="00E24521" w:rsidP="00E24521">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F666B9E" w14:textId="77777777" w:rsidR="00E24521" w:rsidRPr="004B45E8" w:rsidRDefault="00E24521" w:rsidP="00E24521">
      <w:pPr>
        <w:spacing w:line="260" w:lineRule="atLeast"/>
        <w:jc w:val="both"/>
        <w:rPr>
          <w:rFonts w:ascii="Arial" w:eastAsia="Calibri" w:hAnsi="Arial" w:cs="Arial"/>
          <w:sz w:val="20"/>
          <w:szCs w:val="22"/>
          <w:lang w:eastAsia="en-US"/>
        </w:rPr>
      </w:pPr>
    </w:p>
    <w:p w14:paraId="473B821C" w14:textId="77777777" w:rsidR="00E24521" w:rsidRPr="004B45E8" w:rsidRDefault="00E24521" w:rsidP="00E24521">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E24521" w:rsidRPr="004B45E8" w14:paraId="43557D85" w14:textId="77777777" w:rsidTr="00421E21">
        <w:tc>
          <w:tcPr>
            <w:tcW w:w="3085" w:type="dxa"/>
            <w:vAlign w:val="center"/>
            <w:hideMark/>
          </w:tcPr>
          <w:p w14:paraId="50FB53CC" w14:textId="77777777" w:rsidR="00E24521" w:rsidRPr="004B45E8" w:rsidRDefault="00E24521" w:rsidP="00421E21">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54CA9AF7" w14:textId="77777777" w:rsidR="00E24521" w:rsidRPr="004B45E8" w:rsidRDefault="00E24521" w:rsidP="00421E21">
            <w:pPr>
              <w:spacing w:line="260" w:lineRule="atLeast"/>
              <w:rPr>
                <w:rFonts w:ascii="Arial" w:eastAsia="Calibri" w:hAnsi="Arial" w:cs="Arial"/>
                <w:sz w:val="20"/>
                <w:szCs w:val="22"/>
                <w:lang w:eastAsia="en-US"/>
              </w:rPr>
            </w:pPr>
          </w:p>
          <w:p w14:paraId="7BA7D81C" w14:textId="77777777" w:rsidR="00E24521" w:rsidRPr="004B45E8" w:rsidRDefault="00E24521" w:rsidP="00421E21">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711A96F7" w14:textId="77777777" w:rsidR="00E24521" w:rsidRPr="004B45E8" w:rsidRDefault="00E24521" w:rsidP="00421E21">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241E780B" w14:textId="77777777" w:rsidR="00E24521" w:rsidRPr="004B45E8" w:rsidRDefault="00E24521" w:rsidP="00421E21">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3FF010A4" w14:textId="77777777" w:rsidR="00E24521" w:rsidRPr="004B45E8" w:rsidRDefault="00E24521" w:rsidP="00421E21">
            <w:pPr>
              <w:spacing w:line="260" w:lineRule="atLeast"/>
              <w:jc w:val="both"/>
              <w:rPr>
                <w:rFonts w:ascii="Arial" w:eastAsia="Calibri" w:hAnsi="Arial" w:cs="Arial"/>
                <w:sz w:val="20"/>
                <w:szCs w:val="22"/>
                <w:lang w:eastAsia="en-US"/>
              </w:rPr>
            </w:pPr>
          </w:p>
          <w:p w14:paraId="77BB4AD4" w14:textId="77777777" w:rsidR="00E24521" w:rsidRPr="004B45E8" w:rsidRDefault="00E24521" w:rsidP="00421E21">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7328C64" w14:textId="77777777" w:rsidR="00E24521" w:rsidRPr="004B45E8" w:rsidRDefault="00E24521" w:rsidP="00421E21">
            <w:pPr>
              <w:spacing w:line="260" w:lineRule="atLeast"/>
              <w:jc w:val="both"/>
              <w:rPr>
                <w:rFonts w:ascii="Arial" w:eastAsia="Calibri" w:hAnsi="Arial" w:cs="Arial"/>
                <w:sz w:val="20"/>
                <w:szCs w:val="22"/>
                <w:lang w:eastAsia="en-US"/>
              </w:rPr>
            </w:pPr>
          </w:p>
          <w:p w14:paraId="1940CF64" w14:textId="77777777" w:rsidR="00E24521" w:rsidRPr="004B45E8" w:rsidRDefault="00E24521" w:rsidP="00421E21">
            <w:pPr>
              <w:spacing w:line="260" w:lineRule="atLeast"/>
              <w:jc w:val="center"/>
              <w:rPr>
                <w:rFonts w:ascii="Arial" w:eastAsia="Calibri" w:hAnsi="Arial" w:cs="Arial"/>
                <w:sz w:val="20"/>
                <w:szCs w:val="22"/>
                <w:lang w:eastAsia="en-US"/>
              </w:rPr>
            </w:pPr>
          </w:p>
          <w:p w14:paraId="6660FADB" w14:textId="77777777" w:rsidR="00E24521" w:rsidRPr="004B45E8" w:rsidRDefault="00E24521" w:rsidP="00421E21">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318480FF" w14:textId="77777777" w:rsidR="00E24521" w:rsidRPr="004B45E8" w:rsidRDefault="00E24521" w:rsidP="00421E21">
            <w:pPr>
              <w:spacing w:line="260" w:lineRule="atLeast"/>
              <w:rPr>
                <w:rFonts w:ascii="Arial" w:eastAsia="Calibri" w:hAnsi="Arial" w:cs="Arial"/>
                <w:sz w:val="20"/>
                <w:szCs w:val="22"/>
                <w:lang w:eastAsia="en-US"/>
              </w:rPr>
            </w:pPr>
          </w:p>
        </w:tc>
      </w:tr>
    </w:tbl>
    <w:p w14:paraId="41BD2AB6"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111C6854"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09DB1AB0"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359B7FF2"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29882E9F"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600CC7DE" w14:textId="77777777" w:rsidR="00E24521" w:rsidRPr="004B45E8" w:rsidRDefault="00E24521" w:rsidP="00E24521">
      <w:pPr>
        <w:tabs>
          <w:tab w:val="center" w:pos="4320"/>
          <w:tab w:val="right" w:pos="8640"/>
        </w:tabs>
        <w:spacing w:line="260" w:lineRule="atLeast"/>
        <w:jc w:val="both"/>
        <w:rPr>
          <w:rFonts w:ascii="Arial" w:hAnsi="Arial" w:cs="Arial"/>
          <w:i/>
          <w:sz w:val="18"/>
          <w:szCs w:val="18"/>
        </w:rPr>
      </w:pPr>
    </w:p>
    <w:p w14:paraId="655C764C" w14:textId="57AF8D5B" w:rsidR="00E24521" w:rsidRPr="004B45E8" w:rsidRDefault="00E24521" w:rsidP="00E24521">
      <w:pPr>
        <w:tabs>
          <w:tab w:val="center" w:pos="4320"/>
          <w:tab w:val="right" w:pos="8640"/>
        </w:tabs>
        <w:spacing w:line="260" w:lineRule="atLeast"/>
        <w:jc w:val="both"/>
        <w:rPr>
          <w:rFonts w:ascii="Arial" w:hAnsi="Arial" w:cs="Arial"/>
          <w:sz w:val="20"/>
          <w:lang w:eastAsia="en-US"/>
        </w:rPr>
      </w:pPr>
      <w:r w:rsidRPr="004B45E8">
        <w:rPr>
          <w:rFonts w:ascii="Arial" w:hAnsi="Arial" w:cs="Arial"/>
          <w:i/>
          <w:sz w:val="18"/>
          <w:szCs w:val="18"/>
        </w:rPr>
        <w:t xml:space="preserve"> Dokazovanje izpolnjevanja pogojev: Naročnik si pridržuje pravico, da sam preveri izpolnjevanje referenc oz. da od ponudnika zahteva predložitev obrazca oz. dokazil v fazi preverjanja ponudb, ponudnik pa obrazec oz. dokazila lahko priloži že tudi v ponudbi.</w:t>
      </w:r>
    </w:p>
    <w:p w14:paraId="27333BF8" w14:textId="77777777" w:rsidR="00E24521" w:rsidRPr="00A93C7A" w:rsidRDefault="00E24521" w:rsidP="00E24521">
      <w:pPr>
        <w:suppressAutoHyphens/>
        <w:rPr>
          <w:rFonts w:ascii="Arial" w:hAnsi="Arial" w:cs="Arial"/>
          <w:sz w:val="20"/>
          <w:szCs w:val="20"/>
          <w:lang w:eastAsia="en-US"/>
        </w:rPr>
      </w:pPr>
    </w:p>
    <w:p w14:paraId="05F315BD" w14:textId="77777777" w:rsidR="00227D0A" w:rsidRDefault="00227D0A" w:rsidP="00FD1AF4">
      <w:pPr>
        <w:spacing w:before="60" w:after="60"/>
        <w:jc w:val="both"/>
        <w:rPr>
          <w:rFonts w:ascii="Arial" w:hAnsi="Arial" w:cs="Arial"/>
          <w:b/>
          <w:sz w:val="20"/>
          <w:szCs w:val="20"/>
        </w:rPr>
      </w:pPr>
    </w:p>
    <w:p w14:paraId="5995A14A" w14:textId="77777777" w:rsidR="00227D0A" w:rsidRDefault="00227D0A" w:rsidP="00FD1AF4">
      <w:pPr>
        <w:spacing w:before="60" w:after="60"/>
        <w:jc w:val="both"/>
        <w:rPr>
          <w:rFonts w:ascii="Arial" w:hAnsi="Arial" w:cs="Arial"/>
          <w:b/>
          <w:sz w:val="20"/>
          <w:szCs w:val="20"/>
        </w:rPr>
      </w:pPr>
    </w:p>
    <w:p w14:paraId="5C598579" w14:textId="77777777" w:rsidR="00227D0A" w:rsidRDefault="00227D0A" w:rsidP="00FD1AF4">
      <w:pPr>
        <w:spacing w:before="60" w:after="60"/>
        <w:jc w:val="both"/>
        <w:rPr>
          <w:rFonts w:ascii="Arial" w:hAnsi="Arial" w:cs="Arial"/>
          <w:b/>
          <w:sz w:val="20"/>
          <w:szCs w:val="20"/>
        </w:rPr>
      </w:pPr>
    </w:p>
    <w:p w14:paraId="71625AE1" w14:textId="77777777" w:rsidR="00227D0A" w:rsidRDefault="00227D0A" w:rsidP="00FD1AF4">
      <w:pPr>
        <w:spacing w:before="60" w:after="60"/>
        <w:jc w:val="both"/>
        <w:rPr>
          <w:rFonts w:ascii="Arial" w:hAnsi="Arial" w:cs="Arial"/>
          <w:b/>
          <w:sz w:val="20"/>
          <w:szCs w:val="20"/>
        </w:rPr>
      </w:pPr>
    </w:p>
    <w:p w14:paraId="65456777" w14:textId="77777777" w:rsidR="00943809" w:rsidRDefault="00943809" w:rsidP="00FD1AF4">
      <w:pPr>
        <w:spacing w:before="60" w:after="60"/>
        <w:jc w:val="both"/>
        <w:rPr>
          <w:rFonts w:ascii="Arial" w:hAnsi="Arial" w:cs="Arial"/>
          <w:b/>
          <w:sz w:val="20"/>
          <w:szCs w:val="20"/>
        </w:rPr>
      </w:pPr>
    </w:p>
    <w:p w14:paraId="6BF06FC5" w14:textId="232153A8" w:rsidR="00435F14" w:rsidRDefault="00435F14" w:rsidP="003E04AA">
      <w:pPr>
        <w:rPr>
          <w:rFonts w:ascii="Arial" w:hAnsi="Arial" w:cs="Arial"/>
          <w:b/>
          <w:sz w:val="20"/>
          <w:szCs w:val="20"/>
        </w:rPr>
      </w:pPr>
    </w:p>
    <w:p w14:paraId="01FCDB9F" w14:textId="422020C5" w:rsidR="00DF443B" w:rsidRPr="0051730C"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lastRenderedPageBreak/>
        <w:t xml:space="preserve">Obrazec </w:t>
      </w:r>
      <w:r w:rsidR="00E24521">
        <w:rPr>
          <w:rFonts w:ascii="Arial" w:hAnsi="Arial" w:cs="Arial"/>
          <w:b/>
          <w:sz w:val="20"/>
          <w:szCs w:val="20"/>
          <w:lang w:eastAsia="en-US"/>
        </w:rPr>
        <w:t>6</w:t>
      </w:r>
      <w:r w:rsidRPr="0051730C">
        <w:rPr>
          <w:rFonts w:ascii="Arial" w:hAnsi="Arial" w:cs="Arial"/>
          <w:b/>
          <w:sz w:val="20"/>
          <w:szCs w:val="20"/>
          <w:lang w:eastAsia="en-US"/>
        </w:rPr>
        <w:t>: VZOREC POGODBE O IZVEDBI JAVNEGA NAROČILA</w:t>
      </w:r>
    </w:p>
    <w:p w14:paraId="5C820A66" w14:textId="77777777" w:rsidR="00DF05DB" w:rsidRDefault="00DF05DB" w:rsidP="00415C51">
      <w:pPr>
        <w:spacing w:line="260" w:lineRule="atLeast"/>
        <w:rPr>
          <w:rFonts w:ascii="Arial" w:hAnsi="Arial" w:cs="Arial"/>
          <w:b/>
          <w:sz w:val="20"/>
          <w:szCs w:val="20"/>
          <w:lang w:eastAsia="en-US"/>
        </w:rPr>
      </w:pPr>
    </w:p>
    <w:p w14:paraId="3B70C80C" w14:textId="47BD8F8E" w:rsidR="00CE3BE9" w:rsidRPr="00CE3BE9" w:rsidRDefault="00CE3BE9" w:rsidP="00CE3BE9">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sidR="00227D0A">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70B74B0C" w14:textId="77777777" w:rsidR="00CE3BE9" w:rsidRPr="00CE3BE9" w:rsidRDefault="00CE3BE9" w:rsidP="00CE3BE9">
      <w:pPr>
        <w:spacing w:line="260" w:lineRule="atLeast"/>
        <w:jc w:val="both"/>
        <w:rPr>
          <w:rFonts w:ascii="Arial" w:hAnsi="Arial" w:cs="Arial"/>
          <w:sz w:val="20"/>
          <w:szCs w:val="20"/>
          <w:lang w:eastAsia="en-US"/>
        </w:rPr>
      </w:pPr>
    </w:p>
    <w:p w14:paraId="42C711A2" w14:textId="77777777" w:rsidR="00CE3BE9" w:rsidRPr="00CE3BE9" w:rsidRDefault="00CE3BE9" w:rsidP="00CE3BE9">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69FC3A82" w14:textId="77777777" w:rsidR="00CE3BE9" w:rsidRPr="00CE3BE9" w:rsidRDefault="00CE3BE9" w:rsidP="00CE3BE9">
      <w:pPr>
        <w:suppressAutoHyphens/>
        <w:spacing w:line="260" w:lineRule="atLeast"/>
        <w:jc w:val="both"/>
        <w:rPr>
          <w:rFonts w:ascii="Arial" w:hAnsi="Arial" w:cs="Arial"/>
          <w:sz w:val="20"/>
          <w:szCs w:val="20"/>
          <w:lang w:eastAsia="ar-SA"/>
        </w:rPr>
      </w:pPr>
    </w:p>
    <w:p w14:paraId="0C5D7215" w14:textId="77777777" w:rsidR="00CE3BE9" w:rsidRPr="00CE3BE9" w:rsidRDefault="00CE3BE9" w:rsidP="00CE3BE9">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77EE55D5" w14:textId="77777777" w:rsidR="00CE3BE9" w:rsidRPr="00CE3BE9" w:rsidRDefault="00CE3BE9" w:rsidP="00CE3BE9">
      <w:pPr>
        <w:suppressAutoHyphens/>
        <w:spacing w:line="260" w:lineRule="atLeast"/>
        <w:jc w:val="both"/>
        <w:rPr>
          <w:rFonts w:ascii="Arial" w:hAnsi="Arial" w:cs="Arial"/>
          <w:b/>
          <w:bCs/>
          <w:sz w:val="20"/>
          <w:szCs w:val="20"/>
          <w:lang w:eastAsia="ar-SA"/>
        </w:rPr>
      </w:pPr>
    </w:p>
    <w:p w14:paraId="0D5FD427" w14:textId="77777777" w:rsidR="00CE3BE9" w:rsidRPr="00CE3BE9" w:rsidRDefault="00CE3BE9" w:rsidP="00CE3BE9">
      <w:pPr>
        <w:suppressAutoHyphens/>
        <w:spacing w:line="260" w:lineRule="atLeast"/>
        <w:jc w:val="center"/>
        <w:rPr>
          <w:rFonts w:ascii="Arial" w:hAnsi="Arial" w:cs="Arial"/>
          <w:b/>
          <w:bCs/>
          <w:sz w:val="20"/>
          <w:szCs w:val="20"/>
          <w:lang w:eastAsia="ar-SA"/>
        </w:rPr>
      </w:pPr>
    </w:p>
    <w:p w14:paraId="305A94BD" w14:textId="77777777" w:rsidR="00CE3BE9" w:rsidRPr="00CE3BE9" w:rsidRDefault="00CE3BE9" w:rsidP="00CE3BE9">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1E08F5D2" w14:textId="77777777" w:rsidR="00CE3BE9" w:rsidRPr="00CE3BE9" w:rsidRDefault="00CE3BE9" w:rsidP="00CE3BE9">
      <w:pPr>
        <w:suppressAutoHyphens/>
        <w:spacing w:line="260" w:lineRule="atLeast"/>
        <w:jc w:val="center"/>
        <w:rPr>
          <w:rFonts w:ascii="Arial" w:hAnsi="Arial" w:cs="Arial"/>
          <w:b/>
          <w:bCs/>
          <w:sz w:val="20"/>
          <w:szCs w:val="20"/>
          <w:lang w:eastAsia="ar-SA"/>
        </w:rPr>
      </w:pPr>
    </w:p>
    <w:p w14:paraId="58CB46FD" w14:textId="77777777" w:rsidR="00CE3BE9" w:rsidRPr="00CE3BE9" w:rsidRDefault="00CE3BE9" w:rsidP="00CE3BE9">
      <w:pPr>
        <w:suppressAutoHyphens/>
        <w:spacing w:line="260" w:lineRule="atLeast"/>
        <w:jc w:val="center"/>
        <w:rPr>
          <w:rFonts w:ascii="Arial" w:hAnsi="Arial" w:cs="Arial"/>
          <w:b/>
          <w:bCs/>
          <w:sz w:val="20"/>
          <w:szCs w:val="20"/>
          <w:lang w:eastAsia="ar-SA"/>
        </w:rPr>
      </w:pPr>
      <w:r w:rsidRPr="00CE3BE9">
        <w:rPr>
          <w:rFonts w:ascii="Arial" w:hAnsi="Arial" w:cs="Arial"/>
          <w:b/>
          <w:bCs/>
          <w:sz w:val="20"/>
          <w:szCs w:val="20"/>
          <w:lang w:eastAsia="ar-SA"/>
        </w:rPr>
        <w:t>POGODBO O IZVEDBI JAVNEGA NAROČILA</w:t>
      </w:r>
    </w:p>
    <w:p w14:paraId="096F3F9D" w14:textId="77777777" w:rsidR="00CE3BE9" w:rsidRPr="00CE3BE9" w:rsidRDefault="00CE3BE9" w:rsidP="00CE3BE9">
      <w:pPr>
        <w:suppressAutoHyphens/>
        <w:spacing w:line="260" w:lineRule="atLeast"/>
        <w:jc w:val="center"/>
        <w:rPr>
          <w:rFonts w:ascii="Arial" w:hAnsi="Arial" w:cs="Arial"/>
          <w:b/>
          <w:bCs/>
          <w:sz w:val="20"/>
          <w:szCs w:val="20"/>
          <w:lang w:eastAsia="ar-SA"/>
        </w:rPr>
      </w:pPr>
      <w:r w:rsidRPr="00CE3BE9">
        <w:rPr>
          <w:rFonts w:ascii="Arial" w:hAnsi="Arial" w:cs="Arial"/>
          <w:b/>
          <w:bCs/>
          <w:sz w:val="20"/>
          <w:szCs w:val="20"/>
          <w:lang w:eastAsia="ar-SA"/>
        </w:rPr>
        <w:t xml:space="preserve"> št. </w:t>
      </w:r>
      <w:r w:rsidRPr="00CE3BE9">
        <w:rPr>
          <w:rFonts w:ascii="Arial" w:eastAsiaTheme="minorHAnsi" w:hAnsi="Arial" w:cs="Arial"/>
          <w:b/>
          <w:color w:val="000000"/>
          <w:sz w:val="20"/>
          <w:szCs w:val="20"/>
          <w:lang w:eastAsia="en-US"/>
        </w:rPr>
        <w:t>2430-23-</w:t>
      </w:r>
      <w:r w:rsidR="0019561C">
        <w:rPr>
          <w:rFonts w:ascii="Arial" w:eastAsiaTheme="minorHAnsi" w:hAnsi="Arial" w:cs="Arial"/>
          <w:b/>
          <w:color w:val="000000"/>
          <w:sz w:val="20"/>
          <w:szCs w:val="20"/>
          <w:lang w:eastAsia="en-US"/>
        </w:rPr>
        <w:t>_________</w:t>
      </w:r>
    </w:p>
    <w:p w14:paraId="0BE82C80" w14:textId="77777777" w:rsidR="00CE3BE9" w:rsidRPr="00CE3BE9" w:rsidRDefault="00CE3BE9" w:rsidP="00CE3BE9">
      <w:pPr>
        <w:suppressAutoHyphens/>
        <w:spacing w:line="260" w:lineRule="atLeast"/>
        <w:jc w:val="center"/>
        <w:rPr>
          <w:rFonts w:ascii="Arial" w:hAnsi="Arial" w:cs="Arial"/>
          <w:b/>
          <w:bCs/>
          <w:sz w:val="20"/>
          <w:szCs w:val="20"/>
          <w:lang w:eastAsia="ar-SA"/>
        </w:rPr>
      </w:pPr>
    </w:p>
    <w:p w14:paraId="64FFE265" w14:textId="77777777" w:rsidR="00CE3BE9" w:rsidRPr="00CE3BE9" w:rsidRDefault="00CE3BE9" w:rsidP="00CE3BE9">
      <w:pPr>
        <w:suppressAutoHyphens/>
        <w:spacing w:line="260" w:lineRule="atLeast"/>
        <w:jc w:val="center"/>
        <w:rPr>
          <w:rFonts w:ascii="Arial" w:hAnsi="Arial" w:cs="Arial"/>
          <w:b/>
          <w:bCs/>
          <w:sz w:val="20"/>
          <w:szCs w:val="20"/>
          <w:lang w:eastAsia="ar-SA"/>
        </w:rPr>
      </w:pPr>
      <w:r w:rsidRPr="00CE3BE9">
        <w:rPr>
          <w:rFonts w:ascii="Arial" w:hAnsi="Arial" w:cs="Arial"/>
          <w:b/>
          <w:bCs/>
          <w:sz w:val="20"/>
          <w:szCs w:val="20"/>
          <w:lang w:eastAsia="ar-SA"/>
        </w:rPr>
        <w:t>za »</w:t>
      </w:r>
      <w:r w:rsidR="00943809" w:rsidRPr="00943809">
        <w:rPr>
          <w:rFonts w:ascii="Arial" w:hAnsi="Arial" w:cs="Arial"/>
          <w:b/>
          <w:bCs/>
          <w:sz w:val="20"/>
          <w:szCs w:val="20"/>
          <w:lang w:eastAsia="ar-SA"/>
        </w:rPr>
        <w:t>Zagotavljanje vzdrževanja osveženih izvornih podatkov sledi vozil</w:t>
      </w:r>
      <w:r w:rsidRPr="00CE3BE9">
        <w:rPr>
          <w:rFonts w:ascii="Arial" w:hAnsi="Arial" w:cs="Arial"/>
          <w:b/>
          <w:bCs/>
          <w:sz w:val="20"/>
          <w:szCs w:val="20"/>
          <w:lang w:eastAsia="ar-SA"/>
        </w:rPr>
        <w:t>«</w:t>
      </w:r>
    </w:p>
    <w:p w14:paraId="479D29DD" w14:textId="77777777" w:rsidR="00CE3BE9" w:rsidRPr="00CE3BE9" w:rsidRDefault="00CE3BE9" w:rsidP="00CE3BE9">
      <w:pPr>
        <w:suppressAutoHyphens/>
        <w:spacing w:line="260" w:lineRule="atLeast"/>
        <w:jc w:val="center"/>
        <w:rPr>
          <w:rFonts w:ascii="Arial" w:hAnsi="Arial" w:cs="Arial"/>
          <w:b/>
          <w:bCs/>
          <w:sz w:val="20"/>
          <w:szCs w:val="20"/>
          <w:lang w:eastAsia="ar-SA"/>
        </w:rPr>
      </w:pPr>
    </w:p>
    <w:p w14:paraId="735BCFB6" w14:textId="03935EE6" w:rsidR="00CE3BE9" w:rsidRPr="00CE3BE9" w:rsidRDefault="00CE3BE9" w:rsidP="00CE3BE9">
      <w:pPr>
        <w:suppressAutoHyphens/>
        <w:spacing w:line="260" w:lineRule="atLeast"/>
        <w:jc w:val="both"/>
        <w:rPr>
          <w:rFonts w:ascii="Arial" w:hAnsi="Arial" w:cs="Arial"/>
          <w:sz w:val="20"/>
          <w:szCs w:val="20"/>
          <w:lang w:eastAsia="ar-SA"/>
        </w:rPr>
      </w:pPr>
      <w:r w:rsidRPr="00CE3BE9">
        <w:rPr>
          <w:rFonts w:ascii="Arial" w:hAnsi="Arial" w:cs="Arial"/>
          <w:sz w:val="20"/>
          <w:szCs w:val="20"/>
          <w:lang w:eastAsia="ar-SA"/>
        </w:rPr>
        <w:t xml:space="preserve">Pogodba je sklenjena po izvedenem odprtem postopku </w:t>
      </w:r>
      <w:r w:rsidRPr="00CE3BE9">
        <w:rPr>
          <w:rFonts w:ascii="Arial" w:hAnsi="Arial" w:cs="Arial"/>
          <w:sz w:val="20"/>
          <w:szCs w:val="20"/>
          <w:lang w:eastAsia="en-US"/>
        </w:rPr>
        <w:t>oddaje javnega naročila na podlagi 40</w:t>
      </w:r>
      <w:r w:rsidRPr="00CE3BE9">
        <w:rPr>
          <w:rFonts w:ascii="Arial" w:hAnsi="Arial" w:cs="Arial"/>
          <w:sz w:val="20"/>
          <w:szCs w:val="20"/>
          <w:lang w:eastAsia="ar-SA"/>
        </w:rPr>
        <w:t>. člena Zakona o javnem naročanju (Ur. list RS, št.</w:t>
      </w:r>
      <w:r w:rsidR="00050403">
        <w:rPr>
          <w:rFonts w:ascii="Arial" w:hAnsi="Arial" w:cs="Arial"/>
          <w:sz w:val="20"/>
          <w:szCs w:val="20"/>
          <w:lang w:eastAsia="ar-SA"/>
        </w:rPr>
        <w:t xml:space="preserve"> </w:t>
      </w:r>
      <w:r w:rsidRPr="00CE3BE9">
        <w:rPr>
          <w:rFonts w:ascii="Arial" w:hAnsi="Arial" w:cs="Arial"/>
          <w:sz w:val="20"/>
          <w:szCs w:val="20"/>
          <w:lang w:eastAsia="ar-SA"/>
        </w:rPr>
        <w:t xml:space="preserve">91/15, 14/18, 121/21, 10/22, 74/22 – </w:t>
      </w:r>
      <w:proofErr w:type="spellStart"/>
      <w:r w:rsidRPr="00CE3BE9">
        <w:rPr>
          <w:rFonts w:ascii="Arial" w:hAnsi="Arial" w:cs="Arial"/>
          <w:sz w:val="20"/>
          <w:szCs w:val="20"/>
          <w:lang w:eastAsia="ar-SA"/>
        </w:rPr>
        <w:t>odl</w:t>
      </w:r>
      <w:proofErr w:type="spellEnd"/>
      <w:r w:rsidRPr="00CE3BE9">
        <w:rPr>
          <w:rFonts w:ascii="Arial" w:hAnsi="Arial" w:cs="Arial"/>
          <w:sz w:val="20"/>
          <w:szCs w:val="20"/>
          <w:lang w:eastAsia="ar-SA"/>
        </w:rPr>
        <w:t>. US</w:t>
      </w:r>
      <w:r w:rsidR="002917EC">
        <w:rPr>
          <w:rFonts w:ascii="Arial" w:hAnsi="Arial" w:cs="Arial"/>
          <w:sz w:val="20"/>
          <w:szCs w:val="20"/>
          <w:lang w:eastAsia="ar-SA"/>
        </w:rPr>
        <w:t>,</w:t>
      </w:r>
      <w:r w:rsidR="00050403">
        <w:rPr>
          <w:rFonts w:ascii="Arial" w:hAnsi="Arial" w:cs="Arial"/>
          <w:sz w:val="20"/>
          <w:szCs w:val="20"/>
          <w:lang w:eastAsia="ar-SA"/>
        </w:rPr>
        <w:t xml:space="preserve"> 28/23</w:t>
      </w:r>
      <w:r w:rsidR="007165CD">
        <w:rPr>
          <w:rFonts w:ascii="Arial" w:hAnsi="Arial" w:cs="Arial"/>
          <w:sz w:val="20"/>
          <w:szCs w:val="20"/>
          <w:lang w:eastAsia="ar-SA"/>
        </w:rPr>
        <w:t>,</w:t>
      </w:r>
      <w:r w:rsidR="002917EC" w:rsidRPr="002917EC">
        <w:rPr>
          <w:rFonts w:ascii="Arial" w:hAnsi="Arial" w:cs="Arial"/>
          <w:sz w:val="20"/>
          <w:szCs w:val="20"/>
          <w:lang w:eastAsia="ar-SA"/>
        </w:rPr>
        <w:t xml:space="preserve"> 88/23 – ZOPNN-F</w:t>
      </w:r>
      <w:r w:rsidR="007165CD" w:rsidRPr="007165CD">
        <w:rPr>
          <w:rFonts w:ascii="Arial" w:hAnsi="Arial" w:cs="Arial"/>
          <w:sz w:val="20"/>
          <w:szCs w:val="20"/>
          <w:lang w:eastAsia="ar-SA"/>
        </w:rPr>
        <w:t xml:space="preserve"> in 95/2023 - ZIUOPZP</w:t>
      </w:r>
      <w:r w:rsidR="007165CD">
        <w:rPr>
          <w:rFonts w:ascii="Arial" w:hAnsi="Arial" w:cs="Arial"/>
          <w:sz w:val="20"/>
          <w:szCs w:val="20"/>
          <w:lang w:eastAsia="ar-SA"/>
        </w:rPr>
        <w:t xml:space="preserve"> </w:t>
      </w:r>
      <w:r w:rsidRPr="00CE3BE9">
        <w:rPr>
          <w:rFonts w:ascii="Arial" w:hAnsi="Arial" w:cs="Arial"/>
          <w:sz w:val="20"/>
          <w:szCs w:val="20"/>
          <w:lang w:eastAsia="ar-SA"/>
        </w:rPr>
        <w:t>)</w:t>
      </w:r>
      <w:r w:rsidRPr="00CE3BE9">
        <w:rPr>
          <w:rFonts w:ascii="Arial" w:hAnsi="Arial" w:cs="Arial"/>
          <w:sz w:val="20"/>
          <w:szCs w:val="20"/>
          <w:lang w:eastAsia="en-US"/>
        </w:rPr>
        <w:t xml:space="preserve"> </w:t>
      </w:r>
      <w:r w:rsidRPr="00CE3BE9">
        <w:rPr>
          <w:rFonts w:ascii="Arial" w:hAnsi="Arial" w:cs="Arial"/>
          <w:sz w:val="20"/>
          <w:szCs w:val="20"/>
          <w:lang w:eastAsia="ar-SA"/>
        </w:rPr>
        <w:t xml:space="preserve">in na podlagi odločitve naročnika o oddaji javnega naročila št. </w:t>
      </w:r>
      <w:r w:rsidR="00F31020">
        <w:rPr>
          <w:rFonts w:ascii="Arial" w:hAnsi="Arial" w:cs="Arial"/>
          <w:sz w:val="20"/>
          <w:szCs w:val="20"/>
          <w:lang w:eastAsia="ar-SA"/>
        </w:rPr>
        <w:t>…………………….</w:t>
      </w:r>
      <w:r w:rsidRPr="00CE3BE9">
        <w:rPr>
          <w:rFonts w:ascii="Arial" w:hAnsi="Arial" w:cs="Arial"/>
          <w:sz w:val="20"/>
          <w:szCs w:val="20"/>
          <w:lang w:eastAsia="ar-SA"/>
        </w:rPr>
        <w:t xml:space="preserve"> z dne </w:t>
      </w:r>
      <w:r w:rsidR="007165CD">
        <w:rPr>
          <w:rFonts w:ascii="Arial" w:hAnsi="Arial" w:cs="Arial"/>
          <w:sz w:val="20"/>
          <w:szCs w:val="20"/>
          <w:lang w:eastAsia="ar-SA"/>
        </w:rPr>
        <w:t>…………</w:t>
      </w:r>
    </w:p>
    <w:p w14:paraId="243C5D73" w14:textId="77777777" w:rsidR="00CE3BE9" w:rsidRPr="00CE3BE9" w:rsidRDefault="00CE3BE9" w:rsidP="00CE3BE9">
      <w:pPr>
        <w:spacing w:line="260" w:lineRule="atLeast"/>
        <w:rPr>
          <w:rFonts w:ascii="Arial" w:hAnsi="Arial" w:cs="Arial"/>
          <w:sz w:val="20"/>
          <w:szCs w:val="20"/>
          <w:lang w:eastAsia="en-US"/>
        </w:rPr>
      </w:pPr>
    </w:p>
    <w:p w14:paraId="3AD9C0A5"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I. PREDMET POGODBE</w:t>
      </w:r>
    </w:p>
    <w:p w14:paraId="4EC058CD" w14:textId="77777777" w:rsidR="00352BFB" w:rsidRPr="00352BFB" w:rsidRDefault="00352BFB" w:rsidP="00352BFB">
      <w:pPr>
        <w:keepNext/>
        <w:spacing w:line="260" w:lineRule="atLeast"/>
        <w:jc w:val="both"/>
        <w:rPr>
          <w:rFonts w:ascii="Arial" w:hAnsi="Arial" w:cs="Arial"/>
          <w:b/>
          <w:sz w:val="20"/>
          <w:szCs w:val="20"/>
        </w:rPr>
      </w:pPr>
    </w:p>
    <w:p w14:paraId="441B88AA"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6F56B394" w14:textId="77777777" w:rsidR="00352BFB" w:rsidRPr="00352BFB" w:rsidRDefault="00352BFB" w:rsidP="00352BFB">
      <w:pPr>
        <w:spacing w:line="260" w:lineRule="atLeast"/>
        <w:rPr>
          <w:rFonts w:ascii="Arial" w:hAnsi="Arial" w:cs="Arial"/>
          <w:sz w:val="20"/>
          <w:szCs w:val="20"/>
          <w:lang w:eastAsia="en-US"/>
        </w:rPr>
      </w:pPr>
    </w:p>
    <w:p w14:paraId="6C341C17" w14:textId="77777777" w:rsidR="00352BFB" w:rsidRPr="00352BFB" w:rsidRDefault="00352BFB" w:rsidP="00352BFB">
      <w:pPr>
        <w:spacing w:line="260" w:lineRule="atLeast"/>
        <w:jc w:val="both"/>
        <w:rPr>
          <w:rFonts w:ascii="Arial" w:hAnsi="Arial" w:cs="Arial"/>
          <w:b/>
          <w:sz w:val="20"/>
          <w:szCs w:val="20"/>
          <w:lang w:eastAsia="en-US"/>
        </w:rPr>
      </w:pPr>
      <w:r w:rsidRPr="00352BFB">
        <w:rPr>
          <w:rFonts w:ascii="Arial" w:hAnsi="Arial" w:cs="Arial"/>
          <w:sz w:val="20"/>
          <w:szCs w:val="20"/>
          <w:lang w:eastAsia="en-US"/>
        </w:rPr>
        <w:t xml:space="preserve">Predmet pogodbe je </w:t>
      </w:r>
      <w:r w:rsidRPr="00352BFB">
        <w:rPr>
          <w:rFonts w:ascii="Arial" w:hAnsi="Arial" w:cs="Arial"/>
          <w:b/>
          <w:sz w:val="20"/>
          <w:szCs w:val="20"/>
          <w:lang w:eastAsia="en-US"/>
        </w:rPr>
        <w:t>»</w:t>
      </w:r>
      <w:r w:rsidRPr="00352BFB">
        <w:rPr>
          <w:rFonts w:ascii="Arial" w:hAnsi="Arial" w:cs="Arial"/>
          <w:b/>
          <w:bCs/>
          <w:sz w:val="20"/>
          <w:szCs w:val="20"/>
          <w:lang w:eastAsia="en-US"/>
        </w:rPr>
        <w:t>Zagotavljanje vzdrževanja osveženih izvornih podatkov sledi vozil«.</w:t>
      </w:r>
    </w:p>
    <w:p w14:paraId="26268AC7" w14:textId="77777777" w:rsidR="00352BFB" w:rsidRPr="00352BFB" w:rsidRDefault="00352BFB" w:rsidP="00352BFB">
      <w:pPr>
        <w:spacing w:line="260" w:lineRule="atLeast"/>
        <w:jc w:val="both"/>
        <w:rPr>
          <w:rFonts w:ascii="Arial" w:hAnsi="Arial" w:cs="Arial"/>
          <w:sz w:val="20"/>
          <w:szCs w:val="20"/>
          <w:lang w:eastAsia="en-US"/>
        </w:rPr>
      </w:pPr>
    </w:p>
    <w:p w14:paraId="2FA6C7D7"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2C4D4AE3" w14:textId="77777777" w:rsidR="00352BFB" w:rsidRPr="00352BFB" w:rsidRDefault="00352BFB" w:rsidP="00352BFB">
      <w:pPr>
        <w:tabs>
          <w:tab w:val="left" w:pos="284"/>
        </w:tabs>
        <w:spacing w:line="260" w:lineRule="atLeast"/>
        <w:jc w:val="both"/>
        <w:rPr>
          <w:rFonts w:ascii="Arial" w:hAnsi="Arial" w:cs="Arial"/>
          <w:sz w:val="20"/>
          <w:szCs w:val="20"/>
          <w:lang w:eastAsia="en-US"/>
        </w:rPr>
      </w:pPr>
    </w:p>
    <w:p w14:paraId="2C3EC0C1" w14:textId="037A2BAC" w:rsidR="00352BFB" w:rsidRPr="00352BFB" w:rsidRDefault="00352BFB" w:rsidP="00352BFB">
      <w:pPr>
        <w:tabs>
          <w:tab w:val="left" w:pos="284"/>
        </w:tabs>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Dela iz 1. člena te pogodbe zajemajo zagotavljanje vzdrževanja osveženih izvornih podatkov sledi vozil za obdobje </w:t>
      </w:r>
      <w:r w:rsidR="00510CCE" w:rsidRPr="00352BFB">
        <w:rPr>
          <w:rFonts w:ascii="Arial" w:hAnsi="Arial" w:cs="Arial"/>
          <w:sz w:val="20"/>
          <w:szCs w:val="20"/>
          <w:lang w:eastAsia="en-US"/>
        </w:rPr>
        <w:t>3</w:t>
      </w:r>
      <w:r w:rsidR="00510CCE">
        <w:rPr>
          <w:rFonts w:ascii="Arial" w:hAnsi="Arial" w:cs="Arial"/>
          <w:sz w:val="20"/>
          <w:szCs w:val="20"/>
          <w:lang w:eastAsia="en-US"/>
        </w:rPr>
        <w:t xml:space="preserve">6 </w:t>
      </w:r>
      <w:r w:rsidRPr="00352BFB">
        <w:rPr>
          <w:rFonts w:ascii="Arial" w:hAnsi="Arial" w:cs="Arial"/>
          <w:sz w:val="20"/>
          <w:szCs w:val="20"/>
          <w:lang w:eastAsia="en-US"/>
        </w:rPr>
        <w:t>mesecev.</w:t>
      </w:r>
    </w:p>
    <w:p w14:paraId="7E75813A" w14:textId="77777777" w:rsidR="00352BFB" w:rsidRPr="00352BFB" w:rsidRDefault="00352BFB" w:rsidP="00352BFB">
      <w:pPr>
        <w:tabs>
          <w:tab w:val="left" w:pos="284"/>
        </w:tabs>
        <w:spacing w:line="260" w:lineRule="atLeast"/>
        <w:jc w:val="both"/>
        <w:rPr>
          <w:rFonts w:ascii="Arial" w:hAnsi="Arial" w:cs="Arial"/>
          <w:sz w:val="20"/>
          <w:szCs w:val="20"/>
          <w:lang w:eastAsia="en-US"/>
        </w:rPr>
      </w:pPr>
    </w:p>
    <w:p w14:paraId="7CEB9B75"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Podroben opis obsega del je podan v specifikacijah, ki so sestavni del razpisne dokumentacije. </w:t>
      </w:r>
    </w:p>
    <w:p w14:paraId="75B7CE6A" w14:textId="77777777" w:rsidR="00352BFB" w:rsidRPr="00352BFB" w:rsidRDefault="00352BFB" w:rsidP="00352BFB">
      <w:pPr>
        <w:spacing w:line="260" w:lineRule="atLeast"/>
        <w:jc w:val="both"/>
        <w:rPr>
          <w:rFonts w:ascii="Arial" w:hAnsi="Arial" w:cs="Arial"/>
          <w:sz w:val="20"/>
          <w:szCs w:val="20"/>
          <w:lang w:eastAsia="en-US"/>
        </w:rPr>
      </w:pPr>
    </w:p>
    <w:p w14:paraId="27769C8A" w14:textId="77777777" w:rsidR="00352BFB" w:rsidRPr="00352BFB" w:rsidRDefault="00352BFB" w:rsidP="00352BFB">
      <w:pPr>
        <w:autoSpaceDE w:val="0"/>
        <w:autoSpaceDN w:val="0"/>
        <w:adjustRightInd w:val="0"/>
        <w:spacing w:line="260" w:lineRule="atLeast"/>
        <w:jc w:val="both"/>
        <w:rPr>
          <w:rFonts w:ascii="Arial" w:hAnsi="Arial" w:cs="Arial"/>
          <w:color w:val="000000"/>
          <w:sz w:val="20"/>
          <w:szCs w:val="20"/>
          <w:lang w:eastAsia="en-US"/>
        </w:rPr>
      </w:pPr>
      <w:r w:rsidRPr="00352BFB">
        <w:rPr>
          <w:rFonts w:ascii="Arial" w:hAnsi="Arial" w:cs="Arial"/>
          <w:color w:val="000000"/>
          <w:sz w:val="20"/>
          <w:szCs w:val="20"/>
          <w:lang w:eastAsia="en-US"/>
        </w:rPr>
        <w:t>Izvajalec bo izvršil pogodbena dela v skladu in v obsegu z naslednjimi dokumenti:</w:t>
      </w:r>
    </w:p>
    <w:p w14:paraId="0C60207E" w14:textId="77777777" w:rsidR="00352BFB" w:rsidRPr="00352BFB" w:rsidRDefault="00352BFB" w:rsidP="00E27E82">
      <w:pPr>
        <w:numPr>
          <w:ilvl w:val="0"/>
          <w:numId w:val="43"/>
        </w:numPr>
        <w:autoSpaceDE w:val="0"/>
        <w:autoSpaceDN w:val="0"/>
        <w:adjustRightInd w:val="0"/>
        <w:spacing w:line="260" w:lineRule="atLeast"/>
        <w:jc w:val="both"/>
        <w:rPr>
          <w:rFonts w:ascii="Arial" w:hAnsi="Arial" w:cs="Arial"/>
          <w:color w:val="000000"/>
          <w:sz w:val="20"/>
          <w:szCs w:val="20"/>
          <w:lang w:eastAsia="en-US"/>
        </w:rPr>
      </w:pPr>
      <w:r w:rsidRPr="00352BFB">
        <w:rPr>
          <w:rFonts w:ascii="Arial" w:hAnsi="Arial" w:cs="Arial"/>
          <w:color w:val="000000"/>
          <w:sz w:val="20"/>
          <w:szCs w:val="20"/>
          <w:lang w:eastAsia="en-US"/>
        </w:rPr>
        <w:t>pogodbo,</w:t>
      </w:r>
    </w:p>
    <w:p w14:paraId="5ECB4AC1" w14:textId="77777777" w:rsidR="00352BFB" w:rsidRPr="00352BFB" w:rsidRDefault="00352BFB" w:rsidP="00E27E82">
      <w:pPr>
        <w:numPr>
          <w:ilvl w:val="0"/>
          <w:numId w:val="43"/>
        </w:numPr>
        <w:autoSpaceDE w:val="0"/>
        <w:autoSpaceDN w:val="0"/>
        <w:adjustRightInd w:val="0"/>
        <w:spacing w:line="260" w:lineRule="atLeast"/>
        <w:jc w:val="both"/>
        <w:rPr>
          <w:rFonts w:ascii="Arial" w:hAnsi="Arial" w:cs="Arial"/>
          <w:color w:val="000000"/>
          <w:sz w:val="20"/>
          <w:szCs w:val="20"/>
          <w:lang w:eastAsia="en-US"/>
        </w:rPr>
      </w:pPr>
      <w:r w:rsidRPr="00352BFB">
        <w:rPr>
          <w:rFonts w:ascii="Arial" w:hAnsi="Arial" w:cs="Arial"/>
          <w:color w:val="000000"/>
          <w:sz w:val="20"/>
          <w:szCs w:val="20"/>
          <w:lang w:eastAsia="en-US"/>
        </w:rPr>
        <w:t>ponudbo</w:t>
      </w:r>
      <w:r>
        <w:rPr>
          <w:rFonts w:ascii="Arial" w:hAnsi="Arial" w:cs="Arial"/>
          <w:color w:val="000000"/>
          <w:sz w:val="20"/>
          <w:szCs w:val="20"/>
          <w:lang w:eastAsia="en-US"/>
        </w:rPr>
        <w:t xml:space="preserve"> izvajalca z dne………….</w:t>
      </w:r>
      <w:r w:rsidRPr="00352BFB">
        <w:rPr>
          <w:rFonts w:ascii="Arial" w:hAnsi="Arial" w:cs="Arial"/>
          <w:color w:val="000000"/>
          <w:sz w:val="20"/>
          <w:szCs w:val="20"/>
          <w:lang w:eastAsia="en-US"/>
        </w:rPr>
        <w:t xml:space="preserve"> </w:t>
      </w:r>
      <w:r>
        <w:rPr>
          <w:rFonts w:ascii="Arial" w:hAnsi="Arial" w:cs="Arial"/>
          <w:color w:val="000000"/>
          <w:sz w:val="20"/>
          <w:szCs w:val="20"/>
          <w:lang w:eastAsia="en-US"/>
        </w:rPr>
        <w:t xml:space="preserve">s predračunom </w:t>
      </w:r>
      <w:r w:rsidRPr="00352BFB">
        <w:rPr>
          <w:rFonts w:ascii="Arial" w:hAnsi="Arial" w:cs="Arial"/>
          <w:color w:val="000000"/>
          <w:sz w:val="20"/>
          <w:szCs w:val="20"/>
          <w:lang w:eastAsia="en-US"/>
        </w:rPr>
        <w:t>št. ………………………… z dne ………. in vsemi ostalimi prilogami ponudbe ter</w:t>
      </w:r>
    </w:p>
    <w:p w14:paraId="37FFA4CE" w14:textId="77777777" w:rsidR="00352BFB" w:rsidRPr="00352BFB" w:rsidRDefault="00352BFB" w:rsidP="00E27E82">
      <w:pPr>
        <w:numPr>
          <w:ilvl w:val="0"/>
          <w:numId w:val="43"/>
        </w:numPr>
        <w:autoSpaceDE w:val="0"/>
        <w:autoSpaceDN w:val="0"/>
        <w:adjustRightInd w:val="0"/>
        <w:spacing w:line="260" w:lineRule="atLeast"/>
        <w:jc w:val="both"/>
        <w:rPr>
          <w:rFonts w:ascii="Arial" w:hAnsi="Arial" w:cs="Arial"/>
          <w:color w:val="000000"/>
          <w:sz w:val="20"/>
          <w:szCs w:val="20"/>
          <w:lang w:eastAsia="en-US"/>
        </w:rPr>
      </w:pPr>
      <w:r w:rsidRPr="00352BFB">
        <w:rPr>
          <w:rFonts w:ascii="Arial" w:hAnsi="Arial" w:cs="Arial"/>
          <w:sz w:val="20"/>
          <w:szCs w:val="20"/>
          <w:lang w:eastAsia="en-US"/>
        </w:rPr>
        <w:t xml:space="preserve">razpisno dokumentacijo. </w:t>
      </w:r>
    </w:p>
    <w:p w14:paraId="656252BE" w14:textId="77777777" w:rsidR="00352BFB" w:rsidRPr="00352BFB" w:rsidRDefault="00352BFB" w:rsidP="00352BFB">
      <w:pPr>
        <w:autoSpaceDE w:val="0"/>
        <w:autoSpaceDN w:val="0"/>
        <w:adjustRightInd w:val="0"/>
        <w:spacing w:line="260" w:lineRule="atLeast"/>
        <w:jc w:val="both"/>
        <w:rPr>
          <w:rFonts w:ascii="Arial" w:hAnsi="Arial" w:cs="Arial"/>
          <w:color w:val="000000"/>
          <w:sz w:val="20"/>
          <w:szCs w:val="20"/>
          <w:lang w:eastAsia="en-US"/>
        </w:rPr>
      </w:pPr>
    </w:p>
    <w:p w14:paraId="7CF8FAD9" w14:textId="77777777" w:rsidR="00352BFB" w:rsidRPr="00352BFB" w:rsidRDefault="00352BFB" w:rsidP="00352BFB">
      <w:pPr>
        <w:autoSpaceDE w:val="0"/>
        <w:autoSpaceDN w:val="0"/>
        <w:adjustRightInd w:val="0"/>
        <w:spacing w:line="260" w:lineRule="atLeast"/>
        <w:jc w:val="both"/>
        <w:rPr>
          <w:rFonts w:ascii="Arial" w:hAnsi="Arial" w:cs="Arial"/>
          <w:color w:val="000000"/>
          <w:sz w:val="20"/>
          <w:szCs w:val="20"/>
          <w:lang w:eastAsia="en-US"/>
        </w:rPr>
      </w:pPr>
    </w:p>
    <w:p w14:paraId="76BC4366"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II. POGODBENA VREDNOST DEL</w:t>
      </w:r>
    </w:p>
    <w:p w14:paraId="2F72A7E7"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5CA00888" w14:textId="77777777" w:rsidR="00352BFB" w:rsidRPr="00352BFB" w:rsidRDefault="00352BFB" w:rsidP="00352BFB">
      <w:pPr>
        <w:spacing w:line="260" w:lineRule="atLeast"/>
        <w:jc w:val="both"/>
        <w:rPr>
          <w:rFonts w:ascii="Arial" w:hAnsi="Arial" w:cs="Arial"/>
          <w:sz w:val="20"/>
          <w:szCs w:val="20"/>
          <w:lang w:eastAsia="en-US"/>
        </w:rPr>
      </w:pPr>
    </w:p>
    <w:p w14:paraId="02742B6B"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Skupna pogodbena vrednost del iz </w:t>
      </w:r>
      <w:r>
        <w:rPr>
          <w:rFonts w:ascii="Arial" w:hAnsi="Arial" w:cs="Arial"/>
          <w:sz w:val="20"/>
          <w:szCs w:val="20"/>
          <w:lang w:eastAsia="en-US"/>
        </w:rPr>
        <w:t>2</w:t>
      </w:r>
      <w:r w:rsidRPr="00352BFB">
        <w:rPr>
          <w:rFonts w:ascii="Arial" w:hAnsi="Arial" w:cs="Arial"/>
          <w:sz w:val="20"/>
          <w:szCs w:val="20"/>
          <w:lang w:eastAsia="en-US"/>
        </w:rPr>
        <w:t>. člena te pogodbe znaša:</w:t>
      </w:r>
    </w:p>
    <w:p w14:paraId="3DB24B76" w14:textId="77777777" w:rsidR="00352BFB" w:rsidRPr="00352BFB" w:rsidRDefault="00352BFB" w:rsidP="00352BFB">
      <w:pPr>
        <w:spacing w:line="260" w:lineRule="atLeast"/>
        <w:jc w:val="both"/>
        <w:rPr>
          <w:rFonts w:ascii="Arial" w:hAnsi="Arial" w:cs="Arial"/>
          <w:sz w:val="20"/>
          <w:szCs w:val="20"/>
          <w:lang w:eastAsia="en-US"/>
        </w:rPr>
      </w:pPr>
    </w:p>
    <w:p w14:paraId="7C05D26C" w14:textId="77777777" w:rsidR="00352BFB" w:rsidRPr="00352BFB" w:rsidRDefault="00352BFB" w:rsidP="00E27E82">
      <w:pPr>
        <w:numPr>
          <w:ilvl w:val="0"/>
          <w:numId w:val="42"/>
        </w:numPr>
        <w:spacing w:line="260" w:lineRule="atLeast"/>
        <w:jc w:val="both"/>
        <w:rPr>
          <w:rFonts w:ascii="Arial" w:hAnsi="Arial" w:cs="Arial"/>
          <w:sz w:val="20"/>
          <w:szCs w:val="20"/>
        </w:rPr>
      </w:pPr>
      <w:r w:rsidRPr="00352BFB">
        <w:rPr>
          <w:rFonts w:ascii="Arial" w:hAnsi="Arial" w:cs="Arial"/>
          <w:sz w:val="20"/>
          <w:szCs w:val="20"/>
        </w:rPr>
        <w:t>brez davka na dodano vrednost ____________EUR (z besedo ______________________ ) in</w:t>
      </w:r>
    </w:p>
    <w:p w14:paraId="066660F0" w14:textId="77777777" w:rsidR="00352BFB" w:rsidRPr="00352BFB" w:rsidRDefault="00352BFB" w:rsidP="00E27E82">
      <w:pPr>
        <w:numPr>
          <w:ilvl w:val="0"/>
          <w:numId w:val="42"/>
        </w:numPr>
        <w:spacing w:line="260" w:lineRule="atLeast"/>
        <w:jc w:val="both"/>
        <w:rPr>
          <w:rFonts w:ascii="Arial" w:hAnsi="Arial" w:cs="Arial"/>
          <w:sz w:val="20"/>
          <w:szCs w:val="20"/>
        </w:rPr>
      </w:pPr>
      <w:r w:rsidRPr="00352BFB">
        <w:rPr>
          <w:rFonts w:ascii="Arial" w:hAnsi="Arial" w:cs="Arial"/>
          <w:sz w:val="20"/>
          <w:szCs w:val="20"/>
        </w:rPr>
        <w:t>z davkom na dodano vrednost _____________ EUR (z besedo _____________________ ).</w:t>
      </w:r>
    </w:p>
    <w:p w14:paraId="20A199A7" w14:textId="77777777" w:rsidR="00352BFB" w:rsidRPr="00352BFB" w:rsidRDefault="00352BFB" w:rsidP="00352BFB">
      <w:pPr>
        <w:spacing w:line="260" w:lineRule="atLeast"/>
        <w:jc w:val="both"/>
        <w:rPr>
          <w:rFonts w:ascii="Arial" w:hAnsi="Arial" w:cs="Arial"/>
          <w:sz w:val="20"/>
          <w:szCs w:val="20"/>
        </w:rPr>
      </w:pPr>
    </w:p>
    <w:p w14:paraId="72905390" w14:textId="77777777" w:rsidR="00352BFB" w:rsidRPr="00352BFB" w:rsidRDefault="00352BFB" w:rsidP="00352BFB">
      <w:pPr>
        <w:spacing w:line="260" w:lineRule="atLeast"/>
        <w:jc w:val="both"/>
        <w:rPr>
          <w:rFonts w:ascii="Arial" w:hAnsi="Arial" w:cs="Arial"/>
          <w:sz w:val="20"/>
          <w:szCs w:val="20"/>
        </w:rPr>
      </w:pPr>
    </w:p>
    <w:p w14:paraId="25E2A87C"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Ponudba izvajalca</w:t>
      </w:r>
      <w:r>
        <w:rPr>
          <w:rFonts w:ascii="Arial" w:hAnsi="Arial" w:cs="Arial"/>
          <w:sz w:val="20"/>
          <w:szCs w:val="20"/>
          <w:lang w:eastAsia="en-US"/>
        </w:rPr>
        <w:t xml:space="preserve"> z dne</w:t>
      </w:r>
      <w:r w:rsidR="00943809">
        <w:rPr>
          <w:rFonts w:ascii="Arial" w:hAnsi="Arial" w:cs="Arial"/>
          <w:sz w:val="20"/>
          <w:szCs w:val="20"/>
          <w:lang w:eastAsia="en-US"/>
        </w:rPr>
        <w:t xml:space="preserve"> </w:t>
      </w:r>
      <w:r>
        <w:rPr>
          <w:rFonts w:ascii="Arial" w:hAnsi="Arial" w:cs="Arial"/>
          <w:sz w:val="20"/>
          <w:szCs w:val="20"/>
          <w:lang w:eastAsia="en-US"/>
        </w:rPr>
        <w:t>____________s predračunom</w:t>
      </w:r>
      <w:r w:rsidRPr="00352BFB">
        <w:rPr>
          <w:rFonts w:ascii="Arial" w:hAnsi="Arial" w:cs="Arial"/>
          <w:sz w:val="20"/>
          <w:szCs w:val="20"/>
          <w:lang w:eastAsia="en-US"/>
        </w:rPr>
        <w:t xml:space="preserve"> št. ______________ z dne _________ je sestavni del te pogodbe. Cene na enoto iz ponudbenega predračuna so fiksne in nespremenljive.</w:t>
      </w:r>
    </w:p>
    <w:p w14:paraId="0366698D" w14:textId="77777777" w:rsidR="00352BFB" w:rsidRPr="00352BFB" w:rsidRDefault="00352BFB" w:rsidP="00352BFB">
      <w:pPr>
        <w:spacing w:line="260" w:lineRule="atLeast"/>
        <w:jc w:val="both"/>
        <w:rPr>
          <w:rFonts w:ascii="Arial" w:hAnsi="Arial" w:cs="Arial"/>
          <w:sz w:val="20"/>
          <w:szCs w:val="20"/>
          <w:lang w:eastAsia="en-US"/>
        </w:rPr>
      </w:pPr>
    </w:p>
    <w:p w14:paraId="0AEC0B29"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C74DB92" w14:textId="77777777" w:rsidR="00352BFB" w:rsidRPr="00352BFB" w:rsidRDefault="00352BFB" w:rsidP="00352BFB">
      <w:pPr>
        <w:spacing w:line="260" w:lineRule="atLeast"/>
        <w:jc w:val="both"/>
        <w:rPr>
          <w:rFonts w:ascii="Arial" w:hAnsi="Arial" w:cs="Arial"/>
          <w:sz w:val="20"/>
          <w:szCs w:val="20"/>
          <w:lang w:eastAsia="en-US"/>
        </w:rPr>
      </w:pPr>
    </w:p>
    <w:p w14:paraId="4A1821F1"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rPr>
        <w:t>Naročnik je izvajalcu zavezan izplačati dela, če bodo izpolnjeni formalni pogoji glede na veljavni zakon o izvrševanju proračuna RS in veljavni proračun. V kolikor pogoji za plačila ne bodo izpolnjeni ali ne bodo več izpolnjeni, bo naročnik o tem in o datumu prenehanja vzdrževalne pogodbe takoj obvestil izvajalca. Obveznosti in pravice nastale do dne prenehanja vzdrževalne pogodbe sta naročnik in izvajalec dolžna medsebojno poravnati.</w:t>
      </w:r>
    </w:p>
    <w:p w14:paraId="1ADAF358" w14:textId="77777777" w:rsidR="00352BFB" w:rsidRPr="00352BFB" w:rsidRDefault="00352BFB" w:rsidP="00352BFB">
      <w:pPr>
        <w:spacing w:line="260" w:lineRule="atLeast"/>
        <w:jc w:val="both"/>
        <w:rPr>
          <w:rFonts w:ascii="Arial" w:hAnsi="Arial" w:cs="Arial"/>
          <w:sz w:val="20"/>
          <w:szCs w:val="20"/>
          <w:lang w:eastAsia="en-US"/>
        </w:rPr>
      </w:pPr>
    </w:p>
    <w:p w14:paraId="5CB633CF"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Naročnik si pridržuje pravico, da ne naroči celotne količine pogodbenih del.</w:t>
      </w:r>
    </w:p>
    <w:p w14:paraId="54EE78EB" w14:textId="77777777" w:rsidR="00352BFB" w:rsidRPr="00352BFB" w:rsidRDefault="00352BFB" w:rsidP="00352BFB">
      <w:pPr>
        <w:autoSpaceDE w:val="0"/>
        <w:autoSpaceDN w:val="0"/>
        <w:adjustRightInd w:val="0"/>
        <w:spacing w:line="260" w:lineRule="atLeast"/>
        <w:jc w:val="both"/>
        <w:rPr>
          <w:rFonts w:ascii="Arial" w:hAnsi="Arial" w:cs="Arial"/>
          <w:sz w:val="20"/>
          <w:szCs w:val="20"/>
          <w:lang w:eastAsia="en-US"/>
        </w:rPr>
      </w:pPr>
    </w:p>
    <w:p w14:paraId="5BA1BEB7"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III. IZVEDBENI ROK, VZDRŽEVANJE IN ROKI ZA ODPRAVO NAPAK</w:t>
      </w:r>
    </w:p>
    <w:p w14:paraId="671E492C" w14:textId="77777777" w:rsidR="00352BFB" w:rsidRPr="00352BFB" w:rsidRDefault="00352BFB" w:rsidP="00352BFB">
      <w:pPr>
        <w:keepNext/>
        <w:spacing w:line="260" w:lineRule="atLeast"/>
        <w:jc w:val="both"/>
        <w:rPr>
          <w:rFonts w:ascii="Arial" w:hAnsi="Arial" w:cs="Arial"/>
          <w:b/>
          <w:sz w:val="20"/>
          <w:szCs w:val="20"/>
        </w:rPr>
      </w:pPr>
    </w:p>
    <w:p w14:paraId="0FE9FCE5"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1E97A3DA" w14:textId="77777777" w:rsidR="00352BFB" w:rsidRPr="00352BFB" w:rsidRDefault="00352BFB" w:rsidP="00352BFB">
      <w:pPr>
        <w:spacing w:line="260" w:lineRule="atLeast"/>
        <w:jc w:val="both"/>
        <w:rPr>
          <w:rFonts w:ascii="Arial" w:hAnsi="Arial" w:cs="Arial"/>
          <w:sz w:val="20"/>
          <w:szCs w:val="20"/>
          <w:lang w:eastAsia="en-US"/>
        </w:rPr>
      </w:pPr>
    </w:p>
    <w:p w14:paraId="3A75A0B0"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DA24625" w14:textId="77777777" w:rsidR="00352BFB" w:rsidRPr="00352BFB" w:rsidRDefault="00352BFB" w:rsidP="00352BFB">
      <w:pPr>
        <w:spacing w:line="260" w:lineRule="atLeast"/>
        <w:rPr>
          <w:rFonts w:ascii="Arial" w:hAnsi="Arial" w:cs="Arial"/>
          <w:sz w:val="20"/>
          <w:szCs w:val="20"/>
          <w:lang w:eastAsia="en-US"/>
        </w:rPr>
      </w:pPr>
    </w:p>
    <w:p w14:paraId="6569DAD9" w14:textId="74F95BCB"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Rok za izvedbo pogodbenih del za zagotavljanje vzdrževanja osveženih izvornih podatkov sledi vozil iz 2. člena te pogodbe je </w:t>
      </w:r>
      <w:r w:rsidR="00FD1EB3">
        <w:rPr>
          <w:rFonts w:ascii="Arial" w:hAnsi="Arial" w:cs="Arial"/>
          <w:sz w:val="20"/>
          <w:szCs w:val="20"/>
          <w:lang w:eastAsia="en-US"/>
        </w:rPr>
        <w:t>36</w:t>
      </w:r>
      <w:r w:rsidR="00FD1EB3" w:rsidRPr="00352BFB">
        <w:rPr>
          <w:rFonts w:ascii="Arial" w:hAnsi="Arial" w:cs="Arial"/>
          <w:sz w:val="20"/>
          <w:szCs w:val="20"/>
          <w:lang w:eastAsia="en-US"/>
        </w:rPr>
        <w:t xml:space="preserve"> </w:t>
      </w:r>
      <w:r w:rsidRPr="00352BFB">
        <w:rPr>
          <w:rFonts w:ascii="Arial" w:hAnsi="Arial" w:cs="Arial"/>
          <w:sz w:val="20"/>
          <w:szCs w:val="20"/>
          <w:lang w:eastAsia="en-US"/>
        </w:rPr>
        <w:t>mesec</w:t>
      </w:r>
      <w:r>
        <w:rPr>
          <w:rFonts w:ascii="Arial" w:hAnsi="Arial" w:cs="Arial"/>
          <w:sz w:val="20"/>
          <w:szCs w:val="20"/>
          <w:lang w:eastAsia="en-US"/>
        </w:rPr>
        <w:t>ev</w:t>
      </w:r>
      <w:r w:rsidRPr="00352BFB">
        <w:rPr>
          <w:rFonts w:ascii="Arial" w:hAnsi="Arial" w:cs="Arial"/>
          <w:sz w:val="20"/>
          <w:szCs w:val="20"/>
          <w:lang w:eastAsia="en-US"/>
        </w:rPr>
        <w:t xml:space="preserve"> po podpisu pogodbe. </w:t>
      </w:r>
    </w:p>
    <w:p w14:paraId="28FD95C5" w14:textId="77777777" w:rsidR="00352BFB" w:rsidRPr="00352BFB" w:rsidRDefault="00352BFB" w:rsidP="00352BFB">
      <w:pPr>
        <w:spacing w:line="260" w:lineRule="atLeast"/>
        <w:jc w:val="both"/>
        <w:rPr>
          <w:rFonts w:ascii="Arial" w:hAnsi="Arial" w:cs="Arial"/>
          <w:sz w:val="20"/>
          <w:szCs w:val="20"/>
          <w:lang w:eastAsia="en-US"/>
        </w:rPr>
      </w:pPr>
    </w:p>
    <w:p w14:paraId="23675F5D" w14:textId="77777777" w:rsidR="00352BFB" w:rsidRPr="00352BFB" w:rsidRDefault="00352BFB" w:rsidP="00352BFB">
      <w:pPr>
        <w:spacing w:line="260" w:lineRule="atLeast"/>
        <w:jc w:val="both"/>
        <w:rPr>
          <w:rFonts w:ascii="Arial" w:hAnsi="Arial" w:cs="Arial"/>
          <w:sz w:val="20"/>
          <w:szCs w:val="20"/>
          <w:lang w:eastAsia="en-US"/>
        </w:rPr>
      </w:pPr>
    </w:p>
    <w:p w14:paraId="4FC2407C"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6A30BCBF" w14:textId="77777777" w:rsidR="00352BFB" w:rsidRPr="00352BFB" w:rsidRDefault="00352BFB" w:rsidP="00352BFB">
      <w:p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(osnovno vzdrževanje izdelanih produkcijskih rešitev)</w:t>
      </w:r>
    </w:p>
    <w:p w14:paraId="6AC5D436" w14:textId="77777777" w:rsidR="00352BFB" w:rsidRPr="00352BFB" w:rsidRDefault="00352BFB" w:rsidP="00352BFB">
      <w:pPr>
        <w:spacing w:line="260" w:lineRule="atLeast"/>
        <w:contextualSpacing/>
        <w:jc w:val="both"/>
        <w:rPr>
          <w:rFonts w:ascii="Arial" w:hAnsi="Arial" w:cs="Arial"/>
          <w:sz w:val="20"/>
          <w:szCs w:val="20"/>
          <w:lang w:eastAsia="en-US"/>
        </w:rPr>
      </w:pPr>
    </w:p>
    <w:p w14:paraId="426AF9E1"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D00F3B3" w14:textId="45D4909F" w:rsidR="00352BFB" w:rsidRPr="00352BFB" w:rsidRDefault="00352BFB" w:rsidP="00E27E82">
      <w:pPr>
        <w:numPr>
          <w:ilvl w:val="0"/>
          <w:numId w:val="44"/>
        </w:numPr>
        <w:spacing w:line="260" w:lineRule="atLeast"/>
        <w:jc w:val="both"/>
        <w:rPr>
          <w:rFonts w:ascii="Arial" w:hAnsi="Arial" w:cs="Arial"/>
          <w:sz w:val="20"/>
          <w:szCs w:val="20"/>
        </w:rPr>
      </w:pPr>
      <w:r w:rsidRPr="00352BFB">
        <w:rPr>
          <w:rFonts w:ascii="Arial" w:hAnsi="Arial" w:cs="Arial"/>
          <w:sz w:val="20"/>
          <w:szCs w:val="20"/>
        </w:rPr>
        <w:t>vodenje in koordinacijo dela med izvajalcem in naročnikom</w:t>
      </w:r>
      <w:r w:rsidR="006C0EF2">
        <w:rPr>
          <w:rFonts w:ascii="Arial" w:hAnsi="Arial" w:cs="Arial"/>
          <w:sz w:val="20"/>
          <w:szCs w:val="20"/>
        </w:rPr>
        <w:t>;</w:t>
      </w:r>
    </w:p>
    <w:p w14:paraId="4891CE07"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spremljanje tehnoloških novosti ter priprava predlogov ukrepov za nemoteno delovanje ali  izboljšanje le-tega ter njihova realizacija;</w:t>
      </w:r>
    </w:p>
    <w:p w14:paraId="1C99BEA2"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spremljanje ugotovljenih napak ter predlaganje ukrepov za nemoteno delovanje;</w:t>
      </w:r>
    </w:p>
    <w:p w14:paraId="51330965"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pravočasno usklajevanje rešitve z vsemi zakonskimi zahtevami, ko bodo te veljavne;</w:t>
      </w:r>
    </w:p>
    <w:p w14:paraId="2DFC388A"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 xml:space="preserve">mesečni kontrolni preventivni pregledi in nadzor nad delovanjem rešitve z mesečnim poročilom; </w:t>
      </w:r>
    </w:p>
    <w:p w14:paraId="4011DF99"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kontrolni preventivni pregledi in nadzor nad delovanjem rešitve v dogovoru z naročnikom;</w:t>
      </w:r>
    </w:p>
    <w:p w14:paraId="08BBC5C7"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izvajanje podpore uporabnikom, odgovori na vprašanja in svetovanje glede uporabe;</w:t>
      </w:r>
    </w:p>
    <w:p w14:paraId="269F2AED"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 xml:space="preserve">zagotavljanje prisotnosti odgovornih oseb na </w:t>
      </w:r>
      <w:r w:rsidR="00FD1565">
        <w:rPr>
          <w:rFonts w:ascii="Arial" w:hAnsi="Arial" w:cs="Arial"/>
          <w:sz w:val="20"/>
          <w:szCs w:val="20"/>
        </w:rPr>
        <w:t xml:space="preserve">vseh </w:t>
      </w:r>
      <w:r w:rsidRPr="00352BFB">
        <w:rPr>
          <w:rFonts w:ascii="Arial" w:hAnsi="Arial" w:cs="Arial"/>
          <w:sz w:val="20"/>
          <w:szCs w:val="20"/>
        </w:rPr>
        <w:t>usklajevalnih sestankih</w:t>
      </w:r>
      <w:r w:rsidR="00FD1565">
        <w:rPr>
          <w:rFonts w:ascii="Arial" w:hAnsi="Arial" w:cs="Arial"/>
          <w:sz w:val="20"/>
          <w:szCs w:val="20"/>
        </w:rPr>
        <w:t xml:space="preserve"> v času trajanja pogodbe</w:t>
      </w:r>
      <w:r w:rsidRPr="00352BFB">
        <w:rPr>
          <w:rFonts w:ascii="Arial" w:hAnsi="Arial" w:cs="Arial"/>
          <w:sz w:val="20"/>
          <w:szCs w:val="20"/>
        </w:rPr>
        <w:t>;</w:t>
      </w:r>
    </w:p>
    <w:p w14:paraId="433E9273"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ažuriranje obstoječe funkcionalnosti (predvsem usklajevanje s predpisi);</w:t>
      </w:r>
    </w:p>
    <w:p w14:paraId="52852323"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 xml:space="preserve">dokumentiranje dela, dogovorov in sprememb v zvezi z osnovnim vzdrževanjem, vključno z vzdrževanjem uporabniških navodil in druge projektne dokumentacije iz osnovnega vzdrževanja </w:t>
      </w:r>
    </w:p>
    <w:p w14:paraId="58A1DBFE" w14:textId="77777777" w:rsidR="00352BFB" w:rsidRPr="00352BFB" w:rsidRDefault="00352BFB" w:rsidP="00352BFB">
      <w:pPr>
        <w:spacing w:line="260" w:lineRule="atLeast"/>
        <w:ind w:left="720"/>
        <w:jc w:val="both"/>
        <w:rPr>
          <w:rFonts w:ascii="Arial" w:hAnsi="Arial" w:cs="Arial"/>
          <w:sz w:val="20"/>
          <w:szCs w:val="20"/>
        </w:rPr>
      </w:pPr>
      <w:r w:rsidRPr="00352BFB">
        <w:rPr>
          <w:rFonts w:ascii="Arial" w:hAnsi="Arial" w:cs="Arial"/>
          <w:sz w:val="20"/>
          <w:szCs w:val="20"/>
        </w:rPr>
        <w:t>in</w:t>
      </w:r>
    </w:p>
    <w:p w14:paraId="548176CA" w14:textId="77777777" w:rsidR="00352BFB" w:rsidRPr="00352BFB" w:rsidRDefault="00352BFB" w:rsidP="00E27E82">
      <w:pPr>
        <w:numPr>
          <w:ilvl w:val="0"/>
          <w:numId w:val="45"/>
        </w:numPr>
        <w:spacing w:line="260" w:lineRule="atLeast"/>
        <w:jc w:val="both"/>
        <w:rPr>
          <w:rFonts w:ascii="Arial" w:hAnsi="Arial" w:cs="Arial"/>
          <w:sz w:val="20"/>
          <w:szCs w:val="20"/>
        </w:rPr>
      </w:pPr>
      <w:r w:rsidRPr="00352BFB">
        <w:rPr>
          <w:rFonts w:ascii="Arial" w:hAnsi="Arial" w:cs="Arial"/>
          <w:sz w:val="20"/>
          <w:szCs w:val="20"/>
        </w:rPr>
        <w:t>druge vzdrževalne aktivnosti po naročilu naročnika, ki ne presegajo predvidene mesečne vrednosti vzdrževalnine</w:t>
      </w:r>
      <w:r w:rsidR="00B741E2">
        <w:rPr>
          <w:rFonts w:ascii="Arial" w:hAnsi="Arial" w:cs="Arial"/>
          <w:sz w:val="20"/>
          <w:szCs w:val="20"/>
        </w:rPr>
        <w:t xml:space="preserve"> – mesečnega pavšala</w:t>
      </w:r>
      <w:r w:rsidRPr="00352BFB">
        <w:rPr>
          <w:rFonts w:ascii="Arial" w:hAnsi="Arial" w:cs="Arial"/>
          <w:sz w:val="20"/>
          <w:szCs w:val="20"/>
        </w:rPr>
        <w:t xml:space="preserve"> za osnovno vzdrževanje. </w:t>
      </w:r>
    </w:p>
    <w:p w14:paraId="05B70338" w14:textId="77777777" w:rsidR="00352BFB" w:rsidRPr="00352BFB" w:rsidRDefault="00352BFB" w:rsidP="00352BFB">
      <w:pPr>
        <w:spacing w:line="260" w:lineRule="atLeast"/>
        <w:jc w:val="both"/>
        <w:rPr>
          <w:rFonts w:ascii="Arial" w:hAnsi="Arial" w:cs="Arial"/>
          <w:sz w:val="20"/>
          <w:szCs w:val="20"/>
        </w:rPr>
      </w:pPr>
    </w:p>
    <w:p w14:paraId="59033B08"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Izvajalec v okviru osnovnega vzdrževanja zagotavlja:</w:t>
      </w:r>
    </w:p>
    <w:p w14:paraId="6BFC8AE1" w14:textId="77777777" w:rsidR="00352BFB" w:rsidRPr="00352BFB" w:rsidRDefault="00352BFB" w:rsidP="00E27E82">
      <w:pPr>
        <w:numPr>
          <w:ilvl w:val="0"/>
          <w:numId w:val="46"/>
        </w:numPr>
        <w:spacing w:line="260" w:lineRule="atLeast"/>
        <w:jc w:val="both"/>
        <w:rPr>
          <w:rFonts w:ascii="Arial" w:hAnsi="Arial" w:cs="Arial"/>
          <w:sz w:val="20"/>
          <w:szCs w:val="20"/>
        </w:rPr>
      </w:pPr>
      <w:r w:rsidRPr="00352BFB">
        <w:rPr>
          <w:rFonts w:ascii="Arial" w:hAnsi="Arial" w:cs="Arial"/>
          <w:sz w:val="20"/>
          <w:szCs w:val="20"/>
        </w:rPr>
        <w:t>nemoteno delovanje informacijske rešitve;</w:t>
      </w:r>
    </w:p>
    <w:p w14:paraId="5268C5EF" w14:textId="77777777" w:rsidR="00352BFB" w:rsidRPr="00352BFB" w:rsidRDefault="00352BFB" w:rsidP="00E27E82">
      <w:pPr>
        <w:numPr>
          <w:ilvl w:val="0"/>
          <w:numId w:val="47"/>
        </w:numPr>
        <w:spacing w:line="260" w:lineRule="atLeast"/>
        <w:jc w:val="both"/>
        <w:rPr>
          <w:rFonts w:ascii="Arial" w:hAnsi="Arial" w:cs="Arial"/>
          <w:sz w:val="20"/>
          <w:szCs w:val="20"/>
        </w:rPr>
      </w:pPr>
      <w:r w:rsidRPr="00352BFB">
        <w:rPr>
          <w:rFonts w:ascii="Arial" w:hAnsi="Arial" w:cs="Arial"/>
          <w:sz w:val="20"/>
          <w:szCs w:val="20"/>
        </w:rPr>
        <w:t>usklajenost rešitve z nadgradnjami standardne sistemske programske opreme in vseh orodij, ki so potrebni za delovanje aplikacije: operacijski sistem, podatkovna baza in vse njihove smiselne nadgradnje v času izvajanja predmeta pogodbe;</w:t>
      </w:r>
    </w:p>
    <w:p w14:paraId="187E46C1" w14:textId="339EEAD2" w:rsidR="00352BFB" w:rsidRPr="005F61DB" w:rsidRDefault="00D15E32" w:rsidP="00D15E32">
      <w:pPr>
        <w:numPr>
          <w:ilvl w:val="0"/>
          <w:numId w:val="47"/>
        </w:numPr>
        <w:spacing w:line="260" w:lineRule="atLeast"/>
        <w:jc w:val="both"/>
        <w:rPr>
          <w:rFonts w:ascii="Arial" w:hAnsi="Arial" w:cs="Arial"/>
          <w:sz w:val="20"/>
          <w:szCs w:val="20"/>
        </w:rPr>
      </w:pPr>
      <w:r>
        <w:rPr>
          <w:rFonts w:ascii="Arial" w:hAnsi="Arial" w:cs="Arial"/>
          <w:sz w:val="20"/>
          <w:szCs w:val="20"/>
        </w:rPr>
        <w:t xml:space="preserve">da </w:t>
      </w:r>
      <w:r w:rsidRPr="00D15E32">
        <w:rPr>
          <w:rFonts w:ascii="Arial" w:hAnsi="Arial" w:cs="Arial"/>
          <w:sz w:val="20"/>
          <w:szCs w:val="20"/>
        </w:rPr>
        <w:t xml:space="preserve">so predmet vzdrževanja </w:t>
      </w:r>
      <w:r w:rsidR="00352BFB" w:rsidRPr="00352BFB">
        <w:rPr>
          <w:rFonts w:ascii="Arial" w:hAnsi="Arial" w:cs="Arial"/>
          <w:sz w:val="20"/>
          <w:szCs w:val="20"/>
        </w:rPr>
        <w:t xml:space="preserve">vsi pogovori in usklajevalni sestanki pri naročniku, ki so vezani na potek vzdrževanja in zagotavljanja nemotenega izvajanja storitev. Naročnik ima pravico določiti </w:t>
      </w:r>
      <w:r w:rsidR="00352BFB" w:rsidRPr="005F61DB">
        <w:rPr>
          <w:rFonts w:ascii="Arial" w:hAnsi="Arial" w:cs="Arial"/>
          <w:sz w:val="20"/>
          <w:szCs w:val="20"/>
        </w:rPr>
        <w:t>kraj in trajanje pogovorov;</w:t>
      </w:r>
    </w:p>
    <w:p w14:paraId="3F6D274A" w14:textId="77777777" w:rsidR="00352BFB" w:rsidRPr="005F61DB" w:rsidRDefault="00352BFB" w:rsidP="00E27E82">
      <w:pPr>
        <w:numPr>
          <w:ilvl w:val="0"/>
          <w:numId w:val="47"/>
        </w:numPr>
        <w:spacing w:line="260" w:lineRule="atLeast"/>
        <w:jc w:val="both"/>
        <w:rPr>
          <w:rFonts w:ascii="Arial" w:hAnsi="Arial" w:cs="Arial"/>
          <w:sz w:val="20"/>
          <w:szCs w:val="20"/>
        </w:rPr>
      </w:pPr>
      <w:r w:rsidRPr="005F61DB">
        <w:rPr>
          <w:rFonts w:ascii="Arial" w:hAnsi="Arial" w:cs="Arial"/>
          <w:sz w:val="20"/>
          <w:szCs w:val="20"/>
        </w:rPr>
        <w:t>podporo pri prevzemu, obdelavi in posredovanju podatkov zunanjim deležnik</w:t>
      </w:r>
      <w:r w:rsidR="008F6F44" w:rsidRPr="005F61DB">
        <w:rPr>
          <w:rFonts w:ascii="Arial" w:hAnsi="Arial" w:cs="Arial"/>
          <w:sz w:val="20"/>
          <w:szCs w:val="20"/>
        </w:rPr>
        <w:t>om</w:t>
      </w:r>
      <w:r w:rsidRPr="005F61DB">
        <w:rPr>
          <w:rFonts w:ascii="Arial" w:hAnsi="Arial" w:cs="Arial"/>
          <w:sz w:val="20"/>
          <w:szCs w:val="20"/>
        </w:rPr>
        <w:t xml:space="preserve"> pri pripravi standardnih in vnaprej določenih poročil;</w:t>
      </w:r>
    </w:p>
    <w:p w14:paraId="59891F2B" w14:textId="77777777" w:rsidR="00352BFB" w:rsidRPr="00352BFB" w:rsidRDefault="00352BFB" w:rsidP="00E27E82">
      <w:pPr>
        <w:numPr>
          <w:ilvl w:val="0"/>
          <w:numId w:val="47"/>
        </w:numPr>
        <w:spacing w:line="260" w:lineRule="atLeast"/>
        <w:jc w:val="both"/>
        <w:rPr>
          <w:rFonts w:ascii="Arial" w:hAnsi="Arial" w:cs="Arial"/>
          <w:sz w:val="20"/>
          <w:szCs w:val="20"/>
        </w:rPr>
      </w:pPr>
      <w:r w:rsidRPr="00352BFB">
        <w:rPr>
          <w:rFonts w:ascii="Arial" w:hAnsi="Arial" w:cs="Arial"/>
          <w:sz w:val="20"/>
          <w:szCs w:val="20"/>
        </w:rPr>
        <w:t>vzdrževanje šifrantov, za katere ni predvideno, da bi jih lahko vzdrževali uporabniki sami skozi uporabniški vmesnik;</w:t>
      </w:r>
    </w:p>
    <w:p w14:paraId="78A0ED18" w14:textId="63D026B2" w:rsidR="00352BFB" w:rsidRPr="002917EC" w:rsidRDefault="00B96CC5" w:rsidP="00352BFB">
      <w:pPr>
        <w:numPr>
          <w:ilvl w:val="0"/>
          <w:numId w:val="47"/>
        </w:numPr>
        <w:spacing w:line="260" w:lineRule="atLeast"/>
        <w:jc w:val="both"/>
        <w:rPr>
          <w:rFonts w:ascii="Arial" w:hAnsi="Arial" w:cs="Arial"/>
          <w:sz w:val="20"/>
          <w:szCs w:val="20"/>
        </w:rPr>
      </w:pPr>
      <w:r>
        <w:rPr>
          <w:rFonts w:ascii="Arial" w:hAnsi="Arial" w:cs="Arial"/>
          <w:sz w:val="20"/>
          <w:szCs w:val="20"/>
        </w:rPr>
        <w:lastRenderedPageBreak/>
        <w:t xml:space="preserve">da </w:t>
      </w:r>
      <w:r w:rsidR="00352BFB" w:rsidRPr="00352BFB">
        <w:rPr>
          <w:rFonts w:ascii="Arial" w:hAnsi="Arial" w:cs="Arial"/>
          <w:sz w:val="20"/>
          <w:szCs w:val="20"/>
        </w:rPr>
        <w:t xml:space="preserve">morebitno posodabljanje programske opreme pri uporabnikih ne sme zahtevati ročnih posegov ali administratorskih pravic za uporabnika na njegovi delovni postaji. </w:t>
      </w:r>
    </w:p>
    <w:p w14:paraId="50B4B79D" w14:textId="77777777" w:rsidR="00352BFB" w:rsidRPr="00352BFB" w:rsidRDefault="00352BFB" w:rsidP="00352BFB">
      <w:pPr>
        <w:spacing w:line="260" w:lineRule="atLeast"/>
        <w:jc w:val="both"/>
        <w:rPr>
          <w:rFonts w:ascii="Arial" w:hAnsi="Arial" w:cs="Arial"/>
          <w:sz w:val="20"/>
          <w:szCs w:val="20"/>
          <w:lang w:eastAsia="en-US"/>
        </w:rPr>
      </w:pPr>
    </w:p>
    <w:p w14:paraId="3FF4F2A7" w14:textId="77777777" w:rsidR="00352BFB" w:rsidRPr="00352BFB" w:rsidRDefault="00352BFB" w:rsidP="00E27E82">
      <w:pPr>
        <w:numPr>
          <w:ilvl w:val="0"/>
          <w:numId w:val="48"/>
        </w:numPr>
        <w:tabs>
          <w:tab w:val="left" w:pos="3969"/>
          <w:tab w:val="left" w:pos="4111"/>
          <w:tab w:val="left" w:pos="4962"/>
        </w:tabs>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330DCABC" w14:textId="77777777" w:rsidR="00352BFB" w:rsidRPr="00352BFB" w:rsidRDefault="00352BFB" w:rsidP="00352BFB">
      <w:pPr>
        <w:tabs>
          <w:tab w:val="left" w:pos="3969"/>
          <w:tab w:val="left" w:pos="4111"/>
          <w:tab w:val="left" w:pos="4962"/>
        </w:tabs>
        <w:spacing w:line="260" w:lineRule="atLeast"/>
        <w:rPr>
          <w:rFonts w:ascii="Arial" w:hAnsi="Arial" w:cs="Arial"/>
          <w:sz w:val="20"/>
          <w:szCs w:val="20"/>
          <w:lang w:eastAsia="en-US"/>
        </w:rPr>
      </w:pPr>
      <w:r w:rsidRPr="00352BFB">
        <w:rPr>
          <w:rFonts w:ascii="Arial" w:hAnsi="Arial" w:cs="Arial"/>
          <w:sz w:val="20"/>
          <w:szCs w:val="20"/>
        </w:rPr>
        <w:tab/>
        <w:t>(odprava napak)</w:t>
      </w:r>
    </w:p>
    <w:p w14:paraId="33274E83" w14:textId="77777777" w:rsidR="00352BFB" w:rsidRPr="00352BFB" w:rsidRDefault="00352BFB" w:rsidP="00352BFB">
      <w:pPr>
        <w:spacing w:line="260" w:lineRule="atLeast"/>
        <w:jc w:val="both"/>
        <w:rPr>
          <w:rFonts w:ascii="Arial" w:hAnsi="Arial" w:cs="Arial"/>
          <w:sz w:val="20"/>
          <w:szCs w:val="20"/>
          <w:lang w:eastAsia="en-US"/>
        </w:rPr>
      </w:pPr>
    </w:p>
    <w:p w14:paraId="05FBC49F" w14:textId="77777777" w:rsidR="00352BFB" w:rsidRPr="00352BFB" w:rsidRDefault="0029317D" w:rsidP="00352BFB">
      <w:pPr>
        <w:spacing w:line="260" w:lineRule="atLeast"/>
        <w:jc w:val="both"/>
        <w:rPr>
          <w:rFonts w:ascii="Arial" w:hAnsi="Arial" w:cs="Arial"/>
          <w:sz w:val="20"/>
          <w:szCs w:val="20"/>
        </w:rPr>
      </w:pPr>
      <w:r w:rsidRPr="00352BFB">
        <w:rPr>
          <w:rFonts w:ascii="Arial" w:hAnsi="Arial" w:cs="Arial"/>
          <w:sz w:val="20"/>
          <w:szCs w:val="20"/>
        </w:rPr>
        <w:t>Izvajalec se zaveže odpraviti napako v čim krajšem možnem času</w:t>
      </w:r>
      <w:r>
        <w:rPr>
          <w:rFonts w:ascii="Arial" w:hAnsi="Arial" w:cs="Arial"/>
          <w:sz w:val="20"/>
          <w:szCs w:val="20"/>
        </w:rPr>
        <w:t xml:space="preserve">. </w:t>
      </w:r>
      <w:r w:rsidR="00352BFB" w:rsidRPr="00352BFB">
        <w:rPr>
          <w:rFonts w:ascii="Arial" w:hAnsi="Arial" w:cs="Arial"/>
          <w:sz w:val="20"/>
          <w:szCs w:val="20"/>
        </w:rPr>
        <w:t xml:space="preserve">Napako pogodbeni stranki definirata kot nedelovanje </w:t>
      </w:r>
      <w:r w:rsidR="00352BFB" w:rsidRPr="00352BFB">
        <w:rPr>
          <w:rFonts w:ascii="Arial" w:hAnsi="Arial" w:cs="Arial"/>
          <w:sz w:val="20"/>
          <w:szCs w:val="20"/>
          <w:lang w:eastAsia="ar-SA"/>
        </w:rPr>
        <w:t>osveževanja izvornih podatkov</w:t>
      </w:r>
      <w:r w:rsidR="00352BFB" w:rsidRPr="00352BFB">
        <w:rPr>
          <w:rFonts w:ascii="Arial" w:hAnsi="Arial" w:cs="Arial"/>
          <w:sz w:val="20"/>
          <w:szCs w:val="20"/>
        </w:rPr>
        <w:t xml:space="preserve"> sledi vozil 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26B2B0C0" w14:textId="77777777" w:rsidR="00352BFB" w:rsidRPr="00352BFB" w:rsidRDefault="00352BFB" w:rsidP="00352BFB">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352BFB" w:rsidRPr="00352BFB" w14:paraId="1B7DAF68" w14:textId="77777777" w:rsidTr="00352BFB">
        <w:tc>
          <w:tcPr>
            <w:tcW w:w="2093" w:type="dxa"/>
            <w:shd w:val="clear" w:color="auto" w:fill="D0CECE" w:themeFill="background2" w:themeFillShade="E6"/>
          </w:tcPr>
          <w:p w14:paraId="303376F0" w14:textId="77777777" w:rsidR="00352BFB" w:rsidRPr="00352BFB" w:rsidRDefault="00352BFB" w:rsidP="00352BFB">
            <w:pPr>
              <w:spacing w:line="260" w:lineRule="atLeast"/>
              <w:rPr>
                <w:rFonts w:ascii="Arial" w:hAnsi="Arial" w:cs="Arial"/>
                <w:b/>
                <w:sz w:val="20"/>
                <w:szCs w:val="20"/>
              </w:rPr>
            </w:pPr>
            <w:r w:rsidRPr="00352BFB">
              <w:rPr>
                <w:rFonts w:ascii="Arial" w:hAnsi="Arial" w:cs="Arial"/>
                <w:b/>
                <w:sz w:val="20"/>
                <w:szCs w:val="20"/>
              </w:rPr>
              <w:t>Kategorija</w:t>
            </w:r>
          </w:p>
        </w:tc>
        <w:tc>
          <w:tcPr>
            <w:tcW w:w="7119" w:type="dxa"/>
            <w:shd w:val="clear" w:color="auto" w:fill="D0CECE" w:themeFill="background2" w:themeFillShade="E6"/>
          </w:tcPr>
          <w:p w14:paraId="4166B013" w14:textId="77777777" w:rsidR="00352BFB" w:rsidRPr="00352BFB" w:rsidRDefault="00352BFB" w:rsidP="00352BFB">
            <w:pPr>
              <w:spacing w:line="260" w:lineRule="atLeast"/>
              <w:rPr>
                <w:rFonts w:ascii="Arial" w:hAnsi="Arial" w:cs="Arial"/>
                <w:b/>
                <w:sz w:val="20"/>
                <w:szCs w:val="20"/>
              </w:rPr>
            </w:pPr>
            <w:r w:rsidRPr="00352BFB">
              <w:rPr>
                <w:rFonts w:ascii="Arial" w:hAnsi="Arial" w:cs="Arial"/>
                <w:b/>
                <w:sz w:val="20"/>
                <w:szCs w:val="20"/>
              </w:rPr>
              <w:t>Opis</w:t>
            </w:r>
          </w:p>
        </w:tc>
      </w:tr>
      <w:tr w:rsidR="00352BFB" w:rsidRPr="00352BFB" w14:paraId="3EC0CB94" w14:textId="77777777" w:rsidTr="00352BFB">
        <w:tc>
          <w:tcPr>
            <w:tcW w:w="2093" w:type="dxa"/>
            <w:shd w:val="clear" w:color="auto" w:fill="auto"/>
          </w:tcPr>
          <w:p w14:paraId="3FBEEED7" w14:textId="77777777" w:rsidR="00352BFB" w:rsidRPr="00352BFB" w:rsidRDefault="00352BFB" w:rsidP="00352BFB">
            <w:pPr>
              <w:spacing w:line="260" w:lineRule="atLeast"/>
              <w:rPr>
                <w:rFonts w:ascii="Arial" w:hAnsi="Arial" w:cs="Arial"/>
                <w:sz w:val="20"/>
                <w:szCs w:val="20"/>
              </w:rPr>
            </w:pPr>
            <w:r w:rsidRPr="00352BFB">
              <w:rPr>
                <w:rFonts w:ascii="Arial" w:hAnsi="Arial" w:cs="Arial"/>
                <w:sz w:val="20"/>
                <w:szCs w:val="20"/>
              </w:rPr>
              <w:t>Kritična napaka</w:t>
            </w:r>
          </w:p>
        </w:tc>
        <w:tc>
          <w:tcPr>
            <w:tcW w:w="7119" w:type="dxa"/>
            <w:shd w:val="clear" w:color="auto" w:fill="auto"/>
          </w:tcPr>
          <w:p w14:paraId="1ADD8194" w14:textId="77777777" w:rsidR="00352BFB" w:rsidRPr="00352BFB" w:rsidRDefault="005B33F2" w:rsidP="00352BFB">
            <w:pPr>
              <w:spacing w:line="260" w:lineRule="atLeast"/>
              <w:rPr>
                <w:rFonts w:ascii="Arial" w:hAnsi="Arial" w:cs="Arial"/>
                <w:sz w:val="20"/>
                <w:szCs w:val="20"/>
              </w:rPr>
            </w:pPr>
            <w:r>
              <w:rPr>
                <w:rFonts w:ascii="Arial" w:hAnsi="Arial" w:cs="Arial"/>
                <w:sz w:val="20"/>
                <w:szCs w:val="20"/>
              </w:rPr>
              <w:t xml:space="preserve"> storitev </w:t>
            </w:r>
            <w:r w:rsidR="00352BFB" w:rsidRPr="00352BFB">
              <w:rPr>
                <w:rFonts w:ascii="Arial" w:hAnsi="Arial" w:cs="Arial"/>
                <w:sz w:val="20"/>
                <w:szCs w:val="20"/>
              </w:rPr>
              <w:t>ne deluje v celoti ali ne delujejo njegove ključne funkcionalnosti</w:t>
            </w:r>
          </w:p>
        </w:tc>
      </w:tr>
      <w:tr w:rsidR="00352BFB" w:rsidRPr="00352BFB" w14:paraId="24BB26E8" w14:textId="77777777" w:rsidTr="00352BFB">
        <w:tc>
          <w:tcPr>
            <w:tcW w:w="2093" w:type="dxa"/>
            <w:shd w:val="clear" w:color="auto" w:fill="auto"/>
          </w:tcPr>
          <w:p w14:paraId="054ECB2E" w14:textId="77777777" w:rsidR="00352BFB" w:rsidRPr="00352BFB" w:rsidRDefault="00352BFB" w:rsidP="00352BFB">
            <w:pPr>
              <w:spacing w:line="260" w:lineRule="atLeast"/>
              <w:rPr>
                <w:rFonts w:ascii="Arial" w:hAnsi="Arial" w:cs="Arial"/>
                <w:sz w:val="20"/>
                <w:szCs w:val="20"/>
              </w:rPr>
            </w:pPr>
            <w:r w:rsidRPr="00352BFB">
              <w:rPr>
                <w:rFonts w:ascii="Arial" w:hAnsi="Arial" w:cs="Arial"/>
                <w:sz w:val="20"/>
                <w:szCs w:val="20"/>
              </w:rPr>
              <w:t>Resna napaka</w:t>
            </w:r>
          </w:p>
        </w:tc>
        <w:tc>
          <w:tcPr>
            <w:tcW w:w="7119" w:type="dxa"/>
            <w:shd w:val="clear" w:color="auto" w:fill="auto"/>
          </w:tcPr>
          <w:p w14:paraId="3AD55218" w14:textId="77777777" w:rsidR="00352BFB" w:rsidRPr="00352BFB" w:rsidRDefault="005B33F2" w:rsidP="00352BFB">
            <w:pPr>
              <w:spacing w:line="260" w:lineRule="atLeast"/>
              <w:rPr>
                <w:rFonts w:ascii="Arial" w:hAnsi="Arial" w:cs="Arial"/>
                <w:sz w:val="20"/>
                <w:szCs w:val="20"/>
              </w:rPr>
            </w:pPr>
            <w:r>
              <w:rPr>
                <w:rFonts w:ascii="Arial" w:hAnsi="Arial" w:cs="Arial"/>
                <w:sz w:val="20"/>
                <w:szCs w:val="20"/>
              </w:rPr>
              <w:t xml:space="preserve">storitev </w:t>
            </w:r>
            <w:r w:rsidR="00352BFB" w:rsidRPr="00352BFB">
              <w:rPr>
                <w:rFonts w:ascii="Arial" w:hAnsi="Arial" w:cs="Arial"/>
                <w:sz w:val="20"/>
                <w:szCs w:val="20"/>
              </w:rPr>
              <w:t>deluje, a je delo oteženo</w:t>
            </w:r>
          </w:p>
        </w:tc>
      </w:tr>
      <w:tr w:rsidR="00352BFB" w:rsidRPr="00352BFB" w14:paraId="39DB97CB" w14:textId="77777777" w:rsidTr="00352BFB">
        <w:tc>
          <w:tcPr>
            <w:tcW w:w="2093" w:type="dxa"/>
            <w:shd w:val="clear" w:color="auto" w:fill="auto"/>
          </w:tcPr>
          <w:p w14:paraId="3AD050FF" w14:textId="77777777" w:rsidR="00352BFB" w:rsidRPr="00352BFB" w:rsidRDefault="00352BFB" w:rsidP="00352BFB">
            <w:pPr>
              <w:spacing w:line="260" w:lineRule="atLeast"/>
              <w:rPr>
                <w:rFonts w:ascii="Arial" w:hAnsi="Arial" w:cs="Arial"/>
                <w:sz w:val="20"/>
                <w:szCs w:val="20"/>
              </w:rPr>
            </w:pPr>
            <w:r w:rsidRPr="00352BFB">
              <w:rPr>
                <w:rFonts w:ascii="Arial" w:hAnsi="Arial" w:cs="Arial"/>
                <w:sz w:val="20"/>
                <w:szCs w:val="20"/>
              </w:rPr>
              <w:t>Manjša napaka</w:t>
            </w:r>
          </w:p>
        </w:tc>
        <w:tc>
          <w:tcPr>
            <w:tcW w:w="7119" w:type="dxa"/>
            <w:shd w:val="clear" w:color="auto" w:fill="auto"/>
          </w:tcPr>
          <w:p w14:paraId="64C021BF" w14:textId="77777777" w:rsidR="00352BFB" w:rsidRPr="00352BFB" w:rsidRDefault="00352BFB" w:rsidP="005B33F2">
            <w:pPr>
              <w:spacing w:line="260" w:lineRule="atLeast"/>
              <w:rPr>
                <w:rFonts w:ascii="Arial" w:hAnsi="Arial" w:cs="Arial"/>
                <w:sz w:val="20"/>
                <w:szCs w:val="20"/>
              </w:rPr>
            </w:pPr>
            <w:r w:rsidRPr="00352BFB">
              <w:rPr>
                <w:rFonts w:ascii="Arial" w:hAnsi="Arial" w:cs="Arial"/>
                <w:sz w:val="20"/>
                <w:szCs w:val="20"/>
              </w:rPr>
              <w:t xml:space="preserve">ne vpliva bistveno na funkcionalnost </w:t>
            </w:r>
            <w:r w:rsidR="005B33F2">
              <w:rPr>
                <w:rFonts w:ascii="Arial" w:hAnsi="Arial" w:cs="Arial"/>
                <w:sz w:val="20"/>
                <w:szCs w:val="20"/>
              </w:rPr>
              <w:t xml:space="preserve">storitve </w:t>
            </w:r>
          </w:p>
        </w:tc>
      </w:tr>
    </w:tbl>
    <w:p w14:paraId="385B26CE" w14:textId="77777777" w:rsidR="00352BFB" w:rsidRPr="00352BFB" w:rsidRDefault="00352BFB" w:rsidP="00352BFB">
      <w:pPr>
        <w:spacing w:line="260" w:lineRule="atLeast"/>
        <w:rPr>
          <w:rFonts w:ascii="Arial" w:hAnsi="Arial" w:cs="Arial"/>
          <w:sz w:val="20"/>
          <w:szCs w:val="20"/>
        </w:rPr>
      </w:pPr>
    </w:p>
    <w:p w14:paraId="1BEC816F" w14:textId="77777777" w:rsidR="00352BFB" w:rsidRPr="00352BFB" w:rsidRDefault="00352BFB" w:rsidP="00352BFB">
      <w:pPr>
        <w:spacing w:after="120" w:line="260" w:lineRule="atLeast"/>
        <w:jc w:val="both"/>
        <w:rPr>
          <w:rFonts w:ascii="Arial" w:hAnsi="Arial" w:cs="Arial"/>
          <w:sz w:val="20"/>
          <w:szCs w:val="20"/>
        </w:rPr>
      </w:pPr>
      <w:r w:rsidRPr="00352BFB">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819"/>
      </w:tblGrid>
      <w:tr w:rsidR="00352BFB" w:rsidRPr="00352BFB" w14:paraId="2AC2F91C" w14:textId="77777777" w:rsidTr="00352BFB">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B2E3592" w14:textId="77777777" w:rsidR="00352BFB" w:rsidRPr="00352BFB" w:rsidRDefault="00352BFB" w:rsidP="00352BFB">
            <w:pPr>
              <w:keepNext/>
              <w:keepLines/>
              <w:spacing w:before="40" w:after="40" w:line="260" w:lineRule="atLeast"/>
              <w:rPr>
                <w:rFonts w:ascii="Arial" w:hAnsi="Arial" w:cs="Arial"/>
                <w:b/>
                <w:caps/>
                <w:color w:val="FFFFFF"/>
                <w:sz w:val="20"/>
                <w:szCs w:val="20"/>
              </w:rPr>
            </w:pPr>
            <w:r w:rsidRPr="00352BFB">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6CA0F5D" w14:textId="77777777" w:rsidR="00352BFB" w:rsidRPr="00352BFB" w:rsidRDefault="00352BFB" w:rsidP="00352BFB">
            <w:pPr>
              <w:keepNext/>
              <w:keepLines/>
              <w:spacing w:before="40" w:after="40" w:line="260" w:lineRule="atLeast"/>
              <w:rPr>
                <w:rFonts w:ascii="Arial" w:hAnsi="Arial" w:cs="Arial"/>
                <w:b/>
                <w:caps/>
                <w:color w:val="FFFFFF"/>
                <w:sz w:val="20"/>
                <w:szCs w:val="20"/>
              </w:rPr>
            </w:pPr>
            <w:r w:rsidRPr="00352BFB">
              <w:rPr>
                <w:rFonts w:ascii="Arial" w:hAnsi="Arial" w:cs="Arial"/>
                <w:b/>
                <w:color w:val="FFFFFF"/>
                <w:sz w:val="20"/>
                <w:szCs w:val="20"/>
              </w:rPr>
              <w:t>Odzivni čas</w:t>
            </w:r>
          </w:p>
        </w:tc>
        <w:tc>
          <w:tcPr>
            <w:tcW w:w="4819" w:type="dxa"/>
            <w:tcBorders>
              <w:top w:val="single" w:sz="4" w:space="0" w:color="000000"/>
              <w:left w:val="single" w:sz="4" w:space="0" w:color="000000"/>
              <w:bottom w:val="single" w:sz="4" w:space="0" w:color="000000"/>
              <w:right w:val="single" w:sz="4" w:space="0" w:color="000000"/>
            </w:tcBorders>
            <w:shd w:val="clear" w:color="auto" w:fill="7F7F7F"/>
          </w:tcPr>
          <w:p w14:paraId="60BC16C9" w14:textId="77777777" w:rsidR="00352BFB" w:rsidRPr="00352BFB" w:rsidRDefault="00352BFB" w:rsidP="00352BFB">
            <w:pPr>
              <w:keepNext/>
              <w:keepLines/>
              <w:spacing w:before="40" w:after="40" w:line="260" w:lineRule="atLeast"/>
              <w:rPr>
                <w:rFonts w:ascii="Arial" w:hAnsi="Arial" w:cs="Arial"/>
                <w:b/>
                <w:color w:val="FFFFFF"/>
                <w:sz w:val="20"/>
                <w:szCs w:val="20"/>
              </w:rPr>
            </w:pPr>
            <w:r w:rsidRPr="00352BFB">
              <w:rPr>
                <w:rFonts w:ascii="Arial" w:hAnsi="Arial" w:cs="Arial"/>
                <w:b/>
                <w:color w:val="FFFFFF"/>
                <w:sz w:val="20"/>
                <w:szCs w:val="20"/>
              </w:rPr>
              <w:t>Čas odprave</w:t>
            </w:r>
          </w:p>
        </w:tc>
      </w:tr>
      <w:tr w:rsidR="00352BFB" w:rsidRPr="00352BFB" w14:paraId="2B2B9961" w14:textId="77777777" w:rsidTr="00352BFB">
        <w:tc>
          <w:tcPr>
            <w:tcW w:w="2122" w:type="dxa"/>
            <w:tcBorders>
              <w:top w:val="single" w:sz="4" w:space="0" w:color="000000"/>
              <w:left w:val="single" w:sz="4" w:space="0" w:color="000000"/>
              <w:bottom w:val="dotted" w:sz="4" w:space="0" w:color="auto"/>
              <w:right w:val="single" w:sz="4" w:space="0" w:color="000000"/>
            </w:tcBorders>
            <w:vAlign w:val="center"/>
          </w:tcPr>
          <w:p w14:paraId="14DB63B8"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3F8D3454" w14:textId="6686F2D5"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1 ura</w:t>
            </w:r>
          </w:p>
        </w:tc>
        <w:tc>
          <w:tcPr>
            <w:tcW w:w="4819" w:type="dxa"/>
            <w:tcBorders>
              <w:top w:val="single" w:sz="4" w:space="0" w:color="000000"/>
              <w:left w:val="single" w:sz="4" w:space="0" w:color="000000"/>
              <w:bottom w:val="dotted" w:sz="4" w:space="0" w:color="auto"/>
              <w:right w:val="single" w:sz="4" w:space="0" w:color="000000"/>
            </w:tcBorders>
          </w:tcPr>
          <w:p w14:paraId="271D53FB"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lang w:eastAsia="en-US"/>
              </w:rPr>
              <w:t>neprekinjena intervencija do odprave napake</w:t>
            </w:r>
          </w:p>
        </w:tc>
      </w:tr>
      <w:tr w:rsidR="00352BFB" w:rsidRPr="00352BFB" w14:paraId="245092B8" w14:textId="77777777" w:rsidTr="00352BFB">
        <w:tc>
          <w:tcPr>
            <w:tcW w:w="2122" w:type="dxa"/>
            <w:tcBorders>
              <w:top w:val="dotted" w:sz="4" w:space="0" w:color="auto"/>
              <w:left w:val="single" w:sz="4" w:space="0" w:color="000000"/>
              <w:bottom w:val="dotted" w:sz="4" w:space="0" w:color="auto"/>
              <w:right w:val="single" w:sz="4" w:space="0" w:color="000000"/>
            </w:tcBorders>
            <w:vAlign w:val="center"/>
          </w:tcPr>
          <w:p w14:paraId="42A7E5DF"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3E2A685D" w14:textId="5276779A"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4 ure</w:t>
            </w:r>
          </w:p>
        </w:tc>
        <w:tc>
          <w:tcPr>
            <w:tcW w:w="4819" w:type="dxa"/>
            <w:tcBorders>
              <w:top w:val="dotted" w:sz="4" w:space="0" w:color="auto"/>
              <w:left w:val="single" w:sz="4" w:space="0" w:color="000000"/>
              <w:bottom w:val="dotted" w:sz="4" w:space="0" w:color="auto"/>
              <w:right w:val="single" w:sz="4" w:space="0" w:color="000000"/>
            </w:tcBorders>
          </w:tcPr>
          <w:p w14:paraId="7BF29524"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lang w:eastAsia="en-US"/>
              </w:rPr>
              <w:t xml:space="preserve">intervencija do odprave napake </w:t>
            </w:r>
          </w:p>
        </w:tc>
      </w:tr>
      <w:tr w:rsidR="00352BFB" w:rsidRPr="00352BFB" w14:paraId="28B0DEF0" w14:textId="77777777" w:rsidTr="00352BFB">
        <w:tc>
          <w:tcPr>
            <w:tcW w:w="2122" w:type="dxa"/>
            <w:tcBorders>
              <w:top w:val="dotted" w:sz="4" w:space="0" w:color="auto"/>
              <w:left w:val="single" w:sz="4" w:space="0" w:color="000000"/>
              <w:bottom w:val="single" w:sz="4" w:space="0" w:color="000000"/>
              <w:right w:val="single" w:sz="4" w:space="0" w:color="000000"/>
            </w:tcBorders>
            <w:vAlign w:val="center"/>
          </w:tcPr>
          <w:p w14:paraId="4219746F"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6594AD20" w14:textId="0C3E64FF"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rPr>
              <w:t>16 ur</w:t>
            </w:r>
          </w:p>
        </w:tc>
        <w:tc>
          <w:tcPr>
            <w:tcW w:w="4819" w:type="dxa"/>
            <w:tcBorders>
              <w:top w:val="dotted" w:sz="4" w:space="0" w:color="auto"/>
              <w:left w:val="single" w:sz="4" w:space="0" w:color="000000"/>
              <w:bottom w:val="single" w:sz="4" w:space="0" w:color="000000"/>
              <w:right w:val="single" w:sz="4" w:space="0" w:color="000000"/>
            </w:tcBorders>
          </w:tcPr>
          <w:p w14:paraId="13C2868F" w14:textId="77777777" w:rsidR="00352BFB" w:rsidRPr="00352BFB" w:rsidRDefault="00352BFB" w:rsidP="00352BFB">
            <w:pPr>
              <w:keepNext/>
              <w:keepLines/>
              <w:spacing w:before="40" w:after="40" w:line="260" w:lineRule="atLeast"/>
              <w:rPr>
                <w:rFonts w:ascii="Arial" w:hAnsi="Arial" w:cs="Arial"/>
                <w:sz w:val="20"/>
                <w:szCs w:val="20"/>
              </w:rPr>
            </w:pPr>
            <w:r w:rsidRPr="00352BFB">
              <w:rPr>
                <w:rFonts w:ascii="Arial" w:hAnsi="Arial" w:cs="Arial"/>
                <w:sz w:val="20"/>
                <w:szCs w:val="20"/>
                <w:lang w:eastAsia="en-US"/>
              </w:rPr>
              <w:t xml:space="preserve">intervencija do odprave napake </w:t>
            </w:r>
            <w:r w:rsidRPr="00352BFB">
              <w:rPr>
                <w:rFonts w:ascii="Arial" w:hAnsi="Arial" w:cs="Arial"/>
                <w:sz w:val="20"/>
                <w:szCs w:val="20"/>
              </w:rPr>
              <w:t>z možnimi prekinitvami po pisnem dogovoru z naročnikom</w:t>
            </w:r>
          </w:p>
        </w:tc>
      </w:tr>
    </w:tbl>
    <w:p w14:paraId="24655F80" w14:textId="77777777" w:rsidR="00352BFB" w:rsidRPr="00352BFB" w:rsidRDefault="00352BFB" w:rsidP="00352BFB">
      <w:pPr>
        <w:spacing w:line="260" w:lineRule="atLeast"/>
        <w:jc w:val="both"/>
        <w:rPr>
          <w:rFonts w:ascii="Arial" w:hAnsi="Arial" w:cs="Arial"/>
          <w:sz w:val="20"/>
          <w:szCs w:val="20"/>
        </w:rPr>
      </w:pPr>
    </w:p>
    <w:p w14:paraId="600D81D2"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 xml:space="preserve">Odzivni čas je čas, ki preteče od prejema prijave napake, do trenutka, ko izvajalec začne z odpravo napake. </w:t>
      </w:r>
    </w:p>
    <w:p w14:paraId="013A4AB5" w14:textId="77777777" w:rsidR="00352BFB" w:rsidRPr="00352BFB" w:rsidRDefault="00352BFB" w:rsidP="00352BFB">
      <w:pPr>
        <w:spacing w:line="260" w:lineRule="atLeast"/>
        <w:jc w:val="both"/>
        <w:rPr>
          <w:rFonts w:ascii="Arial" w:hAnsi="Arial" w:cs="Arial"/>
          <w:sz w:val="20"/>
          <w:szCs w:val="20"/>
        </w:rPr>
      </w:pPr>
    </w:p>
    <w:p w14:paraId="3450A712"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 xml:space="preserve">Čas odprave napake je čas od trenutka, ko izvajalec začne z odpravo napake, pa do njene odprave (oziroma zagotovitve funkcionalno nadomestne rešitve). </w:t>
      </w:r>
    </w:p>
    <w:p w14:paraId="1526228D" w14:textId="77777777" w:rsidR="00352BFB" w:rsidRPr="00352BFB" w:rsidRDefault="00352BFB" w:rsidP="00352BFB">
      <w:pPr>
        <w:spacing w:line="260" w:lineRule="atLeast"/>
        <w:jc w:val="both"/>
        <w:rPr>
          <w:rFonts w:ascii="Arial" w:hAnsi="Arial" w:cs="Arial"/>
          <w:sz w:val="20"/>
          <w:szCs w:val="20"/>
        </w:rPr>
      </w:pPr>
    </w:p>
    <w:p w14:paraId="7308455D"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52BFB">
        <w:rPr>
          <w:rFonts w:ascii="Arial" w:hAnsi="Arial" w:cs="Arial"/>
          <w:sz w:val="20"/>
          <w:szCs w:val="20"/>
          <w:lang w:eastAsia="en-US"/>
        </w:rPr>
        <w:t>ustrezno funkcionalno nadomestno rešitev</w:t>
      </w:r>
      <w:r w:rsidRPr="00352BFB">
        <w:rPr>
          <w:rFonts w:ascii="Arial" w:hAnsi="Arial" w:cs="Arial"/>
          <w:sz w:val="20"/>
          <w:szCs w:val="20"/>
        </w:rPr>
        <w:t xml:space="preserve"> in usklajevati nadaljnje aktivnosti tako, da bo delovni proces uporabnika nemoten.</w:t>
      </w:r>
    </w:p>
    <w:p w14:paraId="1F59E395" w14:textId="77777777" w:rsidR="00352BFB" w:rsidRPr="00352BFB" w:rsidRDefault="00352BFB" w:rsidP="00352BFB">
      <w:pPr>
        <w:spacing w:line="260" w:lineRule="atLeast"/>
        <w:jc w:val="both"/>
        <w:rPr>
          <w:rFonts w:ascii="Arial" w:hAnsi="Arial" w:cs="Arial"/>
          <w:sz w:val="20"/>
          <w:szCs w:val="20"/>
        </w:rPr>
      </w:pPr>
    </w:p>
    <w:p w14:paraId="567C7E74"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Naročnik je dolžan napako prijaviti izvajalcu in potrditi zaključek odprave napak. Izvajalec mora odpravljati napako neprekinjeno do popolne odprave napake.</w:t>
      </w:r>
    </w:p>
    <w:p w14:paraId="010C123E" w14:textId="77777777" w:rsidR="00352BFB" w:rsidRPr="00352BFB" w:rsidRDefault="00352BFB" w:rsidP="00352BFB">
      <w:pPr>
        <w:spacing w:line="260" w:lineRule="atLeast"/>
        <w:jc w:val="both"/>
        <w:rPr>
          <w:rFonts w:ascii="Arial" w:hAnsi="Arial" w:cs="Arial"/>
          <w:sz w:val="20"/>
          <w:szCs w:val="20"/>
          <w:lang w:eastAsia="en-US"/>
        </w:rPr>
      </w:pPr>
    </w:p>
    <w:p w14:paraId="47248FCB"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Izvajalec bo upošteval delovni čas naročnika in fizični dostop ter administratorski dostop do sistemov ter svoje aktivnosti usklajeval z naročnikom.</w:t>
      </w:r>
    </w:p>
    <w:p w14:paraId="60AD2C39" w14:textId="77777777" w:rsidR="00352BFB" w:rsidRDefault="00352BFB" w:rsidP="00352BFB">
      <w:pPr>
        <w:spacing w:line="260" w:lineRule="atLeast"/>
        <w:jc w:val="both"/>
        <w:rPr>
          <w:rFonts w:ascii="Arial" w:hAnsi="Arial" w:cs="Arial"/>
          <w:sz w:val="20"/>
          <w:szCs w:val="20"/>
          <w:lang w:eastAsia="en-US"/>
        </w:rPr>
      </w:pPr>
    </w:p>
    <w:p w14:paraId="6E8664F7" w14:textId="77777777" w:rsidR="005B33F2" w:rsidRDefault="005B33F2" w:rsidP="005B33F2">
      <w:pPr>
        <w:spacing w:line="260" w:lineRule="atLeast"/>
        <w:jc w:val="both"/>
        <w:rPr>
          <w:rFonts w:ascii="Arial" w:hAnsi="Arial" w:cs="Arial"/>
          <w:sz w:val="20"/>
          <w:szCs w:val="20"/>
          <w:lang w:eastAsia="en-GB"/>
        </w:rPr>
      </w:pPr>
      <w:r w:rsidRPr="005B33F2">
        <w:rPr>
          <w:rFonts w:ascii="Arial" w:hAnsi="Arial" w:cs="Arial"/>
          <w:sz w:val="20"/>
          <w:szCs w:val="20"/>
          <w:lang w:eastAsia="en-GB"/>
        </w:rPr>
        <w:t>Navedeni časi veljajo za poslovni čas NUCP v režimu 24/7. Če izvajalec po pregledu prijave napake ugotovi, da bo za njeno odpravo potrebno več kot 24 h, je dolžan to pisno sporočiti naročniku in za vmesni čas vzpostaviti ustrezno funkcionalno nadomestno storitev tako, da bo delovni proces uporabnika nemoten.</w:t>
      </w:r>
    </w:p>
    <w:p w14:paraId="34DC44E7" w14:textId="77777777" w:rsidR="005B33F2" w:rsidRPr="005B33F2" w:rsidRDefault="005B33F2" w:rsidP="005B33F2">
      <w:pPr>
        <w:spacing w:line="260" w:lineRule="atLeast"/>
        <w:jc w:val="both"/>
        <w:rPr>
          <w:rFonts w:ascii="Arial" w:hAnsi="Arial" w:cs="Arial"/>
          <w:sz w:val="20"/>
          <w:szCs w:val="20"/>
          <w:lang w:eastAsia="en-GB"/>
        </w:rPr>
      </w:pPr>
    </w:p>
    <w:p w14:paraId="014C1E6D" w14:textId="77777777" w:rsidR="005B33F2" w:rsidRPr="005B33F2" w:rsidRDefault="005B33F2" w:rsidP="005B33F2">
      <w:pPr>
        <w:spacing w:line="260" w:lineRule="atLeast"/>
        <w:jc w:val="both"/>
        <w:rPr>
          <w:rFonts w:ascii="Arial" w:hAnsi="Arial" w:cs="Arial"/>
          <w:sz w:val="20"/>
          <w:szCs w:val="20"/>
          <w:lang w:eastAsia="en-GB"/>
        </w:rPr>
      </w:pPr>
      <w:r w:rsidRPr="005B33F2">
        <w:rPr>
          <w:rFonts w:ascii="Arial" w:hAnsi="Arial" w:cs="Arial"/>
          <w:sz w:val="20"/>
          <w:szCs w:val="20"/>
          <w:lang w:eastAsia="en-GB"/>
        </w:rPr>
        <w:t>Izvajalec ni odgovoren za napako, ki je nastala kot posledica:</w:t>
      </w:r>
    </w:p>
    <w:p w14:paraId="6037DA2B" w14:textId="77777777" w:rsidR="005B33F2" w:rsidRPr="005B33F2" w:rsidRDefault="005B33F2" w:rsidP="005B33F2">
      <w:pPr>
        <w:numPr>
          <w:ilvl w:val="0"/>
          <w:numId w:val="49"/>
        </w:numPr>
        <w:spacing w:line="260" w:lineRule="atLeast"/>
        <w:jc w:val="both"/>
        <w:rPr>
          <w:rFonts w:ascii="Arial" w:hAnsi="Arial" w:cs="Arial"/>
          <w:sz w:val="20"/>
          <w:szCs w:val="20"/>
          <w:lang w:eastAsia="en-GB"/>
        </w:rPr>
      </w:pPr>
      <w:r w:rsidRPr="005B33F2">
        <w:rPr>
          <w:rFonts w:ascii="Arial" w:hAnsi="Arial" w:cs="Arial"/>
          <w:sz w:val="20"/>
          <w:szCs w:val="20"/>
          <w:lang w:eastAsia="en-GB"/>
        </w:rPr>
        <w:t>naročnikovega neupoštevanja navodil za uporabo oziroma uporabniške dokumentacije,</w:t>
      </w:r>
    </w:p>
    <w:p w14:paraId="59B981A8" w14:textId="77777777" w:rsidR="005B33F2" w:rsidRPr="005B33F2" w:rsidRDefault="005B33F2" w:rsidP="005B33F2">
      <w:pPr>
        <w:numPr>
          <w:ilvl w:val="0"/>
          <w:numId w:val="49"/>
        </w:numPr>
        <w:spacing w:line="260" w:lineRule="atLeast"/>
        <w:jc w:val="both"/>
        <w:rPr>
          <w:rFonts w:ascii="Arial" w:hAnsi="Arial" w:cs="Arial"/>
          <w:sz w:val="20"/>
          <w:szCs w:val="20"/>
          <w:lang w:eastAsia="en-GB"/>
        </w:rPr>
      </w:pPr>
      <w:r w:rsidRPr="005B33F2">
        <w:rPr>
          <w:rFonts w:ascii="Arial" w:hAnsi="Arial" w:cs="Arial"/>
          <w:sz w:val="20"/>
          <w:szCs w:val="20"/>
          <w:lang w:eastAsia="en-GB"/>
        </w:rPr>
        <w:t>naročnikove nestrokovne, nepravilne ali nedovoljene uporabe storitev oziroma operacijskega sistemskega okolja oziroma računalniške strojne opreme,</w:t>
      </w:r>
    </w:p>
    <w:p w14:paraId="3CAFEDC3" w14:textId="77777777" w:rsidR="005B33F2" w:rsidRPr="005B33F2" w:rsidRDefault="005B33F2" w:rsidP="005B33F2">
      <w:pPr>
        <w:numPr>
          <w:ilvl w:val="0"/>
          <w:numId w:val="49"/>
        </w:numPr>
        <w:spacing w:line="260" w:lineRule="atLeast"/>
        <w:jc w:val="both"/>
        <w:rPr>
          <w:rFonts w:ascii="Arial" w:hAnsi="Arial" w:cs="Arial"/>
          <w:sz w:val="20"/>
          <w:szCs w:val="20"/>
          <w:lang w:eastAsia="en-GB"/>
        </w:rPr>
      </w:pPr>
      <w:r w:rsidRPr="005B33F2">
        <w:rPr>
          <w:rFonts w:ascii="Arial" w:hAnsi="Arial" w:cs="Arial"/>
          <w:sz w:val="20"/>
          <w:szCs w:val="20"/>
          <w:lang w:eastAsia="en-GB"/>
        </w:rPr>
        <w:t xml:space="preserve">nedovoljenih modifikacij storitve s strani naročnika ali tretjih oseb in </w:t>
      </w:r>
    </w:p>
    <w:p w14:paraId="4441229D" w14:textId="77777777" w:rsidR="005B33F2" w:rsidRPr="005B33F2" w:rsidRDefault="005B33F2" w:rsidP="005B33F2">
      <w:pPr>
        <w:numPr>
          <w:ilvl w:val="0"/>
          <w:numId w:val="49"/>
        </w:numPr>
        <w:spacing w:line="260" w:lineRule="atLeast"/>
        <w:jc w:val="both"/>
        <w:rPr>
          <w:rFonts w:ascii="Arial" w:hAnsi="Arial" w:cs="Arial"/>
          <w:sz w:val="20"/>
          <w:szCs w:val="20"/>
          <w:lang w:eastAsia="en-GB"/>
        </w:rPr>
      </w:pPr>
      <w:r w:rsidRPr="005B33F2">
        <w:rPr>
          <w:rFonts w:ascii="Arial" w:hAnsi="Arial" w:cs="Arial"/>
          <w:sz w:val="20"/>
          <w:szCs w:val="20"/>
          <w:lang w:eastAsia="en-GB"/>
        </w:rPr>
        <w:t>višje sile, nesreče in podobnih nepredvidljivih dogodkov ali malomarnosti, za kar ni odgovoren izvajalec.</w:t>
      </w:r>
    </w:p>
    <w:p w14:paraId="11D9B389" w14:textId="77777777" w:rsidR="005B33F2" w:rsidRDefault="005B33F2" w:rsidP="005B33F2">
      <w:pPr>
        <w:spacing w:line="260" w:lineRule="atLeast"/>
        <w:jc w:val="both"/>
        <w:rPr>
          <w:rFonts w:ascii="Arial" w:hAnsi="Arial" w:cs="Arial"/>
          <w:sz w:val="20"/>
          <w:szCs w:val="20"/>
          <w:lang w:eastAsia="en-GB"/>
        </w:rPr>
      </w:pPr>
    </w:p>
    <w:p w14:paraId="67C941B8" w14:textId="77777777" w:rsidR="005B33F2" w:rsidRPr="005B33F2" w:rsidRDefault="005B33F2" w:rsidP="005B33F2">
      <w:pPr>
        <w:spacing w:line="260" w:lineRule="atLeast"/>
        <w:jc w:val="both"/>
        <w:rPr>
          <w:rFonts w:ascii="Arial" w:hAnsi="Arial" w:cs="Arial"/>
          <w:sz w:val="20"/>
          <w:szCs w:val="20"/>
          <w:lang w:eastAsia="en-GB"/>
        </w:rPr>
      </w:pPr>
      <w:r w:rsidRPr="005B33F2">
        <w:rPr>
          <w:rFonts w:ascii="Arial" w:hAnsi="Arial" w:cs="Arial"/>
          <w:sz w:val="20"/>
          <w:szCs w:val="20"/>
          <w:lang w:eastAsia="en-GB"/>
        </w:rPr>
        <w:lastRenderedPageBreak/>
        <w:t>Jamčevalni rok se podaljša za čas, ki ga izvajalec potrebuje za odpravo javljene mu bistvene napake (kritične oziroma resne napake).</w:t>
      </w:r>
    </w:p>
    <w:p w14:paraId="0CD62E1C" w14:textId="4932B628" w:rsidR="00352BFB" w:rsidRPr="00352BFB" w:rsidRDefault="00352BFB" w:rsidP="00352BFB">
      <w:pPr>
        <w:spacing w:line="260" w:lineRule="atLeast"/>
        <w:rPr>
          <w:rFonts w:ascii="Arial" w:hAnsi="Arial" w:cs="Arial"/>
          <w:sz w:val="20"/>
          <w:szCs w:val="20"/>
          <w:lang w:eastAsia="en-US"/>
        </w:rPr>
      </w:pPr>
    </w:p>
    <w:p w14:paraId="0FB38D6A"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t>IV. OBVEZNOSTI IN ODGOVORNOSTI IZVAJALCA</w:t>
      </w:r>
    </w:p>
    <w:p w14:paraId="7644D98C" w14:textId="77777777" w:rsidR="00352BFB" w:rsidRPr="00352BFB" w:rsidRDefault="00352BFB" w:rsidP="00352BFB">
      <w:pPr>
        <w:spacing w:line="260" w:lineRule="atLeast"/>
        <w:rPr>
          <w:rFonts w:ascii="Arial" w:hAnsi="Arial" w:cs="Arial"/>
          <w:sz w:val="20"/>
          <w:szCs w:val="20"/>
          <w:lang w:eastAsia="en-US"/>
        </w:rPr>
      </w:pPr>
    </w:p>
    <w:p w14:paraId="4A5AB8FC"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15776F65" w14:textId="77777777" w:rsidR="00352BFB" w:rsidRPr="00352BFB" w:rsidRDefault="00352BFB" w:rsidP="00352BFB">
      <w:pPr>
        <w:overflowPunct w:val="0"/>
        <w:autoSpaceDE w:val="0"/>
        <w:autoSpaceDN w:val="0"/>
        <w:adjustRightInd w:val="0"/>
        <w:spacing w:line="260" w:lineRule="atLeast"/>
        <w:textAlignment w:val="baseline"/>
        <w:rPr>
          <w:rFonts w:ascii="Arial" w:hAnsi="Arial" w:cs="Arial"/>
          <w:sz w:val="20"/>
          <w:szCs w:val="20"/>
          <w:lang w:eastAsia="en-US"/>
        </w:rPr>
      </w:pPr>
    </w:p>
    <w:p w14:paraId="21F932FC"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S to pogodbo se izvajalec zaveže opraviti v pogodbi določene storitve.</w:t>
      </w:r>
    </w:p>
    <w:p w14:paraId="7025B759"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F7CE4F" w14:textId="77777777" w:rsid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Izvajalec se obvezuje, da bo:  </w:t>
      </w:r>
    </w:p>
    <w:p w14:paraId="4AB2AC01" w14:textId="3CF785E7" w:rsidR="00B741E2" w:rsidRPr="005F61DB" w:rsidRDefault="00B741E2" w:rsidP="005F61DB">
      <w:pPr>
        <w:pStyle w:val="Odstavekseznama"/>
        <w:numPr>
          <w:ilvl w:val="0"/>
          <w:numId w:val="51"/>
        </w:numPr>
        <w:overflowPunct w:val="0"/>
        <w:autoSpaceDE w:val="0"/>
        <w:autoSpaceDN w:val="0"/>
        <w:adjustRightInd w:val="0"/>
        <w:spacing w:line="260" w:lineRule="atLeast"/>
        <w:jc w:val="both"/>
        <w:textAlignment w:val="baseline"/>
        <w:rPr>
          <w:rFonts w:ascii="Arial" w:hAnsi="Arial" w:cs="Arial"/>
          <w:sz w:val="20"/>
          <w:szCs w:val="20"/>
          <w:lang w:eastAsia="en-US"/>
        </w:rPr>
      </w:pPr>
      <w:r w:rsidRPr="005F61DB">
        <w:rPr>
          <w:rFonts w:ascii="Arial" w:hAnsi="Arial" w:cs="Arial"/>
          <w:sz w:val="20"/>
          <w:szCs w:val="20"/>
          <w:lang w:eastAsia="en-US"/>
        </w:rPr>
        <w:t>naročniku po specifikacijah predmetnega javnega naročila zagotavljal vzdrževanje osveženih izvornih podatkov sledi vozil v realnem času v za to določenih rokih po tej pogodbi ter po specifikacijah v razpisni dokumentaciji ali naknadno medsebojno usklajenih veljavnih oblikah podatkov in protokolih</w:t>
      </w:r>
      <w:r w:rsidR="002917EC">
        <w:rPr>
          <w:rFonts w:ascii="Arial" w:hAnsi="Arial" w:cs="Arial"/>
          <w:sz w:val="20"/>
          <w:szCs w:val="20"/>
          <w:lang w:eastAsia="en-US"/>
        </w:rPr>
        <w:t>;</w:t>
      </w:r>
    </w:p>
    <w:p w14:paraId="437D6D37" w14:textId="77777777"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izvajal storitve po tej pogodbi po pravilih stroke, v skladu z navodili naročnika, s skrbnostjo dobrega gospodarja in v pogodbenem roku; </w:t>
      </w:r>
    </w:p>
    <w:p w14:paraId="3DD3C26E" w14:textId="77777777"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pri izvajanju pogodbenih obveznosti uporabljal napredne tehnologije in metode glede na opremljenost naročnika;  </w:t>
      </w:r>
    </w:p>
    <w:p w14:paraId="7FD6BB91" w14:textId="77777777"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vsa komunikacija z naročnikom potekala v slovenskem jeziku;</w:t>
      </w:r>
    </w:p>
    <w:p w14:paraId="6BE6A00F" w14:textId="77777777" w:rsid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vs</w:t>
      </w:r>
      <w:r w:rsidR="00726B1E">
        <w:rPr>
          <w:rFonts w:ascii="Arial" w:hAnsi="Arial" w:cs="Arial"/>
          <w:sz w:val="20"/>
          <w:szCs w:val="20"/>
          <w:lang w:eastAsia="en-US"/>
        </w:rPr>
        <w:t>e</w:t>
      </w:r>
      <w:r w:rsidRPr="00352BFB">
        <w:rPr>
          <w:rFonts w:ascii="Arial" w:hAnsi="Arial" w:cs="Arial"/>
          <w:sz w:val="20"/>
          <w:szCs w:val="20"/>
          <w:lang w:eastAsia="en-US"/>
        </w:rPr>
        <w:t xml:space="preserve"> izdelk</w:t>
      </w:r>
      <w:r w:rsidR="00726B1E">
        <w:rPr>
          <w:rFonts w:ascii="Arial" w:hAnsi="Arial" w:cs="Arial"/>
          <w:sz w:val="20"/>
          <w:szCs w:val="20"/>
          <w:lang w:eastAsia="en-US"/>
        </w:rPr>
        <w:t>e</w:t>
      </w:r>
      <w:r w:rsidRPr="00352BFB">
        <w:rPr>
          <w:rFonts w:ascii="Arial" w:hAnsi="Arial" w:cs="Arial"/>
          <w:sz w:val="20"/>
          <w:szCs w:val="20"/>
          <w:lang w:eastAsia="en-US"/>
        </w:rPr>
        <w:t xml:space="preserve"> preda</w:t>
      </w:r>
      <w:r w:rsidR="00726B1E">
        <w:rPr>
          <w:rFonts w:ascii="Arial" w:hAnsi="Arial" w:cs="Arial"/>
          <w:sz w:val="20"/>
          <w:szCs w:val="20"/>
          <w:lang w:eastAsia="en-US"/>
        </w:rPr>
        <w:t>l</w:t>
      </w:r>
      <w:r w:rsidRPr="00352BFB">
        <w:rPr>
          <w:rFonts w:ascii="Arial" w:hAnsi="Arial" w:cs="Arial"/>
          <w:sz w:val="20"/>
          <w:szCs w:val="20"/>
          <w:lang w:eastAsia="en-US"/>
        </w:rPr>
        <w:t xml:space="preserve"> v slovenskem jeziku;</w:t>
      </w:r>
    </w:p>
    <w:p w14:paraId="09975F5B" w14:textId="5E1195B7" w:rsidR="00E06B56" w:rsidRPr="002760EC" w:rsidRDefault="00E06B56" w:rsidP="002760EC">
      <w:pPr>
        <w:pStyle w:val="Odstavekseznama"/>
        <w:numPr>
          <w:ilvl w:val="0"/>
          <w:numId w:val="36"/>
        </w:numPr>
        <w:rPr>
          <w:rFonts w:ascii="Arial" w:hAnsi="Arial" w:cs="Arial"/>
          <w:sz w:val="20"/>
          <w:szCs w:val="20"/>
          <w:lang w:eastAsia="en-US"/>
        </w:rPr>
      </w:pPr>
      <w:r w:rsidRPr="00E06B56">
        <w:rPr>
          <w:rFonts w:ascii="Arial" w:hAnsi="Arial" w:cs="Arial"/>
          <w:sz w:val="20"/>
          <w:szCs w:val="20"/>
          <w:lang w:eastAsia="en-US"/>
        </w:rPr>
        <w:t>zagotavljal prisotnost ustreznih kadrov na vseh usklajevalnih sestankih pri naročniku za obdobje trajanja te pogodbe</w:t>
      </w:r>
      <w:r w:rsidR="002917EC">
        <w:rPr>
          <w:rFonts w:ascii="Arial" w:hAnsi="Arial" w:cs="Arial"/>
          <w:sz w:val="20"/>
          <w:szCs w:val="20"/>
          <w:lang w:eastAsia="en-US"/>
        </w:rPr>
        <w:t>;</w:t>
      </w:r>
    </w:p>
    <w:p w14:paraId="0F31DBEF" w14:textId="77777777" w:rsidR="00352BFB" w:rsidRPr="00352BFB" w:rsidRDefault="00352BFB" w:rsidP="00E27E82">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06CF2A4F" w14:textId="77777777"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omogočal ustrezen nadzor naročniku;  </w:t>
      </w:r>
    </w:p>
    <w:p w14:paraId="5496BAF1" w14:textId="1C5DADEE"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varoval vse zaupne in osebne podatke, do katerih bo</w:t>
      </w:r>
      <w:r w:rsidR="00726B1E">
        <w:rPr>
          <w:rFonts w:ascii="Arial" w:hAnsi="Arial" w:cs="Arial"/>
          <w:sz w:val="20"/>
          <w:szCs w:val="20"/>
          <w:lang w:eastAsia="en-US"/>
        </w:rPr>
        <w:t xml:space="preserve"> morebiti</w:t>
      </w:r>
      <w:r w:rsidRPr="00352BFB">
        <w:rPr>
          <w:rFonts w:ascii="Arial" w:hAnsi="Arial" w:cs="Arial"/>
          <w:sz w:val="20"/>
          <w:szCs w:val="20"/>
          <w:lang w:eastAsia="en-US"/>
        </w:rPr>
        <w:t xml:space="preserve"> imel dostop ob izvajanju pogodbenih del</w:t>
      </w:r>
      <w:r w:rsidR="002917EC">
        <w:rPr>
          <w:rFonts w:ascii="Arial" w:hAnsi="Arial" w:cs="Arial"/>
          <w:sz w:val="20"/>
          <w:szCs w:val="20"/>
          <w:lang w:eastAsia="en-US"/>
        </w:rPr>
        <w:t>;</w:t>
      </w:r>
    </w:p>
    <w:p w14:paraId="358E89C4" w14:textId="1650A7B0" w:rsidR="00352BFB" w:rsidRPr="00352BFB" w:rsidRDefault="00352BFB" w:rsidP="00E27E82">
      <w:pPr>
        <w:numPr>
          <w:ilvl w:val="0"/>
          <w:numId w:val="36"/>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ar-SA"/>
        </w:rPr>
        <w:t>na zahtevo naročnika podrobneje specificiral opravljene aktivnosti oz. storitve v določenem obdobju</w:t>
      </w:r>
      <w:r w:rsidR="002917EC">
        <w:rPr>
          <w:rFonts w:ascii="Arial" w:hAnsi="Arial" w:cs="Arial"/>
          <w:sz w:val="20"/>
          <w:szCs w:val="20"/>
          <w:lang w:eastAsia="ar-SA"/>
        </w:rPr>
        <w:t>;</w:t>
      </w:r>
    </w:p>
    <w:p w14:paraId="3847F25B" w14:textId="365339E7" w:rsidR="00352BFB" w:rsidRPr="00352BFB" w:rsidRDefault="00352BFB" w:rsidP="00E27E82">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plačal pogodbeno kazen, kot je določena v tej pogodbi, v primeru zamude, ki bo nastal</w:t>
      </w:r>
      <w:r w:rsidR="002917EC">
        <w:rPr>
          <w:rFonts w:ascii="Arial" w:hAnsi="Arial" w:cs="Arial"/>
          <w:sz w:val="20"/>
          <w:szCs w:val="20"/>
          <w:lang w:eastAsia="en-US"/>
        </w:rPr>
        <w:t>a po izključni krivdi izvajalca.</w:t>
      </w:r>
    </w:p>
    <w:p w14:paraId="3B2951D8"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3B359B91"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129DEA30"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2DE51D"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EBB73C9"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6855AF39"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3A30094E" w14:textId="77777777" w:rsidR="00352BFB" w:rsidRPr="00352BFB" w:rsidRDefault="00352BFB" w:rsidP="00352BFB">
      <w:pPr>
        <w:spacing w:line="260" w:lineRule="atLeast"/>
        <w:rPr>
          <w:rFonts w:ascii="Arial" w:hAnsi="Arial" w:cs="Arial"/>
          <w:sz w:val="20"/>
          <w:szCs w:val="20"/>
          <w:lang w:eastAsia="en-US"/>
        </w:rPr>
      </w:pPr>
    </w:p>
    <w:p w14:paraId="5FE1C8E1" w14:textId="77777777" w:rsidR="00352BFB" w:rsidRPr="00352BFB" w:rsidRDefault="00352BFB" w:rsidP="00352BFB">
      <w:pPr>
        <w:tabs>
          <w:tab w:val="center" w:pos="4320"/>
          <w:tab w:val="right" w:pos="8640"/>
        </w:tabs>
        <w:spacing w:line="260" w:lineRule="atLeast"/>
        <w:rPr>
          <w:rFonts w:ascii="Arial" w:hAnsi="Arial" w:cs="Arial"/>
          <w:b/>
          <w:sz w:val="20"/>
          <w:szCs w:val="20"/>
          <w:lang w:eastAsia="en-US"/>
        </w:rPr>
      </w:pPr>
      <w:r w:rsidRPr="00352BFB">
        <w:rPr>
          <w:rFonts w:ascii="Arial" w:hAnsi="Arial" w:cs="Arial"/>
          <w:b/>
          <w:sz w:val="20"/>
          <w:szCs w:val="20"/>
          <w:lang w:eastAsia="en-US"/>
        </w:rPr>
        <w:t>V. OBVEZNOSTI IN ODGOVORNOSTI NAROČNIKA</w:t>
      </w:r>
    </w:p>
    <w:p w14:paraId="73E44DE1" w14:textId="77777777" w:rsidR="00352BFB" w:rsidRPr="00352BFB" w:rsidRDefault="00352BFB" w:rsidP="00352BFB">
      <w:pPr>
        <w:tabs>
          <w:tab w:val="center" w:pos="4320"/>
          <w:tab w:val="right" w:pos="8640"/>
        </w:tabs>
        <w:spacing w:line="260" w:lineRule="atLeast"/>
        <w:rPr>
          <w:rFonts w:ascii="Arial" w:hAnsi="Arial" w:cs="Arial"/>
          <w:sz w:val="20"/>
          <w:szCs w:val="20"/>
          <w:lang w:eastAsia="en-US"/>
        </w:rPr>
      </w:pPr>
    </w:p>
    <w:p w14:paraId="188CB165"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687E1E85" w14:textId="77777777" w:rsidR="00352BFB" w:rsidRPr="00352BFB" w:rsidRDefault="00352BFB" w:rsidP="00352BFB">
      <w:pPr>
        <w:keepNext/>
        <w:spacing w:line="260" w:lineRule="atLeast"/>
        <w:jc w:val="center"/>
        <w:rPr>
          <w:rFonts w:ascii="Arial" w:hAnsi="Arial" w:cs="Arial"/>
          <w:sz w:val="20"/>
          <w:szCs w:val="20"/>
        </w:rPr>
      </w:pPr>
    </w:p>
    <w:p w14:paraId="4965C250"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5FDC436A" w14:textId="77777777" w:rsidR="00352BFB" w:rsidRPr="00352BFB" w:rsidRDefault="00352BFB" w:rsidP="00352BFB">
      <w:pPr>
        <w:tabs>
          <w:tab w:val="center" w:pos="4320"/>
          <w:tab w:val="right" w:pos="8640"/>
        </w:tabs>
        <w:spacing w:line="260" w:lineRule="atLeast"/>
        <w:jc w:val="both"/>
        <w:rPr>
          <w:rFonts w:ascii="Arial" w:hAnsi="Arial" w:cs="Arial"/>
          <w:sz w:val="20"/>
          <w:szCs w:val="20"/>
          <w:lang w:eastAsia="en-US"/>
        </w:rPr>
      </w:pPr>
    </w:p>
    <w:p w14:paraId="201316DF"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Naročnik se obvezuje, da bo: </w:t>
      </w:r>
    </w:p>
    <w:p w14:paraId="176128EE" w14:textId="7777777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izpolnjeval vse predvidene obveznosti v rokih in na predviden način;  </w:t>
      </w:r>
    </w:p>
    <w:p w14:paraId="056BE39E" w14:textId="7777777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 xml:space="preserve">zagotovil razpoložljivost potrebnih človeških, informacijskih in finančnih virov;  </w:t>
      </w:r>
    </w:p>
    <w:p w14:paraId="1707DDDF" w14:textId="7777777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izvajalcu omogočil dostop do dokumentacije, ki jo ima na razpolago in je potrebna za izvedbo prevzetih storitev;</w:t>
      </w:r>
    </w:p>
    <w:p w14:paraId="23D773B4" w14:textId="4B63112C"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ar-SA"/>
        </w:rPr>
        <w:lastRenderedPageBreak/>
        <w:t>tekoče obveščal izvajalca o vseh okoliščinah, ki bi lahko imele vpliv na izvedbo prevzetih obveznosti</w:t>
      </w:r>
      <w:r w:rsidR="00C55AF2">
        <w:rPr>
          <w:rFonts w:ascii="Arial" w:hAnsi="Arial" w:cs="Arial"/>
          <w:sz w:val="20"/>
          <w:szCs w:val="20"/>
          <w:lang w:eastAsia="ar-SA"/>
        </w:rPr>
        <w:t>;</w:t>
      </w:r>
    </w:p>
    <w:p w14:paraId="1B7E8301" w14:textId="7777777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zagotovil sodelovanje strokovnjakov naročnika pri definiranju vsebinskih pogojev delovanja predmeta javnega naročila;</w:t>
      </w:r>
    </w:p>
    <w:p w14:paraId="5F748332" w14:textId="7777777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izvajalcu nudil prostor na sedežu naročnika z ustrezno opremo za potrebe koordinacije projekta z naročnikom;</w:t>
      </w:r>
    </w:p>
    <w:p w14:paraId="13D9FA18" w14:textId="01E65837" w:rsidR="00352BFB" w:rsidRPr="00352BFB" w:rsidRDefault="00352BFB" w:rsidP="00E27E82">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zagotovil sodelovanje pri preverjanju vmesnih rezultatov projekta</w:t>
      </w:r>
      <w:r w:rsidR="00C55AF2">
        <w:rPr>
          <w:rFonts w:ascii="Arial" w:hAnsi="Arial" w:cs="Arial"/>
          <w:sz w:val="20"/>
          <w:szCs w:val="20"/>
          <w:lang w:eastAsia="en-US"/>
        </w:rPr>
        <w:t>;</w:t>
      </w:r>
    </w:p>
    <w:p w14:paraId="68D9297A" w14:textId="5A883E7D" w:rsidR="00352BFB" w:rsidRPr="007165CD" w:rsidRDefault="00352BFB" w:rsidP="007165CD">
      <w:pPr>
        <w:numPr>
          <w:ilvl w:val="0"/>
          <w:numId w:val="40"/>
        </w:num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plačeval naročene storitve v dogovorjenih rokih.</w:t>
      </w:r>
    </w:p>
    <w:p w14:paraId="6E190CA0" w14:textId="77777777" w:rsidR="00352BFB" w:rsidRPr="00352BFB" w:rsidRDefault="00352BFB" w:rsidP="00352BFB">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14:paraId="52065820"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VI. PREVZEM POGODBENEGA DELA</w:t>
      </w:r>
    </w:p>
    <w:p w14:paraId="586FA328" w14:textId="77777777" w:rsidR="00352BFB" w:rsidRPr="00352BFB" w:rsidRDefault="00352BFB" w:rsidP="00352BFB">
      <w:pPr>
        <w:spacing w:line="260" w:lineRule="atLeast"/>
        <w:jc w:val="both"/>
        <w:rPr>
          <w:rFonts w:ascii="Arial" w:hAnsi="Arial" w:cs="Arial"/>
          <w:sz w:val="20"/>
          <w:szCs w:val="20"/>
          <w:lang w:eastAsia="en-US"/>
        </w:rPr>
      </w:pPr>
    </w:p>
    <w:p w14:paraId="4DD32613"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38687A00" w14:textId="77777777" w:rsidR="00352BFB" w:rsidRPr="00352BFB" w:rsidRDefault="00352BFB" w:rsidP="00352BFB">
      <w:pPr>
        <w:spacing w:line="260" w:lineRule="atLeast"/>
        <w:jc w:val="both"/>
        <w:rPr>
          <w:rFonts w:ascii="Arial" w:hAnsi="Arial" w:cs="Arial"/>
          <w:sz w:val="20"/>
          <w:szCs w:val="20"/>
          <w:lang w:eastAsia="en-US"/>
        </w:rPr>
      </w:pPr>
    </w:p>
    <w:p w14:paraId="1B1D1656"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Prevzem izvršenega pogodbenega dela se izvaja mesečno s prevzemom in potrditvijo mesečnega poročila o opravljenih delih. Potrjeno mesečno poročilo je podlaga za izdajo računa.</w:t>
      </w:r>
    </w:p>
    <w:p w14:paraId="45EEADE5" w14:textId="77777777" w:rsidR="00352BFB" w:rsidRPr="00352BFB" w:rsidRDefault="00352BFB" w:rsidP="00352BFB">
      <w:pPr>
        <w:spacing w:line="260" w:lineRule="atLeast"/>
        <w:jc w:val="both"/>
        <w:rPr>
          <w:rFonts w:ascii="Arial" w:hAnsi="Arial" w:cs="Arial"/>
          <w:sz w:val="20"/>
          <w:szCs w:val="20"/>
        </w:rPr>
      </w:pPr>
    </w:p>
    <w:p w14:paraId="7091FD0F"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Ob zaključni predložitvi oddanega dela (ob poteku 36-mesečnega vzdrževanja) izvajalec izroči naročniku tudi predlog končnega poročila o opravljenem delu.</w:t>
      </w:r>
    </w:p>
    <w:p w14:paraId="2BA6249B" w14:textId="77777777" w:rsidR="00352BFB" w:rsidRPr="00352BFB" w:rsidRDefault="00352BFB" w:rsidP="00352BFB">
      <w:pPr>
        <w:spacing w:line="260" w:lineRule="atLeast"/>
        <w:jc w:val="both"/>
        <w:rPr>
          <w:rFonts w:ascii="Arial" w:hAnsi="Arial" w:cs="Arial"/>
          <w:sz w:val="20"/>
          <w:szCs w:val="20"/>
        </w:rPr>
      </w:pPr>
    </w:p>
    <w:p w14:paraId="1FD72767"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rPr>
      </w:pPr>
      <w:r w:rsidRPr="00352BFB">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1C0F4CC6" w14:textId="77777777" w:rsidR="00352BFB" w:rsidRPr="00352BFB" w:rsidRDefault="00352BFB" w:rsidP="00E27E82">
      <w:pPr>
        <w:numPr>
          <w:ilvl w:val="0"/>
          <w:numId w:val="38"/>
        </w:numPr>
        <w:overflowPunct w:val="0"/>
        <w:autoSpaceDE w:val="0"/>
        <w:autoSpaceDN w:val="0"/>
        <w:adjustRightInd w:val="0"/>
        <w:spacing w:line="260" w:lineRule="atLeast"/>
        <w:jc w:val="both"/>
        <w:textAlignment w:val="baseline"/>
        <w:rPr>
          <w:rFonts w:ascii="Arial" w:hAnsi="Arial" w:cs="Arial"/>
          <w:sz w:val="20"/>
          <w:szCs w:val="20"/>
        </w:rPr>
      </w:pPr>
      <w:r w:rsidRPr="00352BFB">
        <w:rPr>
          <w:rFonts w:ascii="Arial" w:hAnsi="Arial" w:cs="Arial"/>
          <w:sz w:val="20"/>
          <w:szCs w:val="20"/>
        </w:rPr>
        <w:t>primerjava z vsebino predmeta pogodbe,</w:t>
      </w:r>
    </w:p>
    <w:p w14:paraId="1200FDCE" w14:textId="77777777" w:rsidR="00352BFB" w:rsidRPr="00352BFB" w:rsidRDefault="00352BFB" w:rsidP="00E27E82">
      <w:pPr>
        <w:numPr>
          <w:ilvl w:val="0"/>
          <w:numId w:val="38"/>
        </w:numPr>
        <w:overflowPunct w:val="0"/>
        <w:autoSpaceDE w:val="0"/>
        <w:autoSpaceDN w:val="0"/>
        <w:adjustRightInd w:val="0"/>
        <w:spacing w:line="260" w:lineRule="atLeast"/>
        <w:jc w:val="both"/>
        <w:textAlignment w:val="baseline"/>
        <w:rPr>
          <w:rFonts w:ascii="Arial" w:hAnsi="Arial" w:cs="Arial"/>
          <w:sz w:val="20"/>
          <w:szCs w:val="20"/>
        </w:rPr>
      </w:pPr>
      <w:r w:rsidRPr="00352BFB">
        <w:rPr>
          <w:rFonts w:ascii="Arial" w:hAnsi="Arial" w:cs="Arial"/>
          <w:sz w:val="20"/>
          <w:szCs w:val="20"/>
        </w:rPr>
        <w:t>primerjava z morebitnimi dostavljenimi vmesnimi poročili in končnim poročilom.</w:t>
      </w:r>
    </w:p>
    <w:p w14:paraId="4B159250" w14:textId="77777777" w:rsidR="00352BFB" w:rsidRPr="00352BFB" w:rsidRDefault="00352BFB" w:rsidP="00352BFB">
      <w:pPr>
        <w:spacing w:line="260" w:lineRule="atLeast"/>
        <w:jc w:val="both"/>
        <w:rPr>
          <w:rFonts w:ascii="Arial" w:hAnsi="Arial" w:cs="Arial"/>
          <w:sz w:val="20"/>
          <w:szCs w:val="20"/>
        </w:rPr>
      </w:pPr>
    </w:p>
    <w:p w14:paraId="159AF609"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Rezultati teh preverjanj morajo biti dokumentirani z uradnim zapisnikom v pisni obliki. Distribucija in dokumentiranje je lahko v pisni ali elektronski obliki.</w:t>
      </w:r>
    </w:p>
    <w:p w14:paraId="74DD6B1E" w14:textId="77777777" w:rsidR="00352BFB" w:rsidRPr="00352BFB" w:rsidRDefault="00352BFB" w:rsidP="00352BFB">
      <w:pPr>
        <w:spacing w:line="260" w:lineRule="atLeast"/>
        <w:jc w:val="both"/>
        <w:rPr>
          <w:rFonts w:ascii="Arial" w:hAnsi="Arial" w:cs="Arial"/>
          <w:sz w:val="20"/>
          <w:szCs w:val="20"/>
        </w:rPr>
      </w:pPr>
    </w:p>
    <w:p w14:paraId="6D635269"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 xml:space="preserve">Če naročnik ob pregledu izvršenih del  ugotovi, da je delo opravljeno pomanjkljivo ali da ima napake, o tem takoj pisno obvesti izvajalca in mu hkrati določi primeren rok </w:t>
      </w:r>
      <w:r w:rsidRPr="00AA3C0E">
        <w:rPr>
          <w:rFonts w:ascii="Arial" w:hAnsi="Arial" w:cs="Arial"/>
          <w:sz w:val="20"/>
          <w:szCs w:val="20"/>
        </w:rPr>
        <w:t>za odpravo napak oziroma pomanjkljivosti.</w:t>
      </w:r>
      <w:r w:rsidRPr="00352BFB">
        <w:rPr>
          <w:rFonts w:ascii="Arial" w:hAnsi="Arial" w:cs="Arial"/>
          <w:sz w:val="20"/>
          <w:szCs w:val="20"/>
        </w:rPr>
        <w:t xml:space="preserve"> </w:t>
      </w:r>
    </w:p>
    <w:p w14:paraId="165D715F" w14:textId="77777777" w:rsidR="00352BFB" w:rsidRPr="00352BFB" w:rsidRDefault="00352BFB" w:rsidP="00352BFB">
      <w:pPr>
        <w:spacing w:line="260" w:lineRule="atLeast"/>
        <w:jc w:val="both"/>
        <w:rPr>
          <w:rFonts w:ascii="Arial" w:hAnsi="Arial" w:cs="Arial"/>
          <w:sz w:val="20"/>
          <w:szCs w:val="20"/>
        </w:rPr>
      </w:pPr>
    </w:p>
    <w:p w14:paraId="19D2FA4B"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14:paraId="4DD8CC3D"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11201475"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VII. PLAČILNI POGOJI</w:t>
      </w:r>
    </w:p>
    <w:p w14:paraId="16BD8D3F" w14:textId="77777777" w:rsidR="00352BFB" w:rsidRPr="00352BFB" w:rsidRDefault="00352BFB" w:rsidP="00352BFB">
      <w:pPr>
        <w:spacing w:line="260" w:lineRule="atLeast"/>
        <w:jc w:val="both"/>
        <w:rPr>
          <w:rFonts w:ascii="Arial" w:hAnsi="Arial" w:cs="Arial"/>
          <w:sz w:val="20"/>
          <w:szCs w:val="20"/>
          <w:lang w:eastAsia="en-US"/>
        </w:rPr>
      </w:pPr>
    </w:p>
    <w:p w14:paraId="00E05AF8"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3A0E8E99" w14:textId="77777777" w:rsidR="00352BFB" w:rsidRPr="00352BFB" w:rsidRDefault="00352BFB" w:rsidP="00352BFB">
      <w:pPr>
        <w:spacing w:line="260" w:lineRule="atLeast"/>
        <w:jc w:val="both"/>
        <w:rPr>
          <w:rFonts w:ascii="Arial" w:hAnsi="Arial" w:cs="Arial"/>
          <w:sz w:val="20"/>
          <w:szCs w:val="20"/>
          <w:lang w:eastAsia="en-US"/>
        </w:rPr>
      </w:pPr>
    </w:p>
    <w:p w14:paraId="5B814764"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14:paraId="099CBB65" w14:textId="77777777" w:rsidR="00352BFB" w:rsidRPr="00352BFB" w:rsidRDefault="00352BFB" w:rsidP="00352BFB">
      <w:pPr>
        <w:spacing w:line="260" w:lineRule="atLeast"/>
        <w:jc w:val="both"/>
        <w:rPr>
          <w:rFonts w:ascii="Arial" w:hAnsi="Arial" w:cs="Arial"/>
          <w:sz w:val="20"/>
          <w:szCs w:val="20"/>
          <w:lang w:eastAsia="en-US"/>
        </w:rPr>
      </w:pPr>
    </w:p>
    <w:p w14:paraId="5CCDD307"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Izvajalec bo opravljene storitve iz 2. člena te pogodbe obračunaval z izstavitvijo računa enkrat mesečno.</w:t>
      </w:r>
    </w:p>
    <w:p w14:paraId="40ECA069" w14:textId="38950EE7" w:rsidR="00352BFB" w:rsidRPr="00352BFB" w:rsidRDefault="00352BFB" w:rsidP="00352BFB">
      <w:pPr>
        <w:spacing w:line="260" w:lineRule="atLeast"/>
        <w:jc w:val="both"/>
        <w:rPr>
          <w:rFonts w:ascii="Arial" w:hAnsi="Arial" w:cs="Arial"/>
          <w:sz w:val="20"/>
          <w:szCs w:val="20"/>
          <w:lang w:eastAsia="en-US"/>
        </w:rPr>
      </w:pPr>
    </w:p>
    <w:p w14:paraId="50D2A2F3"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3BC23711" w14:textId="77777777" w:rsidR="00352BFB" w:rsidRPr="00352BFB" w:rsidRDefault="00352BFB" w:rsidP="00352BFB">
      <w:pPr>
        <w:spacing w:line="260" w:lineRule="atLeast"/>
        <w:jc w:val="center"/>
        <w:rPr>
          <w:rFonts w:ascii="Arial" w:hAnsi="Arial" w:cs="Arial"/>
          <w:sz w:val="20"/>
          <w:szCs w:val="20"/>
          <w:lang w:eastAsia="en-US"/>
        </w:rPr>
      </w:pPr>
    </w:p>
    <w:p w14:paraId="24C76B82" w14:textId="77777777" w:rsidR="00352BFB" w:rsidRPr="00352BFB" w:rsidRDefault="00352BFB" w:rsidP="00352BFB">
      <w:pPr>
        <w:widowControl w:val="0"/>
        <w:spacing w:line="260" w:lineRule="atLeast"/>
        <w:jc w:val="both"/>
        <w:rPr>
          <w:rFonts w:ascii="Arial" w:hAnsi="Arial" w:cs="Arial"/>
          <w:sz w:val="20"/>
          <w:szCs w:val="20"/>
          <w:lang w:eastAsia="en-US"/>
        </w:rPr>
      </w:pPr>
      <w:r w:rsidRPr="00352BFB">
        <w:rPr>
          <w:rFonts w:ascii="Arial" w:hAnsi="Arial" w:cs="Arial"/>
          <w:sz w:val="20"/>
          <w:szCs w:val="20"/>
          <w:lang w:eastAsia="en-US"/>
        </w:rPr>
        <w:t>Rok za plačilo računa začne teči naslednji dan, ko naročnik prejme pravilno izstavljen račun</w:t>
      </w:r>
      <w:r w:rsidR="00764942">
        <w:rPr>
          <w:rFonts w:ascii="Arial" w:hAnsi="Arial" w:cs="Arial"/>
          <w:sz w:val="20"/>
          <w:szCs w:val="20"/>
          <w:lang w:eastAsia="en-US"/>
        </w:rPr>
        <w:t>,</w:t>
      </w:r>
      <w:r w:rsidR="00942438">
        <w:rPr>
          <w:rFonts w:ascii="Arial" w:hAnsi="Arial" w:cs="Arial"/>
          <w:sz w:val="20"/>
          <w:szCs w:val="20"/>
          <w:lang w:eastAsia="en-US"/>
        </w:rPr>
        <w:t xml:space="preserve"> pod pogojem, da je </w:t>
      </w:r>
      <w:r w:rsidR="003E6674">
        <w:rPr>
          <w:rFonts w:ascii="Arial" w:hAnsi="Arial" w:cs="Arial"/>
          <w:sz w:val="20"/>
          <w:szCs w:val="20"/>
          <w:lang w:eastAsia="en-US"/>
        </w:rPr>
        <w:t xml:space="preserve">pravilnost obračunanih storitev (s potrditvijo posameznega poročila) potrdil </w:t>
      </w:r>
      <w:r w:rsidRPr="00352BFB">
        <w:rPr>
          <w:rFonts w:ascii="Arial" w:hAnsi="Arial" w:cs="Arial"/>
          <w:sz w:val="20"/>
          <w:szCs w:val="20"/>
          <w:lang w:eastAsia="en-US"/>
        </w:rPr>
        <w:t>skrbnik pogodbe na strani naročnika</w:t>
      </w:r>
      <w:r w:rsidR="003E6674">
        <w:rPr>
          <w:rFonts w:ascii="Arial" w:hAnsi="Arial" w:cs="Arial"/>
          <w:sz w:val="20"/>
          <w:szCs w:val="20"/>
          <w:lang w:eastAsia="en-US"/>
        </w:rPr>
        <w:t xml:space="preserve"> </w:t>
      </w:r>
      <w:r w:rsidRPr="00352BFB">
        <w:rPr>
          <w:rFonts w:ascii="Arial" w:hAnsi="Arial" w:cs="Arial"/>
          <w:sz w:val="20"/>
          <w:szCs w:val="20"/>
          <w:lang w:eastAsia="en-US"/>
        </w:rPr>
        <w:t xml:space="preserve"> </w:t>
      </w:r>
    </w:p>
    <w:p w14:paraId="11741606" w14:textId="77777777" w:rsidR="00352BFB" w:rsidRPr="00352BFB" w:rsidRDefault="00352BFB" w:rsidP="00352BFB">
      <w:pPr>
        <w:widowControl w:val="0"/>
        <w:spacing w:line="260" w:lineRule="atLeast"/>
        <w:jc w:val="both"/>
        <w:rPr>
          <w:rFonts w:ascii="Arial" w:hAnsi="Arial" w:cs="Arial"/>
          <w:sz w:val="20"/>
          <w:szCs w:val="20"/>
          <w:lang w:eastAsia="en-US"/>
        </w:rPr>
      </w:pPr>
    </w:p>
    <w:p w14:paraId="2D7D95B5" w14:textId="5E5381A1" w:rsidR="00764942" w:rsidRPr="00352BFB" w:rsidRDefault="00352BFB" w:rsidP="00764942">
      <w:pPr>
        <w:spacing w:line="260" w:lineRule="atLeast"/>
        <w:jc w:val="both"/>
        <w:rPr>
          <w:rFonts w:ascii="Arial" w:hAnsi="Arial" w:cs="Arial"/>
          <w:sz w:val="20"/>
          <w:szCs w:val="20"/>
          <w:lang w:eastAsia="en-US"/>
        </w:rPr>
      </w:pPr>
      <w:r w:rsidRPr="00352BFB">
        <w:rPr>
          <w:rFonts w:ascii="Arial" w:hAnsi="Arial" w:cs="Arial"/>
          <w:bCs/>
          <w:sz w:val="20"/>
          <w:szCs w:val="20"/>
        </w:rPr>
        <w:t>Račun, ki je izstavljen na naročnika, mora obvezno vsebovati navedbo številke in naziva javnega naročila ter navedbo številke pogodbe.</w:t>
      </w:r>
      <w:r w:rsidRPr="00352BFB" w:rsidDel="003266F1">
        <w:rPr>
          <w:rFonts w:ascii="Arial" w:hAnsi="Arial" w:cs="Arial"/>
          <w:bCs/>
          <w:sz w:val="20"/>
          <w:szCs w:val="20"/>
        </w:rPr>
        <w:t xml:space="preserve"> </w:t>
      </w:r>
      <w:r w:rsidR="00764942" w:rsidRPr="00352BFB">
        <w:rPr>
          <w:rFonts w:ascii="Arial" w:hAnsi="Arial" w:cs="Arial"/>
          <w:sz w:val="20"/>
          <w:szCs w:val="20"/>
          <w:lang w:eastAsia="en-US"/>
        </w:rPr>
        <w:t>Obvezna priloga računa je specifikacija opravljenih del, ki jo predhodno potrdi naročnik.</w:t>
      </w:r>
    </w:p>
    <w:p w14:paraId="45E51D11" w14:textId="77777777" w:rsidR="00352BFB" w:rsidRPr="00352BFB" w:rsidRDefault="00352BFB" w:rsidP="00352BFB">
      <w:pPr>
        <w:spacing w:line="260" w:lineRule="atLeast"/>
        <w:jc w:val="both"/>
        <w:rPr>
          <w:rFonts w:ascii="Arial" w:hAnsi="Arial" w:cs="Arial"/>
          <w:bCs/>
          <w:sz w:val="20"/>
          <w:szCs w:val="20"/>
        </w:rPr>
      </w:pPr>
    </w:p>
    <w:p w14:paraId="61D44C9C" w14:textId="6B248C50" w:rsidR="00352BFB" w:rsidRPr="00352BFB" w:rsidRDefault="00352BFB" w:rsidP="00352BFB">
      <w:pPr>
        <w:spacing w:line="260" w:lineRule="atLeast"/>
        <w:jc w:val="both"/>
        <w:rPr>
          <w:rFonts w:ascii="Arial" w:hAnsi="Arial" w:cs="Arial"/>
          <w:bCs/>
          <w:sz w:val="20"/>
          <w:szCs w:val="20"/>
        </w:rPr>
      </w:pPr>
      <w:r w:rsidRPr="00352BFB">
        <w:rPr>
          <w:rFonts w:ascii="Arial" w:hAnsi="Arial" w:cs="Arial"/>
          <w:bCs/>
          <w:sz w:val="20"/>
          <w:szCs w:val="20"/>
        </w:rPr>
        <w:lastRenderedPageBreak/>
        <w:t>Naročnik poravna dogovorjene obveznosti na osnovi predloženih računov izvajalca na njegov transakcijski račun št. _____________________,</w:t>
      </w:r>
      <w:r w:rsidR="003E6674">
        <w:rPr>
          <w:rFonts w:ascii="Arial" w:hAnsi="Arial" w:cs="Arial"/>
          <w:bCs/>
          <w:sz w:val="20"/>
          <w:szCs w:val="20"/>
        </w:rPr>
        <w:t xml:space="preserve"> </w:t>
      </w:r>
      <w:r w:rsidR="003E6674" w:rsidRPr="003E6674">
        <w:rPr>
          <w:rFonts w:ascii="Arial" w:hAnsi="Arial" w:cs="Arial"/>
          <w:bCs/>
          <w:sz w:val="20"/>
          <w:szCs w:val="20"/>
        </w:rPr>
        <w:t>v roku, ki je določen skladno z veljavnim Zakonom o izvrševanju proračunov.</w:t>
      </w:r>
      <w:r w:rsidRPr="00352BFB">
        <w:rPr>
          <w:rFonts w:ascii="Arial" w:hAnsi="Arial" w:cs="Arial"/>
          <w:bCs/>
          <w:sz w:val="20"/>
          <w:szCs w:val="20"/>
        </w:rPr>
        <w:t>.</w:t>
      </w:r>
    </w:p>
    <w:p w14:paraId="288BD743" w14:textId="77777777" w:rsidR="00352BFB" w:rsidRPr="00352BFB" w:rsidRDefault="00352BFB" w:rsidP="00352BFB">
      <w:pPr>
        <w:spacing w:line="260" w:lineRule="atLeast"/>
        <w:jc w:val="both"/>
        <w:rPr>
          <w:rFonts w:ascii="Arial" w:hAnsi="Arial" w:cs="Arial"/>
          <w:bCs/>
          <w:sz w:val="20"/>
          <w:szCs w:val="20"/>
        </w:rPr>
      </w:pPr>
    </w:p>
    <w:p w14:paraId="17CDFB6F" w14:textId="77777777" w:rsidR="00352BFB" w:rsidRPr="00352BFB" w:rsidRDefault="00352BFB" w:rsidP="00352BFB">
      <w:pPr>
        <w:spacing w:line="260" w:lineRule="atLeast"/>
        <w:jc w:val="both"/>
        <w:rPr>
          <w:rFonts w:ascii="Arial" w:hAnsi="Arial" w:cs="Arial"/>
          <w:bCs/>
          <w:sz w:val="20"/>
          <w:szCs w:val="20"/>
          <w:lang w:eastAsia="en-US"/>
        </w:rPr>
      </w:pPr>
      <w:r w:rsidRPr="00352BFB">
        <w:rPr>
          <w:rFonts w:ascii="Arial" w:hAnsi="Arial" w:cs="Arial"/>
          <w:bCs/>
          <w:sz w:val="20"/>
          <w:szCs w:val="20"/>
          <w:lang w:eastAsia="en-US"/>
        </w:rPr>
        <w:t xml:space="preserve">Izvajalec je dolžan izdajati račun izključno v elektronski obliki (e-račun) prek bank vključenih v medbančno izmenjavo </w:t>
      </w:r>
      <w:proofErr w:type="spellStart"/>
      <w:r w:rsidRPr="00352BFB">
        <w:rPr>
          <w:rFonts w:ascii="Arial" w:hAnsi="Arial" w:cs="Arial"/>
          <w:bCs/>
          <w:sz w:val="20"/>
          <w:szCs w:val="20"/>
          <w:lang w:eastAsia="en-US"/>
        </w:rPr>
        <w:t>eRačunov</w:t>
      </w:r>
      <w:proofErr w:type="spellEnd"/>
      <w:r w:rsidRPr="00352BFB">
        <w:rPr>
          <w:rFonts w:ascii="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4339FD9" w14:textId="77777777" w:rsidR="00352BFB" w:rsidRPr="00352BFB" w:rsidRDefault="00352BFB" w:rsidP="00352BFB">
      <w:pPr>
        <w:spacing w:line="260" w:lineRule="atLeast"/>
        <w:jc w:val="both"/>
        <w:rPr>
          <w:rFonts w:ascii="Arial" w:hAnsi="Arial" w:cs="Arial"/>
          <w:bCs/>
          <w:sz w:val="20"/>
          <w:szCs w:val="20"/>
          <w:lang w:eastAsia="en-US"/>
        </w:rPr>
      </w:pPr>
    </w:p>
    <w:p w14:paraId="5B882F75" w14:textId="77777777" w:rsidR="00352BFB" w:rsidRPr="00352BFB" w:rsidRDefault="00352BFB" w:rsidP="00352BFB">
      <w:pPr>
        <w:spacing w:line="260" w:lineRule="atLeast"/>
        <w:jc w:val="both"/>
        <w:rPr>
          <w:rFonts w:ascii="Arial" w:hAnsi="Arial" w:cs="Arial"/>
          <w:bCs/>
          <w:sz w:val="20"/>
          <w:szCs w:val="20"/>
        </w:rPr>
      </w:pPr>
      <w:r w:rsidRPr="00352BFB">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12917D5D" w14:textId="77777777" w:rsidR="00352BFB" w:rsidRPr="00352BFB" w:rsidRDefault="00352BFB" w:rsidP="00352BFB">
      <w:pPr>
        <w:spacing w:line="260" w:lineRule="atLeast"/>
        <w:jc w:val="both"/>
        <w:rPr>
          <w:rFonts w:ascii="Arial" w:hAnsi="Arial" w:cs="Arial"/>
          <w:bCs/>
          <w:sz w:val="20"/>
          <w:szCs w:val="20"/>
        </w:rPr>
      </w:pPr>
    </w:p>
    <w:p w14:paraId="728314CD" w14:textId="77777777" w:rsidR="00352BFB" w:rsidRPr="00352BFB" w:rsidRDefault="00352BFB" w:rsidP="00352BFB">
      <w:pPr>
        <w:spacing w:line="260" w:lineRule="atLeast"/>
        <w:jc w:val="both"/>
        <w:rPr>
          <w:rFonts w:ascii="Arial" w:hAnsi="Arial" w:cs="Arial"/>
          <w:bCs/>
          <w:sz w:val="20"/>
          <w:szCs w:val="20"/>
        </w:rPr>
      </w:pPr>
      <w:r w:rsidRPr="00352BFB">
        <w:rPr>
          <w:rFonts w:ascii="Arial" w:hAnsi="Arial" w:cs="Arial"/>
          <w:bCs/>
          <w:sz w:val="20"/>
          <w:szCs w:val="20"/>
        </w:rPr>
        <w:t>V primeru, da so podizvajalci zahtevali neposredna plačila, mora izvajalec svojemu računu obvezno priložiti račune podizvajalcev, ki jih je predhodno odobril.</w:t>
      </w:r>
    </w:p>
    <w:p w14:paraId="29C1E945" w14:textId="77777777" w:rsidR="00352BFB" w:rsidRPr="00352BFB" w:rsidRDefault="00352BFB" w:rsidP="00352BFB">
      <w:pPr>
        <w:spacing w:line="260" w:lineRule="atLeast"/>
        <w:jc w:val="both"/>
        <w:rPr>
          <w:rFonts w:ascii="Arial" w:hAnsi="Arial" w:cs="Arial"/>
          <w:bCs/>
          <w:sz w:val="20"/>
          <w:szCs w:val="20"/>
          <w:lang w:eastAsia="en-US"/>
        </w:rPr>
      </w:pPr>
    </w:p>
    <w:p w14:paraId="0F1ECC05"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2B858807" w14:textId="77777777" w:rsidR="00352BFB" w:rsidRPr="00352BFB" w:rsidRDefault="00352BFB" w:rsidP="00352BFB">
      <w:pPr>
        <w:spacing w:line="260" w:lineRule="atLeast"/>
        <w:jc w:val="both"/>
        <w:rPr>
          <w:rFonts w:ascii="Arial" w:hAnsi="Arial" w:cs="Arial"/>
          <w:i/>
          <w:sz w:val="20"/>
          <w:szCs w:val="20"/>
          <w:lang w:eastAsia="en-US"/>
        </w:rPr>
      </w:pPr>
    </w:p>
    <w:p w14:paraId="3CC02E77" w14:textId="77777777" w:rsidR="00352BFB" w:rsidRPr="00352BFB" w:rsidRDefault="00352BFB" w:rsidP="00352BFB">
      <w:pPr>
        <w:spacing w:line="260" w:lineRule="atLeast"/>
        <w:rPr>
          <w:rFonts w:ascii="Arial" w:hAnsi="Arial" w:cs="Arial"/>
          <w:i/>
          <w:sz w:val="20"/>
          <w:szCs w:val="20"/>
          <w:lang w:eastAsia="en-US"/>
        </w:rPr>
      </w:pPr>
      <w:r w:rsidRPr="00352BFB">
        <w:rPr>
          <w:rFonts w:ascii="Arial" w:hAnsi="Arial" w:cs="Arial"/>
          <w:i/>
          <w:sz w:val="20"/>
          <w:szCs w:val="20"/>
          <w:lang w:eastAsia="en-US"/>
        </w:rPr>
        <w:t>(V PRIMERU NASTOPA S PODIZVAJALCI TUDI:)</w:t>
      </w:r>
    </w:p>
    <w:p w14:paraId="33C34E5E" w14:textId="77777777" w:rsidR="00352BFB" w:rsidRPr="00352BFB" w:rsidRDefault="00352BFB" w:rsidP="00352BFB">
      <w:pPr>
        <w:spacing w:line="260" w:lineRule="atLeast"/>
        <w:rPr>
          <w:rFonts w:ascii="Arial" w:hAnsi="Arial" w:cs="Arial"/>
          <w:i/>
          <w:sz w:val="20"/>
          <w:szCs w:val="20"/>
          <w:lang w:eastAsia="en-US"/>
        </w:rPr>
      </w:pPr>
    </w:p>
    <w:p w14:paraId="66A23C65" w14:textId="77777777" w:rsidR="00352BFB" w:rsidRPr="00352BFB" w:rsidRDefault="00352BFB" w:rsidP="00352BFB">
      <w:pPr>
        <w:spacing w:line="260" w:lineRule="atLeast"/>
        <w:rPr>
          <w:rFonts w:ascii="Arial" w:hAnsi="Arial" w:cs="Arial"/>
          <w:i/>
          <w:sz w:val="20"/>
          <w:szCs w:val="20"/>
          <w:lang w:eastAsia="en-US"/>
        </w:rPr>
      </w:pPr>
    </w:p>
    <w:p w14:paraId="78F3DD22" w14:textId="77777777" w:rsidR="00352BFB" w:rsidRPr="00352BFB" w:rsidRDefault="00352BFB" w:rsidP="00352BFB">
      <w:pPr>
        <w:spacing w:line="260" w:lineRule="atLeast"/>
        <w:jc w:val="both"/>
        <w:rPr>
          <w:rFonts w:ascii="Arial" w:hAnsi="Arial" w:cs="Arial"/>
          <w:i/>
          <w:sz w:val="20"/>
          <w:szCs w:val="20"/>
          <w:lang w:eastAsia="en-US"/>
        </w:rPr>
      </w:pPr>
      <w:r w:rsidRPr="00352BFB">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3E775784" w14:textId="77777777" w:rsidR="00352BFB" w:rsidRPr="00352BFB" w:rsidRDefault="00352BFB" w:rsidP="00352BFB">
      <w:pPr>
        <w:spacing w:line="260" w:lineRule="atLeast"/>
        <w:jc w:val="both"/>
        <w:rPr>
          <w:rFonts w:ascii="Arial" w:hAnsi="Arial" w:cs="Arial"/>
          <w:i/>
          <w:sz w:val="20"/>
          <w:szCs w:val="20"/>
          <w:lang w:eastAsia="en-US"/>
        </w:rPr>
      </w:pPr>
    </w:p>
    <w:p w14:paraId="036527AB" w14:textId="77777777" w:rsidR="00352BFB" w:rsidRPr="00352BFB" w:rsidRDefault="00352BFB" w:rsidP="00352BFB">
      <w:pPr>
        <w:spacing w:line="260" w:lineRule="atLeast"/>
        <w:jc w:val="both"/>
        <w:rPr>
          <w:rFonts w:ascii="Arial" w:hAnsi="Arial" w:cs="Arial"/>
          <w:i/>
          <w:sz w:val="20"/>
          <w:szCs w:val="20"/>
          <w:lang w:eastAsia="en-US"/>
        </w:rPr>
      </w:pPr>
      <w:r w:rsidRPr="00352BFB">
        <w:rPr>
          <w:rFonts w:ascii="Arial" w:hAnsi="Arial" w:cs="Arial"/>
          <w:i/>
          <w:sz w:val="20"/>
          <w:szCs w:val="20"/>
          <w:lang w:eastAsia="en-US"/>
        </w:rPr>
        <w:t>Poleg izvajalca sodeluje pri izvedbi tudi podizvajalec _________________________, ki pa neposrednega plačila ni zahteval.</w:t>
      </w:r>
    </w:p>
    <w:p w14:paraId="5AAF6DE3" w14:textId="77777777" w:rsidR="00352BFB" w:rsidRPr="00352BFB" w:rsidRDefault="00352BFB" w:rsidP="00352BFB">
      <w:pPr>
        <w:spacing w:line="260" w:lineRule="atLeast"/>
        <w:jc w:val="both"/>
        <w:rPr>
          <w:rFonts w:ascii="Arial" w:hAnsi="Arial" w:cs="Arial"/>
          <w:sz w:val="20"/>
          <w:szCs w:val="20"/>
          <w:highlight w:val="yellow"/>
          <w:lang w:eastAsia="en-US"/>
        </w:rPr>
      </w:pPr>
    </w:p>
    <w:p w14:paraId="17178219"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7BE6AA62" w14:textId="77777777" w:rsidR="00352BFB" w:rsidRPr="00352BFB" w:rsidRDefault="00352BFB" w:rsidP="00352BFB">
      <w:pPr>
        <w:spacing w:line="260" w:lineRule="atLeast"/>
        <w:jc w:val="both"/>
        <w:rPr>
          <w:rFonts w:ascii="Arial" w:hAnsi="Arial" w:cs="Arial"/>
          <w:sz w:val="20"/>
          <w:szCs w:val="20"/>
          <w:lang w:eastAsia="en-US"/>
        </w:rPr>
      </w:pPr>
    </w:p>
    <w:p w14:paraId="5B235F5F"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14:paraId="770E9D65" w14:textId="77777777" w:rsidR="00352BFB" w:rsidRPr="00352BFB" w:rsidRDefault="00352BFB" w:rsidP="00352BFB">
      <w:pPr>
        <w:spacing w:line="260" w:lineRule="atLeast"/>
        <w:jc w:val="both"/>
        <w:rPr>
          <w:rFonts w:ascii="Arial" w:hAnsi="Arial" w:cs="Arial"/>
          <w:sz w:val="20"/>
          <w:szCs w:val="20"/>
          <w:lang w:eastAsia="en-US"/>
        </w:rPr>
      </w:pPr>
    </w:p>
    <w:p w14:paraId="06B91C63"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352BFB">
        <w:rPr>
          <w:rFonts w:ascii="Arial" w:hAnsi="Arial" w:cs="Arial"/>
          <w:color w:val="000000"/>
          <w:sz w:val="20"/>
          <w:szCs w:val="20"/>
          <w:lang w:eastAsia="en-US"/>
        </w:rPr>
        <w:t xml:space="preserve"> </w:t>
      </w:r>
      <w:r w:rsidRPr="00352BFB">
        <w:rPr>
          <w:rFonts w:ascii="Arial" w:hAnsi="Arial" w:cs="Arial"/>
          <w:sz w:val="20"/>
          <w:szCs w:val="20"/>
          <w:lang w:eastAsia="en-US"/>
        </w:rPr>
        <w:t>V nasprotnem primeru bo naročnik Državni revizijski komisiji podal predlog za uvedbo postopka o prekršku iz 2. točke prvega odstavka 112. člena ZJN-3.</w:t>
      </w:r>
    </w:p>
    <w:p w14:paraId="0682BCA3" w14:textId="77777777" w:rsidR="00352BFB" w:rsidRPr="00352BFB" w:rsidRDefault="00352BFB" w:rsidP="00352BFB">
      <w:pPr>
        <w:spacing w:line="260" w:lineRule="atLeast"/>
        <w:rPr>
          <w:rFonts w:ascii="Arial" w:hAnsi="Arial" w:cs="Arial"/>
          <w:sz w:val="20"/>
          <w:szCs w:val="20"/>
          <w:lang w:eastAsia="en-US"/>
        </w:rPr>
      </w:pPr>
    </w:p>
    <w:p w14:paraId="608B754E"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t>VIII. PROTIKORUPCIJSKA KLAVZULA</w:t>
      </w:r>
    </w:p>
    <w:p w14:paraId="61202519" w14:textId="77777777" w:rsidR="00352BFB" w:rsidRPr="00352BFB" w:rsidRDefault="00352BFB" w:rsidP="00352BFB">
      <w:pPr>
        <w:spacing w:line="260" w:lineRule="atLeast"/>
        <w:rPr>
          <w:rFonts w:ascii="Arial" w:hAnsi="Arial" w:cs="Arial"/>
          <w:b/>
          <w:sz w:val="20"/>
          <w:szCs w:val="20"/>
          <w:lang w:eastAsia="en-US"/>
        </w:rPr>
      </w:pPr>
    </w:p>
    <w:p w14:paraId="293C2246"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02FBAA61" w14:textId="77777777" w:rsidR="00352BFB" w:rsidRPr="00352BFB" w:rsidRDefault="00352BFB" w:rsidP="00352BFB">
      <w:pPr>
        <w:spacing w:line="260" w:lineRule="atLeast"/>
        <w:rPr>
          <w:rFonts w:ascii="Arial" w:hAnsi="Arial" w:cs="Arial"/>
          <w:sz w:val="20"/>
          <w:szCs w:val="20"/>
          <w:lang w:eastAsia="en-US"/>
        </w:rPr>
      </w:pPr>
    </w:p>
    <w:p w14:paraId="0BC401A4"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97F9F1C" w14:textId="77777777" w:rsidR="00352BFB" w:rsidRPr="00352BFB" w:rsidRDefault="00352BFB" w:rsidP="00E27E82">
      <w:pPr>
        <w:numPr>
          <w:ilvl w:val="0"/>
          <w:numId w:val="39"/>
        </w:numPr>
        <w:spacing w:line="260" w:lineRule="atLeast"/>
        <w:jc w:val="both"/>
        <w:rPr>
          <w:rFonts w:ascii="Arial" w:hAnsi="Arial" w:cs="Arial"/>
          <w:sz w:val="20"/>
          <w:szCs w:val="20"/>
          <w:lang w:eastAsia="en-US"/>
        </w:rPr>
      </w:pPr>
      <w:r w:rsidRPr="00352BFB">
        <w:rPr>
          <w:rFonts w:ascii="Arial" w:hAnsi="Arial" w:cs="Arial"/>
          <w:sz w:val="20"/>
          <w:szCs w:val="20"/>
          <w:lang w:eastAsia="en-US"/>
        </w:rPr>
        <w:t>pridobitev posla,</w:t>
      </w:r>
    </w:p>
    <w:p w14:paraId="3007DE4A" w14:textId="77777777" w:rsidR="00352BFB" w:rsidRPr="00352BFB" w:rsidRDefault="00352BFB" w:rsidP="00E27E82">
      <w:pPr>
        <w:numPr>
          <w:ilvl w:val="0"/>
          <w:numId w:val="39"/>
        </w:numPr>
        <w:spacing w:line="260" w:lineRule="atLeast"/>
        <w:jc w:val="both"/>
        <w:rPr>
          <w:rFonts w:ascii="Arial" w:hAnsi="Arial" w:cs="Arial"/>
          <w:sz w:val="20"/>
          <w:szCs w:val="20"/>
          <w:lang w:eastAsia="en-US"/>
        </w:rPr>
      </w:pPr>
      <w:r w:rsidRPr="00352BFB">
        <w:rPr>
          <w:rFonts w:ascii="Arial" w:hAnsi="Arial" w:cs="Arial"/>
          <w:sz w:val="20"/>
          <w:szCs w:val="20"/>
          <w:lang w:eastAsia="en-US"/>
        </w:rPr>
        <w:t>za sklenitev posla pod ugodnejšimi pogoji,</w:t>
      </w:r>
    </w:p>
    <w:p w14:paraId="38E78171" w14:textId="77777777" w:rsidR="00352BFB" w:rsidRPr="00352BFB" w:rsidRDefault="00352BFB" w:rsidP="00E27E82">
      <w:pPr>
        <w:numPr>
          <w:ilvl w:val="0"/>
          <w:numId w:val="39"/>
        </w:numPr>
        <w:spacing w:line="260" w:lineRule="atLeast"/>
        <w:jc w:val="both"/>
        <w:rPr>
          <w:rFonts w:ascii="Arial" w:hAnsi="Arial" w:cs="Arial"/>
          <w:sz w:val="20"/>
          <w:szCs w:val="20"/>
          <w:lang w:eastAsia="en-US"/>
        </w:rPr>
      </w:pPr>
      <w:r w:rsidRPr="00352BFB">
        <w:rPr>
          <w:rFonts w:ascii="Arial" w:hAnsi="Arial" w:cs="Arial"/>
          <w:sz w:val="20"/>
          <w:szCs w:val="20"/>
          <w:lang w:eastAsia="en-US"/>
        </w:rPr>
        <w:t>za opustitev dolžnega nadzora nad izvajanjem pogodbenih obveznosti,</w:t>
      </w:r>
    </w:p>
    <w:p w14:paraId="245DAD9C" w14:textId="77777777" w:rsidR="00352BFB" w:rsidRPr="00352BFB" w:rsidRDefault="00352BFB" w:rsidP="00E27E82">
      <w:pPr>
        <w:numPr>
          <w:ilvl w:val="0"/>
          <w:numId w:val="39"/>
        </w:numPr>
        <w:spacing w:line="260" w:lineRule="atLeast"/>
        <w:jc w:val="both"/>
        <w:rPr>
          <w:rFonts w:ascii="Arial" w:hAnsi="Arial" w:cs="Arial"/>
          <w:sz w:val="20"/>
          <w:szCs w:val="20"/>
          <w:lang w:eastAsia="en-US"/>
        </w:rPr>
      </w:pPr>
      <w:r w:rsidRPr="00352BFB">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4C60AF" w14:textId="77777777" w:rsidR="007165CD" w:rsidRDefault="007165CD" w:rsidP="00352BFB">
      <w:pPr>
        <w:spacing w:line="260" w:lineRule="atLeast"/>
        <w:jc w:val="both"/>
        <w:rPr>
          <w:rFonts w:ascii="Arial" w:hAnsi="Arial" w:cs="Arial"/>
          <w:sz w:val="20"/>
          <w:szCs w:val="20"/>
          <w:lang w:eastAsia="en-US"/>
        </w:rPr>
      </w:pPr>
    </w:p>
    <w:p w14:paraId="38DA002E" w14:textId="6B747F81"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Če pogodba še ni veljavna, se šteje, da pogodba ni bila sklenjena.</w:t>
      </w:r>
    </w:p>
    <w:p w14:paraId="1E45BBA1" w14:textId="77777777" w:rsidR="00352BFB" w:rsidRPr="00352BFB" w:rsidRDefault="00352BFB" w:rsidP="00352BFB">
      <w:pPr>
        <w:spacing w:line="260" w:lineRule="atLeast"/>
        <w:rPr>
          <w:rFonts w:ascii="Arial" w:hAnsi="Arial" w:cs="Arial"/>
          <w:sz w:val="20"/>
          <w:szCs w:val="20"/>
          <w:lang w:eastAsia="en-US"/>
        </w:rPr>
      </w:pPr>
    </w:p>
    <w:p w14:paraId="743BDDEF"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IX. POGODBENA KAZEN</w:t>
      </w:r>
    </w:p>
    <w:p w14:paraId="37BE20D9" w14:textId="77777777" w:rsidR="00352BFB" w:rsidRPr="00352BFB" w:rsidRDefault="00352BFB" w:rsidP="00352BFB">
      <w:pPr>
        <w:keepNext/>
        <w:spacing w:line="260" w:lineRule="atLeast"/>
        <w:jc w:val="both"/>
        <w:rPr>
          <w:rFonts w:ascii="Arial" w:hAnsi="Arial" w:cs="Arial"/>
          <w:b/>
          <w:sz w:val="20"/>
          <w:szCs w:val="20"/>
        </w:rPr>
      </w:pPr>
    </w:p>
    <w:p w14:paraId="13FEE499"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34948B2A" w14:textId="77777777" w:rsidR="00352BFB" w:rsidRPr="00352BFB" w:rsidRDefault="00352BFB" w:rsidP="00352BFB">
      <w:pPr>
        <w:spacing w:line="260" w:lineRule="atLeast"/>
        <w:rPr>
          <w:rFonts w:ascii="Arial" w:hAnsi="Arial" w:cs="Arial"/>
          <w:sz w:val="20"/>
          <w:szCs w:val="20"/>
          <w:lang w:eastAsia="en-US"/>
        </w:rPr>
      </w:pPr>
    </w:p>
    <w:p w14:paraId="62E93444" w14:textId="77777777" w:rsidR="008D43FF" w:rsidRPr="008D43FF" w:rsidRDefault="008D43FF" w:rsidP="008D43FF">
      <w:pPr>
        <w:spacing w:line="260" w:lineRule="atLeast"/>
        <w:jc w:val="both"/>
        <w:rPr>
          <w:rFonts w:ascii="Arial" w:hAnsi="Arial" w:cs="Arial"/>
          <w:sz w:val="20"/>
          <w:szCs w:val="20"/>
          <w:lang w:eastAsia="en-US"/>
        </w:rPr>
      </w:pPr>
      <w:r w:rsidRPr="008D43FF">
        <w:rPr>
          <w:rFonts w:ascii="Arial" w:hAnsi="Arial" w:cs="Arial"/>
          <w:sz w:val="20"/>
          <w:szCs w:val="20"/>
          <w:lang w:eastAsia="en-US"/>
        </w:rPr>
        <w:t xml:space="preserve">Če izvajalec prekorači s pogodbo dogovorjen končni izvedbeni rok, roke po posameznih mejnikih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brez DDV. </w:t>
      </w:r>
    </w:p>
    <w:p w14:paraId="27870B3E" w14:textId="77777777" w:rsidR="008D43FF" w:rsidRPr="008D43FF" w:rsidRDefault="008D43FF" w:rsidP="008D43FF">
      <w:pPr>
        <w:spacing w:line="260" w:lineRule="atLeast"/>
        <w:jc w:val="both"/>
        <w:rPr>
          <w:rFonts w:ascii="Arial" w:hAnsi="Arial" w:cs="Arial"/>
          <w:sz w:val="20"/>
          <w:szCs w:val="20"/>
          <w:lang w:eastAsia="en-US"/>
        </w:rPr>
      </w:pPr>
    </w:p>
    <w:p w14:paraId="02C70AA4" w14:textId="77777777" w:rsidR="008D43FF" w:rsidRPr="008D43FF" w:rsidRDefault="008D43FF" w:rsidP="008D43FF">
      <w:pPr>
        <w:spacing w:line="260" w:lineRule="atLeast"/>
        <w:jc w:val="both"/>
        <w:rPr>
          <w:rFonts w:ascii="Arial" w:hAnsi="Arial" w:cs="Arial"/>
          <w:sz w:val="20"/>
          <w:szCs w:val="20"/>
          <w:lang w:eastAsia="en-US"/>
        </w:rPr>
      </w:pPr>
      <w:r w:rsidRPr="008D43FF">
        <w:rPr>
          <w:rFonts w:ascii="Arial" w:hAnsi="Arial" w:cs="Arial"/>
          <w:sz w:val="20"/>
          <w:szCs w:val="20"/>
          <w:lang w:eastAsia="en-US"/>
        </w:rPr>
        <w:t>Izvajalec ne odgovarja za zamudo, ki je posledica neizpolnitve katerekoli pogodbene obveznosti s strani naročnika.</w:t>
      </w:r>
    </w:p>
    <w:p w14:paraId="28EFE323" w14:textId="77777777" w:rsidR="008D43FF" w:rsidRPr="008D43FF" w:rsidRDefault="008D43FF" w:rsidP="008D43FF">
      <w:pPr>
        <w:spacing w:line="260" w:lineRule="atLeast"/>
        <w:jc w:val="both"/>
        <w:rPr>
          <w:rFonts w:ascii="Arial" w:hAnsi="Arial" w:cs="Arial"/>
          <w:sz w:val="20"/>
          <w:szCs w:val="20"/>
          <w:lang w:eastAsia="en-US"/>
        </w:rPr>
      </w:pPr>
    </w:p>
    <w:p w14:paraId="15E979FB" w14:textId="77777777" w:rsidR="008D43FF" w:rsidRPr="008D43FF" w:rsidRDefault="008D43FF" w:rsidP="008D43FF">
      <w:pPr>
        <w:spacing w:line="260" w:lineRule="atLeast"/>
        <w:jc w:val="both"/>
        <w:rPr>
          <w:rFonts w:ascii="Arial" w:hAnsi="Arial" w:cs="Arial"/>
          <w:sz w:val="20"/>
          <w:szCs w:val="20"/>
          <w:lang w:eastAsia="en-US"/>
        </w:rPr>
      </w:pPr>
      <w:r w:rsidRPr="008D43FF">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38F94882" w14:textId="77777777" w:rsidR="008D43FF" w:rsidRPr="008D43FF" w:rsidRDefault="008D43FF" w:rsidP="008D43FF">
      <w:pPr>
        <w:spacing w:line="260" w:lineRule="atLeast"/>
        <w:jc w:val="both"/>
        <w:rPr>
          <w:rFonts w:ascii="Arial" w:hAnsi="Arial" w:cs="Arial"/>
          <w:sz w:val="20"/>
          <w:szCs w:val="20"/>
          <w:lang w:eastAsia="en-US"/>
        </w:rPr>
      </w:pPr>
    </w:p>
    <w:p w14:paraId="4E5F7127" w14:textId="77777777" w:rsidR="008D43FF" w:rsidRPr="008D43FF" w:rsidRDefault="008D43FF" w:rsidP="008D43FF">
      <w:pPr>
        <w:spacing w:line="260" w:lineRule="atLeast"/>
        <w:jc w:val="both"/>
        <w:rPr>
          <w:rFonts w:ascii="Arial" w:hAnsi="Arial" w:cs="Arial"/>
          <w:sz w:val="20"/>
          <w:szCs w:val="20"/>
          <w:lang w:eastAsia="en-US"/>
        </w:rPr>
      </w:pPr>
      <w:r w:rsidRPr="008D43FF">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3E84BB69" w14:textId="77777777" w:rsidR="008D43FF" w:rsidRPr="008D43FF" w:rsidRDefault="008D43FF" w:rsidP="008D43FF">
      <w:pPr>
        <w:spacing w:line="260" w:lineRule="atLeast"/>
        <w:jc w:val="both"/>
        <w:rPr>
          <w:rFonts w:ascii="Arial" w:hAnsi="Arial" w:cs="Arial"/>
          <w:sz w:val="20"/>
          <w:szCs w:val="20"/>
          <w:lang w:eastAsia="en-US"/>
        </w:rPr>
      </w:pPr>
    </w:p>
    <w:p w14:paraId="4312FEBB" w14:textId="0516879C" w:rsidR="008D43FF" w:rsidRDefault="008D43FF" w:rsidP="008D43FF">
      <w:pPr>
        <w:spacing w:line="260" w:lineRule="atLeast"/>
        <w:jc w:val="both"/>
        <w:rPr>
          <w:rFonts w:ascii="Arial" w:hAnsi="Arial" w:cs="Arial"/>
          <w:sz w:val="20"/>
          <w:szCs w:val="20"/>
          <w:lang w:eastAsia="en-US"/>
        </w:rPr>
      </w:pPr>
      <w:r w:rsidRPr="008D43FF">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w:t>
      </w:r>
    </w:p>
    <w:p w14:paraId="29D0827A" w14:textId="77777777" w:rsidR="008D43FF" w:rsidRDefault="008D43FF" w:rsidP="00352BFB">
      <w:pPr>
        <w:spacing w:line="260" w:lineRule="atLeast"/>
        <w:jc w:val="both"/>
        <w:rPr>
          <w:rFonts w:ascii="Arial" w:hAnsi="Arial" w:cs="Arial"/>
          <w:sz w:val="20"/>
          <w:szCs w:val="20"/>
          <w:lang w:eastAsia="en-US"/>
        </w:rPr>
      </w:pPr>
    </w:p>
    <w:p w14:paraId="08CA9D26"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t>X. ZAVAROVANJE POSLA</w:t>
      </w:r>
    </w:p>
    <w:p w14:paraId="5FFB72D9" w14:textId="77777777" w:rsidR="00352BFB" w:rsidRPr="00352BFB" w:rsidRDefault="00352BFB" w:rsidP="00352BFB">
      <w:pPr>
        <w:spacing w:line="260" w:lineRule="atLeast"/>
        <w:rPr>
          <w:rFonts w:ascii="Arial" w:hAnsi="Arial" w:cs="Arial"/>
          <w:sz w:val="20"/>
          <w:szCs w:val="20"/>
        </w:rPr>
      </w:pPr>
    </w:p>
    <w:p w14:paraId="4C71E9F0"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492886BC" w14:textId="77777777" w:rsidR="00352BFB" w:rsidRPr="00352BFB" w:rsidRDefault="00352BFB" w:rsidP="00352BFB">
      <w:pPr>
        <w:spacing w:line="260" w:lineRule="atLeast"/>
        <w:rPr>
          <w:rFonts w:ascii="Arial" w:hAnsi="Arial" w:cs="Arial"/>
          <w:sz w:val="20"/>
          <w:szCs w:val="20"/>
          <w:lang w:eastAsia="en-US"/>
        </w:rPr>
      </w:pPr>
    </w:p>
    <w:p w14:paraId="32C5BF60"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4BA0FC" w14:textId="77777777" w:rsidR="00352BFB" w:rsidRPr="00352BFB" w:rsidRDefault="00352BFB" w:rsidP="00E27E82">
      <w:pPr>
        <w:numPr>
          <w:ilvl w:val="0"/>
          <w:numId w:val="41"/>
        </w:numPr>
        <w:spacing w:line="260" w:lineRule="atLeast"/>
        <w:jc w:val="both"/>
        <w:rPr>
          <w:rFonts w:ascii="Arial" w:hAnsi="Arial" w:cs="Arial"/>
          <w:sz w:val="20"/>
          <w:szCs w:val="20"/>
          <w:lang w:eastAsia="en-US"/>
        </w:rPr>
      </w:pPr>
      <w:r w:rsidRPr="00352BFB">
        <w:rPr>
          <w:rFonts w:ascii="Arial" w:hAnsi="Arial" w:cs="Arial"/>
          <w:sz w:val="20"/>
          <w:szCs w:val="20"/>
          <w:lang w:eastAsia="en-US"/>
        </w:rPr>
        <w:t>če se bo izkazalo, da storitve ne opravlja v skladu s pogodbo, zahtevami razpisne dokumentacije ali specifikacijami;</w:t>
      </w:r>
    </w:p>
    <w:p w14:paraId="5B6BDEF4" w14:textId="77777777" w:rsidR="00352BFB" w:rsidRPr="00352BFB" w:rsidRDefault="00352BFB" w:rsidP="00E27E82">
      <w:pPr>
        <w:numPr>
          <w:ilvl w:val="0"/>
          <w:numId w:val="41"/>
        </w:numPr>
        <w:spacing w:line="260" w:lineRule="atLeast"/>
        <w:jc w:val="both"/>
        <w:rPr>
          <w:rFonts w:ascii="Arial" w:hAnsi="Arial" w:cs="Arial"/>
          <w:sz w:val="20"/>
          <w:szCs w:val="20"/>
          <w:lang w:eastAsia="en-US"/>
        </w:rPr>
      </w:pPr>
      <w:r w:rsidRPr="00352BFB">
        <w:rPr>
          <w:rFonts w:ascii="Arial" w:hAnsi="Arial" w:cs="Arial"/>
          <w:sz w:val="20"/>
          <w:szCs w:val="20"/>
          <w:lang w:eastAsia="en-US"/>
        </w:rPr>
        <w:t>če bo naročnik pogodbo razdrl zaradi kršitev na strani izvajalca;</w:t>
      </w:r>
    </w:p>
    <w:p w14:paraId="545516B3" w14:textId="77777777" w:rsidR="00352BFB" w:rsidRPr="00352BFB" w:rsidRDefault="00352BFB" w:rsidP="00E27E82">
      <w:pPr>
        <w:numPr>
          <w:ilvl w:val="0"/>
          <w:numId w:val="41"/>
        </w:numPr>
        <w:spacing w:line="260" w:lineRule="atLeast"/>
        <w:jc w:val="both"/>
        <w:rPr>
          <w:rFonts w:ascii="Arial" w:hAnsi="Arial" w:cs="Arial"/>
          <w:sz w:val="20"/>
          <w:szCs w:val="20"/>
          <w:lang w:eastAsia="en-US"/>
        </w:rPr>
      </w:pPr>
      <w:r w:rsidRPr="00352BFB">
        <w:rPr>
          <w:rFonts w:ascii="Arial" w:hAnsi="Arial" w:cs="Arial"/>
          <w:sz w:val="20"/>
          <w:szCs w:val="20"/>
          <w:lang w:eastAsia="en-US"/>
        </w:rPr>
        <w:t>če bo naročnik razdrl pogodbo zaradi zamude;</w:t>
      </w:r>
    </w:p>
    <w:p w14:paraId="5F54A59F" w14:textId="77777777" w:rsidR="00352BFB" w:rsidRPr="00352BFB" w:rsidRDefault="00352BFB" w:rsidP="00E27E82">
      <w:pPr>
        <w:numPr>
          <w:ilvl w:val="0"/>
          <w:numId w:val="41"/>
        </w:numPr>
        <w:spacing w:line="260" w:lineRule="atLeast"/>
        <w:jc w:val="both"/>
        <w:rPr>
          <w:rFonts w:ascii="Arial" w:hAnsi="Arial" w:cs="Arial"/>
          <w:sz w:val="20"/>
          <w:szCs w:val="20"/>
          <w:lang w:eastAsia="en-US"/>
        </w:rPr>
      </w:pPr>
      <w:r w:rsidRPr="00352BFB">
        <w:rPr>
          <w:rFonts w:ascii="Arial" w:hAnsi="Arial" w:cs="Arial"/>
          <w:sz w:val="20"/>
          <w:szCs w:val="20"/>
          <w:lang w:eastAsia="en-US"/>
        </w:rPr>
        <w:t>če bo izvajalec kršil zaupnost podatkov.</w:t>
      </w:r>
    </w:p>
    <w:p w14:paraId="4D62A15F" w14:textId="77777777" w:rsidR="00352BFB" w:rsidRPr="00352BFB" w:rsidRDefault="00352BFB" w:rsidP="00352BFB">
      <w:pPr>
        <w:spacing w:line="260" w:lineRule="atLeast"/>
        <w:ind w:left="720"/>
        <w:jc w:val="both"/>
        <w:rPr>
          <w:rFonts w:ascii="Arial" w:hAnsi="Arial" w:cs="Arial"/>
          <w:sz w:val="20"/>
          <w:szCs w:val="20"/>
          <w:lang w:eastAsia="en-US"/>
        </w:rPr>
      </w:pPr>
    </w:p>
    <w:p w14:paraId="5BD5A6D5" w14:textId="77777777" w:rsidR="00352BFB" w:rsidRPr="00352BFB" w:rsidRDefault="00352BFB" w:rsidP="00352BFB">
      <w:pPr>
        <w:widowControl w:val="0"/>
        <w:spacing w:line="260" w:lineRule="atLeast"/>
        <w:jc w:val="both"/>
        <w:rPr>
          <w:rFonts w:ascii="Arial" w:hAnsi="Arial" w:cs="Arial"/>
          <w:sz w:val="20"/>
          <w:szCs w:val="20"/>
          <w:lang w:eastAsia="en-US"/>
        </w:rPr>
      </w:pPr>
      <w:r w:rsidRPr="00352BFB">
        <w:rPr>
          <w:rFonts w:ascii="Arial" w:hAnsi="Arial" w:cs="Arial"/>
          <w:sz w:val="20"/>
          <w:szCs w:val="20"/>
          <w:lang w:eastAsia="en-US"/>
        </w:rPr>
        <w:t>Predložitev zavarovanja za dobro izvedbo pogodbenih obveznosti je pogoj za veljavnost pogodbe.</w:t>
      </w:r>
    </w:p>
    <w:p w14:paraId="2E6E13BE" w14:textId="77777777" w:rsidR="00352BFB" w:rsidRPr="00352BFB" w:rsidRDefault="00352BFB" w:rsidP="00352BFB">
      <w:pPr>
        <w:widowControl w:val="0"/>
        <w:spacing w:line="260" w:lineRule="atLeast"/>
        <w:jc w:val="both"/>
        <w:rPr>
          <w:rFonts w:ascii="Arial" w:hAnsi="Arial" w:cs="Arial"/>
          <w:sz w:val="20"/>
          <w:szCs w:val="20"/>
          <w:lang w:eastAsia="en-US"/>
        </w:rPr>
      </w:pPr>
    </w:p>
    <w:p w14:paraId="4FF83C1C"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126E115" w14:textId="77777777" w:rsidR="00352BFB" w:rsidRPr="00352BFB" w:rsidRDefault="00352BFB" w:rsidP="00352BFB">
      <w:pPr>
        <w:widowControl w:val="0"/>
        <w:spacing w:line="260" w:lineRule="atLeast"/>
        <w:jc w:val="both"/>
        <w:rPr>
          <w:rFonts w:ascii="Arial" w:hAnsi="Arial" w:cs="Arial"/>
          <w:sz w:val="20"/>
          <w:szCs w:val="20"/>
        </w:rPr>
      </w:pPr>
    </w:p>
    <w:p w14:paraId="4B958D1D" w14:textId="77777777" w:rsidR="00352BFB" w:rsidRPr="00352BFB" w:rsidRDefault="00352BFB" w:rsidP="00352BFB">
      <w:pPr>
        <w:widowControl w:val="0"/>
        <w:spacing w:line="260" w:lineRule="atLeast"/>
        <w:rPr>
          <w:rFonts w:ascii="Arial" w:hAnsi="Arial" w:cs="Arial"/>
          <w:b/>
          <w:sz w:val="20"/>
          <w:szCs w:val="20"/>
        </w:rPr>
      </w:pPr>
      <w:r w:rsidRPr="00352BFB">
        <w:rPr>
          <w:rFonts w:ascii="Arial" w:hAnsi="Arial" w:cs="Arial"/>
          <w:b/>
          <w:sz w:val="20"/>
          <w:szCs w:val="20"/>
        </w:rPr>
        <w:t>XI. JAMČEVANJE ZA ODPRAVO NAPAK</w:t>
      </w:r>
    </w:p>
    <w:p w14:paraId="43536B00" w14:textId="77777777" w:rsidR="00352BFB" w:rsidRPr="00352BFB" w:rsidRDefault="00352BFB" w:rsidP="00352BFB">
      <w:pPr>
        <w:widowControl w:val="0"/>
        <w:spacing w:line="260" w:lineRule="atLeast"/>
        <w:jc w:val="both"/>
        <w:rPr>
          <w:rFonts w:ascii="Arial" w:hAnsi="Arial" w:cs="Arial"/>
          <w:sz w:val="20"/>
          <w:szCs w:val="20"/>
        </w:rPr>
      </w:pPr>
    </w:p>
    <w:p w14:paraId="723CBFA8" w14:textId="77777777" w:rsidR="00352BFB" w:rsidRPr="00352BFB" w:rsidRDefault="00352BFB" w:rsidP="00E27E82">
      <w:pPr>
        <w:widowControl w:val="0"/>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1F917603" w14:textId="77777777" w:rsidR="00352BFB" w:rsidRPr="00352BFB" w:rsidRDefault="00352BFB" w:rsidP="00352BFB">
      <w:pPr>
        <w:widowControl w:val="0"/>
        <w:spacing w:line="260" w:lineRule="atLeast"/>
        <w:jc w:val="both"/>
        <w:rPr>
          <w:rFonts w:ascii="Arial" w:hAnsi="Arial" w:cs="Arial"/>
          <w:sz w:val="20"/>
          <w:szCs w:val="20"/>
        </w:rPr>
      </w:pPr>
    </w:p>
    <w:p w14:paraId="2A690CCF"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Izvajalec jamči, da bo rešitev delovala brezhibno in v skladu s specificiranimi naročnikovimi zahtevami.</w:t>
      </w:r>
    </w:p>
    <w:p w14:paraId="1B1D3220" w14:textId="77777777" w:rsidR="00352BFB" w:rsidRPr="00352BFB" w:rsidRDefault="00352BFB" w:rsidP="00352BFB">
      <w:pPr>
        <w:widowControl w:val="0"/>
        <w:spacing w:line="260" w:lineRule="atLeast"/>
        <w:jc w:val="both"/>
        <w:rPr>
          <w:rFonts w:ascii="Arial" w:hAnsi="Arial" w:cs="Arial"/>
          <w:sz w:val="20"/>
          <w:szCs w:val="20"/>
        </w:rPr>
      </w:pPr>
    </w:p>
    <w:p w14:paraId="4A18AFB2" w14:textId="782E0371"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 xml:space="preserve">Za dobro delovanje rešitve izvajalec jamči s 36-mesečno garancijo. </w:t>
      </w:r>
      <w:r w:rsidRPr="005F61DB">
        <w:rPr>
          <w:rFonts w:ascii="Arial" w:hAnsi="Arial" w:cs="Arial"/>
          <w:sz w:val="20"/>
          <w:szCs w:val="20"/>
        </w:rPr>
        <w:t xml:space="preserve">Garancijski rok teče od dneva podpisa </w:t>
      </w:r>
      <w:r w:rsidR="0083310F" w:rsidRPr="005F61DB">
        <w:rPr>
          <w:rFonts w:ascii="Arial" w:hAnsi="Arial" w:cs="Arial"/>
          <w:sz w:val="20"/>
          <w:szCs w:val="20"/>
        </w:rPr>
        <w:t>prvega potrjenega mesečnega poročila</w:t>
      </w:r>
      <w:r w:rsidRPr="005F61DB">
        <w:rPr>
          <w:rFonts w:ascii="Arial" w:hAnsi="Arial" w:cs="Arial"/>
          <w:sz w:val="20"/>
          <w:szCs w:val="20"/>
        </w:rPr>
        <w:t xml:space="preserve"> iz </w:t>
      </w:r>
      <w:r w:rsidR="0083310F" w:rsidRPr="005F61DB">
        <w:rPr>
          <w:rFonts w:ascii="Arial" w:hAnsi="Arial" w:cs="Arial"/>
          <w:sz w:val="20"/>
          <w:szCs w:val="20"/>
        </w:rPr>
        <w:t>9</w:t>
      </w:r>
      <w:r w:rsidRPr="005F61DB">
        <w:rPr>
          <w:rFonts w:ascii="Arial" w:hAnsi="Arial" w:cs="Arial"/>
          <w:sz w:val="20"/>
          <w:szCs w:val="20"/>
        </w:rPr>
        <w:t>. člena te pogodbe.</w:t>
      </w:r>
      <w:r w:rsidRPr="00352BFB">
        <w:rPr>
          <w:rFonts w:ascii="Arial" w:hAnsi="Arial" w:cs="Arial"/>
          <w:sz w:val="20"/>
          <w:szCs w:val="20"/>
        </w:rPr>
        <w:t xml:space="preserve"> V tem obdobju se izvajalec zavezuje brezplačno odpraviti po sklenitvi primopredajnega zapisnika ugotovljene pomanjkljivosti in napake v delovanju sistema ter odstopanja delovanja sistema skladno s poglavjem »Jamčenje«. Če to ni možno, mora izvajalec vzpostaviti funkcionalno nadomestno rešitev, ne more pa naročnik v sklopu </w:t>
      </w:r>
      <w:r w:rsidRPr="00352BFB">
        <w:rPr>
          <w:rFonts w:ascii="Arial" w:hAnsi="Arial" w:cs="Arial"/>
          <w:sz w:val="20"/>
          <w:szCs w:val="20"/>
        </w:rPr>
        <w:lastRenderedPageBreak/>
        <w:t>garancije brezplačno zahtevati dodatnih sprememb, pri čemer se kot dodatna sprememba šteje zahteva po dodajanju, odvzemanju ali spreminjanju že izvedenih in delujočih funkcionalnosti ter spremembe uporabniškega vmesnika, ki ne služijo odpravi napak.</w:t>
      </w:r>
    </w:p>
    <w:p w14:paraId="301910BD" w14:textId="77777777" w:rsidR="00352BFB" w:rsidRPr="00352BFB" w:rsidRDefault="00352BFB" w:rsidP="00352BFB">
      <w:pPr>
        <w:widowControl w:val="0"/>
        <w:spacing w:line="260" w:lineRule="atLeast"/>
        <w:jc w:val="both"/>
        <w:rPr>
          <w:rFonts w:ascii="Arial" w:hAnsi="Arial" w:cs="Arial"/>
          <w:sz w:val="20"/>
          <w:szCs w:val="20"/>
        </w:rPr>
      </w:pPr>
    </w:p>
    <w:p w14:paraId="4CA3EAAA"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V kolikor izvajalec ne bo odpravljal napak skladno z določbo tega člena pogodbe, bo naročnik unovčil zavarovanje za dobro izvedbo.</w:t>
      </w:r>
    </w:p>
    <w:p w14:paraId="476E6AF4" w14:textId="77777777" w:rsidR="00352BFB" w:rsidRPr="00352BFB" w:rsidRDefault="00352BFB" w:rsidP="00352BFB">
      <w:pPr>
        <w:widowControl w:val="0"/>
        <w:spacing w:line="260" w:lineRule="atLeast"/>
        <w:jc w:val="both"/>
        <w:rPr>
          <w:rFonts w:ascii="Arial" w:hAnsi="Arial" w:cs="Arial"/>
          <w:sz w:val="20"/>
          <w:szCs w:val="20"/>
        </w:rPr>
      </w:pPr>
    </w:p>
    <w:p w14:paraId="7209DB65"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Za sistem, na katerem so se opravljale napake oziroma za funkcionalno nadomestno rešitev, začne teči garancija od začetka (od odprave napake ali namestitve nadomestne rešitve).</w:t>
      </w:r>
    </w:p>
    <w:p w14:paraId="7F3299D7" w14:textId="77777777" w:rsidR="00352BFB" w:rsidRPr="00352BFB" w:rsidRDefault="00352BFB" w:rsidP="00352BFB">
      <w:pPr>
        <w:widowControl w:val="0"/>
        <w:spacing w:line="260" w:lineRule="atLeast"/>
        <w:jc w:val="both"/>
        <w:rPr>
          <w:rFonts w:ascii="Arial" w:hAnsi="Arial" w:cs="Arial"/>
          <w:sz w:val="20"/>
          <w:szCs w:val="20"/>
        </w:rPr>
      </w:pPr>
    </w:p>
    <w:p w14:paraId="5344B987"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Naročnik je dolžan vse napake, ki jih bo odkril sam ali za katere bo izvedel od svojih končnih uporabnikov sistema, takoj javiti izvajalcu.</w:t>
      </w:r>
    </w:p>
    <w:p w14:paraId="0E8E4397" w14:textId="77777777" w:rsidR="00352BFB" w:rsidRPr="00352BFB" w:rsidRDefault="00352BFB" w:rsidP="00352BFB">
      <w:pPr>
        <w:widowControl w:val="0"/>
        <w:spacing w:line="260" w:lineRule="atLeast"/>
        <w:jc w:val="both"/>
        <w:rPr>
          <w:rFonts w:ascii="Arial" w:hAnsi="Arial" w:cs="Arial"/>
          <w:sz w:val="20"/>
          <w:szCs w:val="20"/>
        </w:rPr>
      </w:pPr>
    </w:p>
    <w:p w14:paraId="02C3BFA4" w14:textId="77777777" w:rsidR="00352BFB" w:rsidRPr="00352BFB" w:rsidRDefault="00352BFB" w:rsidP="00352BFB">
      <w:pPr>
        <w:widowControl w:val="0"/>
        <w:spacing w:line="260" w:lineRule="atLeast"/>
        <w:jc w:val="both"/>
        <w:rPr>
          <w:rFonts w:ascii="Arial" w:hAnsi="Arial" w:cs="Arial"/>
          <w:sz w:val="20"/>
          <w:szCs w:val="20"/>
        </w:rPr>
      </w:pPr>
      <w:r w:rsidRPr="00352BFB">
        <w:rPr>
          <w:rFonts w:ascii="Arial" w:hAnsi="Arial" w:cs="Arial"/>
          <w:sz w:val="20"/>
          <w:szCs w:val="20"/>
        </w:rPr>
        <w:t>Okvaro ali napako je izvajalec dolžan odpraviti skladno z 6. členom te pogodbe</w:t>
      </w:r>
    </w:p>
    <w:p w14:paraId="2A9BAA81" w14:textId="77777777" w:rsidR="00352BFB" w:rsidRPr="00352BFB" w:rsidRDefault="00352BFB" w:rsidP="00352BFB">
      <w:pPr>
        <w:widowControl w:val="0"/>
        <w:spacing w:line="260" w:lineRule="atLeast"/>
        <w:jc w:val="both"/>
        <w:rPr>
          <w:rFonts w:ascii="Arial" w:hAnsi="Arial" w:cs="Arial"/>
          <w:sz w:val="20"/>
          <w:szCs w:val="20"/>
        </w:rPr>
      </w:pPr>
    </w:p>
    <w:p w14:paraId="30E8EBFC" w14:textId="77777777" w:rsidR="00352BFB" w:rsidRPr="00352BFB" w:rsidRDefault="00352BFB" w:rsidP="00352BFB">
      <w:pPr>
        <w:widowControl w:val="0"/>
        <w:spacing w:line="260" w:lineRule="atLeast"/>
        <w:jc w:val="both"/>
        <w:rPr>
          <w:rFonts w:ascii="Arial" w:hAnsi="Arial" w:cs="Arial"/>
          <w:b/>
          <w:sz w:val="20"/>
          <w:szCs w:val="20"/>
          <w:lang w:eastAsia="en-US"/>
        </w:rPr>
      </w:pPr>
      <w:r w:rsidRPr="00352BFB">
        <w:rPr>
          <w:rFonts w:ascii="Arial" w:hAnsi="Arial" w:cs="Arial"/>
          <w:b/>
          <w:sz w:val="20"/>
          <w:szCs w:val="20"/>
          <w:lang w:eastAsia="en-US"/>
        </w:rPr>
        <w:t xml:space="preserve">XII. </w:t>
      </w:r>
      <w:r w:rsidR="0055380D" w:rsidRPr="00352BFB">
        <w:rPr>
          <w:rFonts w:ascii="Arial" w:hAnsi="Arial" w:cs="Arial"/>
          <w:b/>
          <w:sz w:val="20"/>
          <w:szCs w:val="20"/>
          <w:lang w:eastAsia="en-US"/>
        </w:rPr>
        <w:t>POSLOVNA SKRIVNOST IN INFORMACIJSKA VARNOST</w:t>
      </w:r>
    </w:p>
    <w:p w14:paraId="72B1FA36" w14:textId="77777777" w:rsidR="00352BFB" w:rsidRPr="00352BFB" w:rsidRDefault="00352BFB" w:rsidP="00352BFB">
      <w:pPr>
        <w:widowControl w:val="0"/>
        <w:overflowPunct w:val="0"/>
        <w:autoSpaceDE w:val="0"/>
        <w:autoSpaceDN w:val="0"/>
        <w:adjustRightInd w:val="0"/>
        <w:spacing w:line="260" w:lineRule="atLeast"/>
        <w:jc w:val="both"/>
        <w:textAlignment w:val="baseline"/>
        <w:rPr>
          <w:rFonts w:ascii="Arial" w:hAnsi="Arial" w:cs="Arial"/>
          <w:b/>
          <w:sz w:val="20"/>
          <w:szCs w:val="20"/>
          <w:lang w:eastAsia="en-US"/>
        </w:rPr>
      </w:pPr>
    </w:p>
    <w:p w14:paraId="30D8D763" w14:textId="77777777" w:rsidR="00352BFB" w:rsidRPr="00352BFB" w:rsidRDefault="00352BFB" w:rsidP="00E27E82">
      <w:pPr>
        <w:widowControl w:val="0"/>
        <w:numPr>
          <w:ilvl w:val="0"/>
          <w:numId w:val="48"/>
        </w:numPr>
        <w:overflowPunct w:val="0"/>
        <w:autoSpaceDE w:val="0"/>
        <w:autoSpaceDN w:val="0"/>
        <w:adjustRightInd w:val="0"/>
        <w:spacing w:line="260" w:lineRule="atLeast"/>
        <w:contextualSpacing/>
        <w:jc w:val="center"/>
        <w:textAlignment w:val="baseline"/>
        <w:rPr>
          <w:rFonts w:ascii="Arial" w:hAnsi="Arial" w:cs="Arial"/>
          <w:sz w:val="20"/>
          <w:szCs w:val="20"/>
          <w:lang w:eastAsia="en-US"/>
        </w:rPr>
      </w:pPr>
      <w:r w:rsidRPr="00352BFB">
        <w:rPr>
          <w:rFonts w:ascii="Arial" w:hAnsi="Arial" w:cs="Arial"/>
          <w:sz w:val="20"/>
          <w:szCs w:val="20"/>
          <w:lang w:eastAsia="en-US"/>
        </w:rPr>
        <w:t>člen</w:t>
      </w:r>
    </w:p>
    <w:p w14:paraId="09CBCEDB" w14:textId="77777777" w:rsidR="00352BFB" w:rsidRPr="00352BFB" w:rsidRDefault="00352BFB" w:rsidP="00352BFB">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ACB4B86" w14:textId="77777777" w:rsidR="00352BFB" w:rsidRPr="00352BFB" w:rsidRDefault="00352BFB" w:rsidP="00352BFB">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141D34B7"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7C0CA6"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14FE10AD"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D2848D"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4340EE8"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4C2CB385"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69EFDBF7"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31D68D17"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Za izvajalca, ki za naročnika opravlja pogodbene obveznosti, velja glede teh obveznosti enako strog način varovanja podatkov, kot jih ima naročnik.</w:t>
      </w:r>
    </w:p>
    <w:p w14:paraId="0EEF7696" w14:textId="77777777" w:rsidR="00352BFB" w:rsidRPr="00352BFB" w:rsidRDefault="00352BFB" w:rsidP="00352BFB">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3A51A0F" w14:textId="77777777" w:rsidR="00352BFB" w:rsidRDefault="00352BFB" w:rsidP="00352BFB">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52BFB">
        <w:rPr>
          <w:rFonts w:ascii="Arial" w:hAnsi="Arial" w:cs="Arial"/>
          <w:sz w:val="20"/>
          <w:szCs w:val="20"/>
        </w:rPr>
        <w:t>Obveznost varovanja podatkov se nanaša tako na čas izvrševanja pogodbe, kot tudi na čas po tem.</w:t>
      </w:r>
    </w:p>
    <w:p w14:paraId="3FE56274" w14:textId="77777777" w:rsidR="001305EA" w:rsidRDefault="001305EA" w:rsidP="00352BFB">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DFECE09" w14:textId="77777777" w:rsidR="0055380D" w:rsidRPr="00352BFB" w:rsidRDefault="0055380D" w:rsidP="0055380D">
      <w:pPr>
        <w:spacing w:line="260" w:lineRule="atLeast"/>
        <w:jc w:val="both"/>
        <w:rPr>
          <w:rFonts w:ascii="Arial" w:hAnsi="Arial" w:cs="Arial"/>
          <w:sz w:val="20"/>
          <w:szCs w:val="20"/>
          <w:lang w:eastAsia="en-US"/>
        </w:rPr>
      </w:pPr>
      <w:r w:rsidRPr="00352BFB">
        <w:rPr>
          <w:rFonts w:ascii="Arial" w:hAnsi="Arial" w:cs="Arial"/>
          <w:sz w:val="20"/>
          <w:szCs w:val="20"/>
          <w:lang w:eastAsia="en-US"/>
        </w:rPr>
        <w:t>V kolikor bi se pri opravljanju storitev iz te pogodbe zgodilo, da bi izvajalec dobil dostop do osebnih podatkov, katerih uporaba je zakonsko regulirana in bi njihova zloraba ali malomarno ravnanje z njimi lahko povzročilo veliko materialno in moralno škodo naročniku</w:t>
      </w:r>
      <w:r w:rsidR="00AA3C0E">
        <w:rPr>
          <w:rFonts w:ascii="Arial" w:hAnsi="Arial" w:cs="Arial"/>
          <w:sz w:val="20"/>
          <w:szCs w:val="20"/>
          <w:lang w:eastAsia="en-US"/>
        </w:rPr>
        <w:t>,</w:t>
      </w:r>
      <w:r>
        <w:rPr>
          <w:rFonts w:ascii="Arial" w:hAnsi="Arial" w:cs="Arial"/>
          <w:sz w:val="20"/>
          <w:szCs w:val="20"/>
          <w:lang w:eastAsia="en-US"/>
        </w:rPr>
        <w:t xml:space="preserve"> se</w:t>
      </w:r>
      <w:r w:rsidRPr="00352BFB">
        <w:rPr>
          <w:rFonts w:ascii="Arial" w:hAnsi="Arial" w:cs="Arial"/>
          <w:sz w:val="20"/>
          <w:szCs w:val="20"/>
          <w:lang w:eastAsia="en-US"/>
        </w:rPr>
        <w:t xml:space="preserve"> </w:t>
      </w:r>
      <w:r>
        <w:rPr>
          <w:rFonts w:ascii="Arial" w:hAnsi="Arial" w:cs="Arial"/>
          <w:sz w:val="20"/>
          <w:szCs w:val="20"/>
          <w:lang w:eastAsia="en-US"/>
        </w:rPr>
        <w:t>i</w:t>
      </w:r>
      <w:r w:rsidRPr="00352BFB">
        <w:rPr>
          <w:rFonts w:ascii="Arial" w:hAnsi="Arial" w:cs="Arial"/>
          <w:sz w:val="20"/>
          <w:szCs w:val="20"/>
          <w:lang w:eastAsia="en-US"/>
        </w:rPr>
        <w:t>zvajalec še posebej zavezuje, da bo ob tem upošteval vso veljavno zakonodajo s tega področja</w:t>
      </w:r>
      <w:r>
        <w:rPr>
          <w:rFonts w:ascii="Arial" w:hAnsi="Arial" w:cs="Arial"/>
          <w:sz w:val="20"/>
          <w:szCs w:val="20"/>
          <w:lang w:eastAsia="en-US"/>
        </w:rPr>
        <w:t xml:space="preserve"> in </w:t>
      </w:r>
      <w:r w:rsidRPr="00352BFB">
        <w:rPr>
          <w:rFonts w:ascii="Arial" w:hAnsi="Arial" w:cs="Arial"/>
          <w:sz w:val="20"/>
          <w:szCs w:val="20"/>
          <w:lang w:eastAsia="en-US"/>
        </w:rPr>
        <w:t xml:space="preserve">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13331D91" w14:textId="77777777" w:rsidR="0055380D" w:rsidRPr="00F52B40" w:rsidRDefault="0055380D" w:rsidP="0055380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FCDC615" w14:textId="0A7901D9" w:rsidR="007165CD" w:rsidRPr="00F52B40" w:rsidRDefault="0055380D" w:rsidP="0055380D">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F52B40">
        <w:rPr>
          <w:rFonts w:ascii="Arial" w:hAnsi="Arial" w:cs="Arial"/>
          <w:sz w:val="20"/>
          <w:szCs w:val="20"/>
        </w:rPr>
        <w:t xml:space="preserve">Izvajalec se zavezuje, da bo s prejetimi osebnimi podatki ravnal v skladu z določili področne zakonodaje, predvsem, da osebnih podatkov ne bo uporabil za drugačen namen, kot je določen z namenom te pogodbe. </w:t>
      </w:r>
    </w:p>
    <w:p w14:paraId="079B4C03" w14:textId="77777777" w:rsidR="0055380D" w:rsidRPr="00352BFB" w:rsidRDefault="0055380D" w:rsidP="00352BFB">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BBFD080" w14:textId="77777777" w:rsidR="00352BFB" w:rsidRPr="00352BFB" w:rsidRDefault="00352BFB" w:rsidP="00E27E82">
      <w:pPr>
        <w:widowControl w:val="0"/>
        <w:numPr>
          <w:ilvl w:val="0"/>
          <w:numId w:val="48"/>
        </w:numPr>
        <w:tabs>
          <w:tab w:val="left" w:pos="-1440"/>
        </w:tabs>
        <w:overflowPunct w:val="0"/>
        <w:autoSpaceDE w:val="0"/>
        <w:autoSpaceDN w:val="0"/>
        <w:adjustRightInd w:val="0"/>
        <w:spacing w:line="260" w:lineRule="atLeast"/>
        <w:contextualSpacing/>
        <w:jc w:val="center"/>
        <w:textAlignment w:val="baseline"/>
        <w:rPr>
          <w:rFonts w:ascii="Arial" w:hAnsi="Arial" w:cs="Arial"/>
          <w:sz w:val="20"/>
          <w:szCs w:val="20"/>
        </w:rPr>
      </w:pPr>
      <w:r w:rsidRPr="00352BFB">
        <w:rPr>
          <w:rFonts w:ascii="Arial" w:hAnsi="Arial" w:cs="Arial"/>
          <w:sz w:val="20"/>
          <w:szCs w:val="20"/>
        </w:rPr>
        <w:t>člen</w:t>
      </w:r>
    </w:p>
    <w:p w14:paraId="38AEAE4B" w14:textId="77777777" w:rsidR="00352BFB" w:rsidRPr="00352BFB" w:rsidRDefault="00352BFB" w:rsidP="00352BFB">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14:paraId="20614D63" w14:textId="77777777" w:rsidR="0055380D" w:rsidRPr="00F52B40" w:rsidRDefault="0055380D" w:rsidP="0055380D">
      <w:pPr>
        <w:spacing w:line="260" w:lineRule="atLeast"/>
        <w:jc w:val="both"/>
        <w:rPr>
          <w:rFonts w:ascii="Arial" w:hAnsi="Arial" w:cs="Arial"/>
          <w:sz w:val="20"/>
          <w:szCs w:val="20"/>
        </w:rPr>
      </w:pPr>
      <w:r w:rsidRPr="00F52B40">
        <w:rPr>
          <w:rFonts w:ascii="Arial" w:hAnsi="Arial" w:cs="Arial"/>
          <w:sz w:val="20"/>
          <w:szCs w:val="20"/>
        </w:rPr>
        <w:t>Komponente rešitve, ki so predmet javnega naročila, morajo biti izdelane z upoštevanjem vseh dobrih praks, ki zagotavljajo zahtevano stopnjo informacijske varnosti.</w:t>
      </w:r>
    </w:p>
    <w:p w14:paraId="4FE29625" w14:textId="77777777" w:rsidR="0055380D" w:rsidRDefault="0055380D" w:rsidP="00352BFB">
      <w:pPr>
        <w:spacing w:line="260" w:lineRule="atLeast"/>
        <w:jc w:val="both"/>
        <w:rPr>
          <w:rFonts w:ascii="Arial" w:hAnsi="Arial" w:cs="Arial"/>
          <w:sz w:val="20"/>
          <w:szCs w:val="20"/>
        </w:rPr>
      </w:pPr>
    </w:p>
    <w:p w14:paraId="42A6F8B6"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 xml:space="preserve">Izvajalec mora zagotoviti </w:t>
      </w:r>
      <w:proofErr w:type="spellStart"/>
      <w:r w:rsidRPr="00352BFB">
        <w:rPr>
          <w:rFonts w:ascii="Arial" w:hAnsi="Arial" w:cs="Arial"/>
          <w:sz w:val="20"/>
          <w:szCs w:val="20"/>
        </w:rPr>
        <w:t>enkripcijo</w:t>
      </w:r>
      <w:proofErr w:type="spellEnd"/>
      <w:r w:rsidRPr="00352BFB">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52BFB">
        <w:rPr>
          <w:rFonts w:ascii="Arial" w:hAnsi="Arial" w:cs="Arial"/>
          <w:sz w:val="20"/>
          <w:szCs w:val="20"/>
        </w:rPr>
        <w:t>enkripcijo</w:t>
      </w:r>
      <w:proofErr w:type="spellEnd"/>
      <w:r w:rsidRPr="00352BFB">
        <w:rPr>
          <w:rFonts w:ascii="Arial" w:hAnsi="Arial" w:cs="Arial"/>
          <w:sz w:val="20"/>
          <w:szCs w:val="20"/>
        </w:rPr>
        <w:t>) tako med prenosom kot v mirovanju.</w:t>
      </w:r>
    </w:p>
    <w:p w14:paraId="1AA02DD8" w14:textId="77777777" w:rsidR="00352BFB" w:rsidRPr="00352BFB" w:rsidRDefault="00352BFB" w:rsidP="00352BFB">
      <w:pPr>
        <w:spacing w:line="260" w:lineRule="atLeast"/>
        <w:jc w:val="both"/>
        <w:rPr>
          <w:rFonts w:ascii="Arial" w:hAnsi="Arial" w:cs="Arial"/>
          <w:sz w:val="20"/>
          <w:szCs w:val="20"/>
          <w:lang w:eastAsia="en-US"/>
        </w:rPr>
      </w:pPr>
    </w:p>
    <w:p w14:paraId="0E0B7523" w14:textId="77777777" w:rsidR="00352BFB" w:rsidRPr="00352BFB" w:rsidRDefault="00352BFB" w:rsidP="00352BFB">
      <w:pPr>
        <w:spacing w:line="260" w:lineRule="atLeast"/>
        <w:jc w:val="both"/>
        <w:rPr>
          <w:rFonts w:ascii="Arial" w:hAnsi="Arial" w:cs="Arial"/>
          <w:b/>
          <w:sz w:val="20"/>
          <w:szCs w:val="20"/>
          <w:lang w:eastAsia="en-US"/>
        </w:rPr>
      </w:pPr>
      <w:r w:rsidRPr="00352BFB">
        <w:rPr>
          <w:rFonts w:ascii="Arial" w:hAnsi="Arial" w:cs="Arial"/>
          <w:b/>
          <w:sz w:val="20"/>
          <w:szCs w:val="20"/>
          <w:lang w:eastAsia="en-US"/>
        </w:rPr>
        <w:t>XI</w:t>
      </w:r>
      <w:r w:rsidR="0055380D">
        <w:rPr>
          <w:rFonts w:ascii="Arial" w:hAnsi="Arial" w:cs="Arial"/>
          <w:b/>
          <w:sz w:val="20"/>
          <w:szCs w:val="20"/>
          <w:lang w:eastAsia="en-US"/>
        </w:rPr>
        <w:t>II</w:t>
      </w:r>
      <w:r w:rsidRPr="00352BFB">
        <w:rPr>
          <w:rFonts w:ascii="Arial" w:hAnsi="Arial" w:cs="Arial"/>
          <w:b/>
          <w:sz w:val="20"/>
          <w:szCs w:val="20"/>
          <w:lang w:eastAsia="en-US"/>
        </w:rPr>
        <w:t xml:space="preserve">. PRAVICE INTELEKTUALNE LASTNINE  </w:t>
      </w:r>
    </w:p>
    <w:p w14:paraId="689985FF" w14:textId="77777777" w:rsidR="00352BFB" w:rsidRPr="00352BFB" w:rsidRDefault="00352BFB" w:rsidP="00352BFB">
      <w:pPr>
        <w:spacing w:line="260" w:lineRule="atLeast"/>
        <w:jc w:val="both"/>
        <w:rPr>
          <w:rFonts w:ascii="Arial" w:hAnsi="Arial" w:cs="Arial"/>
          <w:b/>
          <w:sz w:val="20"/>
          <w:szCs w:val="20"/>
          <w:lang w:eastAsia="en-US"/>
        </w:rPr>
      </w:pPr>
    </w:p>
    <w:p w14:paraId="64B67003"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45F3FDE7" w14:textId="77777777" w:rsidR="00352BFB" w:rsidRPr="00352BFB" w:rsidRDefault="00352BFB" w:rsidP="00352BFB">
      <w:pPr>
        <w:spacing w:line="260" w:lineRule="atLeast"/>
        <w:jc w:val="both"/>
        <w:rPr>
          <w:rFonts w:ascii="Arial" w:hAnsi="Arial" w:cs="Arial"/>
          <w:sz w:val="20"/>
          <w:szCs w:val="20"/>
          <w:lang w:eastAsia="en-US"/>
        </w:rPr>
      </w:pPr>
    </w:p>
    <w:p w14:paraId="3C606674"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za integracijo upravljanja prometa.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59473A52" w14:textId="77777777" w:rsidR="00352BFB" w:rsidRPr="00352BFB" w:rsidRDefault="00352BFB" w:rsidP="00352BFB">
      <w:pPr>
        <w:spacing w:line="260" w:lineRule="atLeast"/>
        <w:jc w:val="both"/>
        <w:rPr>
          <w:rFonts w:ascii="Arial" w:hAnsi="Arial" w:cs="Arial"/>
          <w:sz w:val="20"/>
          <w:szCs w:val="20"/>
          <w:lang w:eastAsia="en-US"/>
        </w:rPr>
      </w:pPr>
    </w:p>
    <w:p w14:paraId="1C952EE3"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22347ECD"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pravico predelave,</w:t>
      </w:r>
    </w:p>
    <w:p w14:paraId="52F14B20"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pravico uporabe dela v predelani obliki,</w:t>
      </w:r>
    </w:p>
    <w:p w14:paraId="0DDBDD80"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 pravico dostopa in izročitve.</w:t>
      </w:r>
    </w:p>
    <w:p w14:paraId="46CD26EE" w14:textId="77777777" w:rsidR="00352BFB" w:rsidRPr="00352BFB" w:rsidRDefault="00352BFB" w:rsidP="00352BFB">
      <w:pPr>
        <w:spacing w:line="260" w:lineRule="atLeast"/>
        <w:jc w:val="both"/>
        <w:rPr>
          <w:rFonts w:ascii="Arial" w:hAnsi="Arial" w:cs="Arial"/>
          <w:sz w:val="20"/>
          <w:szCs w:val="20"/>
          <w:lang w:eastAsia="en-US"/>
        </w:rPr>
      </w:pPr>
    </w:p>
    <w:p w14:paraId="475B517A"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Pravica do predelave obsega tudi nadaljnji prenos pravic na tretje osebe.</w:t>
      </w:r>
    </w:p>
    <w:p w14:paraId="15518712" w14:textId="77777777" w:rsidR="00352BFB" w:rsidRPr="00352BFB" w:rsidRDefault="00352BFB" w:rsidP="00352BFB">
      <w:pPr>
        <w:spacing w:line="260" w:lineRule="atLeast"/>
        <w:jc w:val="both"/>
        <w:rPr>
          <w:rFonts w:ascii="Arial" w:hAnsi="Arial" w:cs="Arial"/>
          <w:sz w:val="20"/>
          <w:szCs w:val="20"/>
          <w:lang w:eastAsia="en-US"/>
        </w:rPr>
      </w:pPr>
    </w:p>
    <w:p w14:paraId="73B77788"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0718CDF" w14:textId="77777777" w:rsidR="00352BFB" w:rsidRPr="00352BFB" w:rsidRDefault="00352BFB" w:rsidP="00352BFB">
      <w:pPr>
        <w:spacing w:line="260" w:lineRule="atLeast"/>
        <w:jc w:val="both"/>
        <w:rPr>
          <w:rFonts w:ascii="Arial" w:hAnsi="Arial" w:cs="Arial"/>
          <w:sz w:val="20"/>
          <w:szCs w:val="20"/>
          <w:lang w:eastAsia="en-US"/>
        </w:rPr>
      </w:pPr>
    </w:p>
    <w:p w14:paraId="7F363993"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5E4BB230" w14:textId="77777777" w:rsidR="00352BFB" w:rsidRPr="00352BFB" w:rsidRDefault="00352BFB" w:rsidP="00352BFB">
      <w:pPr>
        <w:widowControl w:val="0"/>
        <w:tabs>
          <w:tab w:val="num" w:pos="1134"/>
        </w:tabs>
        <w:autoSpaceDN w:val="0"/>
        <w:adjustRightInd w:val="0"/>
        <w:spacing w:line="260" w:lineRule="atLeast"/>
        <w:jc w:val="both"/>
        <w:rPr>
          <w:rFonts w:ascii="Arial" w:hAnsi="Arial" w:cs="Arial"/>
          <w:sz w:val="20"/>
          <w:szCs w:val="20"/>
          <w:lang w:eastAsia="en-US"/>
        </w:rPr>
      </w:pPr>
    </w:p>
    <w:p w14:paraId="18FFC9F6"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t>X</w:t>
      </w:r>
      <w:r w:rsidR="0055380D">
        <w:rPr>
          <w:rFonts w:ascii="Arial" w:hAnsi="Arial" w:cs="Arial"/>
          <w:b/>
          <w:sz w:val="20"/>
          <w:szCs w:val="20"/>
          <w:lang w:eastAsia="en-US"/>
        </w:rPr>
        <w:t>I</w:t>
      </w:r>
      <w:r w:rsidRPr="00352BFB">
        <w:rPr>
          <w:rFonts w:ascii="Arial" w:hAnsi="Arial" w:cs="Arial"/>
          <w:b/>
          <w:sz w:val="20"/>
          <w:szCs w:val="20"/>
          <w:lang w:eastAsia="en-US"/>
        </w:rPr>
        <w:t>V. STROKOVNI NADZOR</w:t>
      </w:r>
    </w:p>
    <w:p w14:paraId="27F392C6" w14:textId="77777777" w:rsidR="00352BFB" w:rsidRPr="00352BFB" w:rsidRDefault="00352BFB" w:rsidP="00352BFB">
      <w:pPr>
        <w:spacing w:line="260" w:lineRule="atLeast"/>
        <w:rPr>
          <w:rFonts w:ascii="Arial" w:hAnsi="Arial" w:cs="Arial"/>
          <w:b/>
          <w:sz w:val="20"/>
          <w:szCs w:val="20"/>
          <w:lang w:eastAsia="en-US"/>
        </w:rPr>
      </w:pPr>
    </w:p>
    <w:p w14:paraId="46527671"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6496B5F3" w14:textId="77777777" w:rsidR="00352BFB" w:rsidRPr="00352BFB" w:rsidRDefault="00352BFB" w:rsidP="00352BFB">
      <w:pPr>
        <w:spacing w:line="260" w:lineRule="atLeast"/>
        <w:rPr>
          <w:rFonts w:ascii="Arial" w:hAnsi="Arial" w:cs="Arial"/>
          <w:sz w:val="20"/>
          <w:szCs w:val="20"/>
          <w:lang w:eastAsia="en-US"/>
        </w:rPr>
      </w:pPr>
    </w:p>
    <w:p w14:paraId="04CF1082"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Skrbnika pogodbe s strani</w:t>
      </w:r>
    </w:p>
    <w:p w14:paraId="16B90DEA" w14:textId="77777777" w:rsidR="00352BFB" w:rsidRPr="00352BFB" w:rsidRDefault="00352BFB" w:rsidP="00352BFB">
      <w:pPr>
        <w:spacing w:line="260" w:lineRule="atLeast"/>
        <w:rPr>
          <w:rFonts w:ascii="Arial" w:hAnsi="Arial" w:cs="Arial"/>
          <w:sz w:val="20"/>
          <w:szCs w:val="20"/>
          <w:lang w:eastAsia="en-US"/>
        </w:rPr>
      </w:pPr>
    </w:p>
    <w:p w14:paraId="545796CF" w14:textId="77777777" w:rsidR="00352BFB" w:rsidRPr="00352BFB" w:rsidRDefault="00352BFB" w:rsidP="00E27E82">
      <w:pPr>
        <w:numPr>
          <w:ilvl w:val="0"/>
          <w:numId w:val="37"/>
        </w:numPr>
        <w:spacing w:line="260" w:lineRule="atLeast"/>
        <w:jc w:val="both"/>
        <w:rPr>
          <w:rFonts w:ascii="Arial" w:hAnsi="Arial" w:cs="Arial"/>
          <w:sz w:val="20"/>
          <w:szCs w:val="20"/>
          <w:lang w:eastAsia="en-US"/>
        </w:rPr>
      </w:pPr>
      <w:r w:rsidRPr="00352BFB">
        <w:rPr>
          <w:rFonts w:ascii="Arial" w:hAnsi="Arial" w:cs="Arial"/>
          <w:sz w:val="20"/>
          <w:szCs w:val="20"/>
          <w:lang w:eastAsia="en-US"/>
        </w:rPr>
        <w:t>naročnika: ___________________________</w:t>
      </w:r>
    </w:p>
    <w:p w14:paraId="3F416402" w14:textId="77777777" w:rsidR="00352BFB" w:rsidRPr="00352BFB" w:rsidRDefault="00352BFB" w:rsidP="00E27E82">
      <w:pPr>
        <w:numPr>
          <w:ilvl w:val="0"/>
          <w:numId w:val="37"/>
        </w:numPr>
        <w:spacing w:line="260" w:lineRule="atLeast"/>
        <w:jc w:val="both"/>
        <w:rPr>
          <w:rFonts w:ascii="Arial" w:hAnsi="Arial" w:cs="Arial"/>
          <w:sz w:val="20"/>
          <w:szCs w:val="20"/>
          <w:lang w:eastAsia="en-US"/>
        </w:rPr>
      </w:pPr>
      <w:r w:rsidRPr="00352BFB">
        <w:rPr>
          <w:rFonts w:ascii="Arial" w:hAnsi="Arial" w:cs="Arial"/>
          <w:sz w:val="20"/>
          <w:szCs w:val="20"/>
          <w:lang w:eastAsia="en-US"/>
        </w:rPr>
        <w:t>izvajalca: _____________________________.</w:t>
      </w:r>
    </w:p>
    <w:p w14:paraId="4CCBD545" w14:textId="690EC449" w:rsidR="005F61DB" w:rsidRDefault="005F61DB" w:rsidP="00352BFB">
      <w:pPr>
        <w:spacing w:line="260" w:lineRule="atLeast"/>
        <w:rPr>
          <w:rFonts w:ascii="Arial" w:hAnsi="Arial" w:cs="Arial"/>
          <w:b/>
          <w:sz w:val="20"/>
          <w:szCs w:val="20"/>
          <w:lang w:eastAsia="en-US"/>
        </w:rPr>
      </w:pPr>
    </w:p>
    <w:p w14:paraId="67D25659"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t>XV. ODSTOP OD POGODBE</w:t>
      </w:r>
    </w:p>
    <w:p w14:paraId="0B47712C" w14:textId="77777777" w:rsidR="00352BFB" w:rsidRPr="00352BFB" w:rsidRDefault="00352BFB" w:rsidP="00352BFB">
      <w:pPr>
        <w:spacing w:line="260" w:lineRule="atLeast"/>
        <w:rPr>
          <w:rFonts w:ascii="Arial" w:hAnsi="Arial" w:cs="Arial"/>
          <w:b/>
          <w:sz w:val="20"/>
          <w:szCs w:val="20"/>
          <w:lang w:eastAsia="en-US"/>
        </w:rPr>
      </w:pPr>
    </w:p>
    <w:p w14:paraId="4ECD65F2"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t>člen</w:t>
      </w:r>
    </w:p>
    <w:p w14:paraId="38CCE143" w14:textId="77777777" w:rsidR="00352BFB" w:rsidRPr="00352BFB" w:rsidRDefault="00352BFB" w:rsidP="00352BFB">
      <w:pPr>
        <w:spacing w:line="260" w:lineRule="atLeast"/>
        <w:contextualSpacing/>
        <w:jc w:val="both"/>
        <w:rPr>
          <w:rFonts w:ascii="Arial" w:hAnsi="Arial" w:cs="Arial"/>
          <w:color w:val="000000"/>
          <w:sz w:val="20"/>
          <w:szCs w:val="20"/>
        </w:rPr>
      </w:pPr>
    </w:p>
    <w:p w14:paraId="26EA93D8" w14:textId="01C1E3A0" w:rsidR="00352BFB" w:rsidRPr="00EE3727" w:rsidRDefault="00352BFB" w:rsidP="00352BFB">
      <w:pPr>
        <w:spacing w:line="260" w:lineRule="atLeast"/>
        <w:contextualSpacing/>
        <w:jc w:val="both"/>
        <w:rPr>
          <w:rFonts w:ascii="Arial" w:hAnsi="Arial" w:cs="Arial"/>
          <w:strike/>
          <w:color w:val="000000"/>
          <w:sz w:val="20"/>
          <w:szCs w:val="20"/>
        </w:rPr>
      </w:pPr>
      <w:r w:rsidRPr="00352BFB">
        <w:rPr>
          <w:rFonts w:ascii="Arial" w:hAnsi="Arial" w:cs="Arial"/>
          <w:color w:val="000000"/>
          <w:sz w:val="20"/>
          <w:szCs w:val="20"/>
        </w:rPr>
        <w:t>Katera koli od pogodbenih strank lahko zaradi kršitev pogodbenih obveznosti s strani nasprotne stranke, če kršitve ne prenehajo po pisnem opominu, odstopi od pogodbe.</w:t>
      </w:r>
      <w:r w:rsidR="001305EA" w:rsidRPr="00A84E7A">
        <w:t xml:space="preserve"> </w:t>
      </w:r>
      <w:r w:rsidR="001305EA" w:rsidRPr="00A84E7A">
        <w:rPr>
          <w:rFonts w:ascii="Arial" w:hAnsi="Arial" w:cs="Arial"/>
          <w:color w:val="000000"/>
          <w:sz w:val="20"/>
          <w:szCs w:val="20"/>
        </w:rPr>
        <w:t>V tem primeru je odpovedni rok 3 (tri) mesece od prejetega pisnega obvestila nasprotne pogodbene stranke</w:t>
      </w:r>
      <w:r w:rsidR="00A009F7">
        <w:rPr>
          <w:rFonts w:ascii="Arial" w:hAnsi="Arial" w:cs="Arial"/>
          <w:color w:val="000000"/>
          <w:sz w:val="20"/>
          <w:szCs w:val="20"/>
        </w:rPr>
        <w:t>.</w:t>
      </w:r>
      <w:r w:rsidR="001305EA" w:rsidRPr="00352BFB">
        <w:rPr>
          <w:rFonts w:ascii="Arial" w:hAnsi="Arial" w:cs="Arial"/>
          <w:color w:val="000000"/>
          <w:sz w:val="20"/>
          <w:szCs w:val="20"/>
        </w:rPr>
        <w:t xml:space="preserve"> </w:t>
      </w:r>
    </w:p>
    <w:p w14:paraId="10368A68" w14:textId="77777777" w:rsidR="00352BFB" w:rsidRPr="00352BFB" w:rsidRDefault="00352BFB" w:rsidP="00352BFB">
      <w:pPr>
        <w:spacing w:line="260" w:lineRule="atLeast"/>
        <w:contextualSpacing/>
        <w:jc w:val="both"/>
        <w:rPr>
          <w:rFonts w:ascii="Arial" w:hAnsi="Arial" w:cs="Arial"/>
          <w:color w:val="000000"/>
          <w:sz w:val="20"/>
          <w:szCs w:val="20"/>
        </w:rPr>
      </w:pPr>
    </w:p>
    <w:p w14:paraId="17686F75" w14:textId="77777777" w:rsidR="00352BFB" w:rsidRPr="00352BFB" w:rsidRDefault="00352BFB" w:rsidP="00352BFB">
      <w:p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lastRenderedPageBreak/>
        <w:t>Naročnik lahko s pisnim obvestilom, ki ga pošlje izvajalcu, odstopi od pogodbe, ne da bi s tem omejeval druge pravice ali pravna sredstva, ki jih ima na voljo, če:</w:t>
      </w:r>
    </w:p>
    <w:p w14:paraId="1C888D69" w14:textId="77777777" w:rsidR="00352BFB" w:rsidRP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DA5A792" w14:textId="77777777" w:rsidR="00352BFB" w:rsidRP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izvajalec prenese pogodbo ali katerokoli pravico ali interes, ki izvira iz pogodbe, brez soglasja naročnika;</w:t>
      </w:r>
    </w:p>
    <w:p w14:paraId="171A6F3F" w14:textId="77777777" w:rsidR="00352BFB" w:rsidRP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izvajalec odstopi od pogodbe ali jo preneha izvajati;</w:t>
      </w:r>
    </w:p>
    <w:p w14:paraId="6C2A8A3E" w14:textId="77777777" w:rsidR="00352BFB" w:rsidRP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37065BDE" w14:textId="77777777" w:rsidR="00352BFB" w:rsidRP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09FF2A7E" w14:textId="52E1579E" w:rsidR="00352BFB" w:rsidRDefault="00352BFB" w:rsidP="00E27E82">
      <w:pPr>
        <w:numPr>
          <w:ilvl w:val="0"/>
          <w:numId w:val="37"/>
        </w:numPr>
        <w:spacing w:line="260" w:lineRule="atLeast"/>
        <w:contextualSpacing/>
        <w:jc w:val="both"/>
        <w:rPr>
          <w:rFonts w:ascii="Arial" w:hAnsi="Arial" w:cs="Arial"/>
          <w:color w:val="000000"/>
          <w:sz w:val="20"/>
          <w:szCs w:val="20"/>
        </w:rPr>
      </w:pPr>
      <w:r w:rsidRPr="00352BFB">
        <w:rPr>
          <w:rFonts w:ascii="Arial" w:hAnsi="Arial" w:cs="Arial"/>
          <w:color w:val="000000"/>
          <w:sz w:val="20"/>
          <w:szCs w:val="20"/>
        </w:rPr>
        <w:t xml:space="preserve">v skladu z veljavno zakonodajo s področja izvrševanja proračuna za izvedbo naloge ne bo več imel zagotovljenih sredstev. </w:t>
      </w:r>
    </w:p>
    <w:p w14:paraId="29EB1DBE" w14:textId="09E58A15" w:rsidR="00FA4F1A" w:rsidRDefault="00FA4F1A" w:rsidP="00FA4F1A">
      <w:pPr>
        <w:spacing w:line="260" w:lineRule="atLeast"/>
        <w:contextualSpacing/>
        <w:jc w:val="both"/>
        <w:rPr>
          <w:rFonts w:ascii="Arial" w:hAnsi="Arial" w:cs="Arial"/>
          <w:color w:val="000000"/>
          <w:sz w:val="20"/>
          <w:szCs w:val="20"/>
        </w:rPr>
      </w:pPr>
    </w:p>
    <w:p w14:paraId="6782CFCB" w14:textId="6D87E67C" w:rsidR="00FA4F1A" w:rsidRPr="00FA4F1A" w:rsidRDefault="007165CD" w:rsidP="00FA4F1A">
      <w:pPr>
        <w:spacing w:line="260" w:lineRule="atLeast"/>
        <w:contextualSpacing/>
        <w:jc w:val="both"/>
        <w:rPr>
          <w:rFonts w:ascii="Arial" w:hAnsi="Arial" w:cs="Arial"/>
          <w:color w:val="000000"/>
          <w:sz w:val="20"/>
          <w:szCs w:val="20"/>
        </w:rPr>
      </w:pPr>
      <w:r>
        <w:rPr>
          <w:rFonts w:ascii="Arial" w:hAnsi="Arial" w:cs="Arial"/>
          <w:color w:val="000000"/>
          <w:sz w:val="20"/>
          <w:szCs w:val="20"/>
        </w:rPr>
        <w:t>Naročnik lahko, n</w:t>
      </w:r>
      <w:r w:rsidR="00FA4F1A" w:rsidRPr="00FA4F1A">
        <w:rPr>
          <w:rFonts w:ascii="Arial" w:hAnsi="Arial" w:cs="Arial"/>
          <w:color w:val="000000"/>
          <w:sz w:val="20"/>
          <w:szCs w:val="20"/>
        </w:rPr>
        <w:t xml:space="preserve">e glede določbe zakona, ki ureja obligacijska razmerja, </w:t>
      </w:r>
      <w:r w:rsidR="00FA4F1A">
        <w:rPr>
          <w:rFonts w:ascii="Arial" w:hAnsi="Arial" w:cs="Arial"/>
          <w:color w:val="000000"/>
          <w:sz w:val="20"/>
          <w:szCs w:val="20"/>
        </w:rPr>
        <w:t>odstopi od p</w:t>
      </w:r>
      <w:r w:rsidR="00FA4F1A" w:rsidRPr="00FA4F1A">
        <w:rPr>
          <w:rFonts w:ascii="Arial" w:hAnsi="Arial" w:cs="Arial"/>
          <w:color w:val="000000"/>
          <w:sz w:val="20"/>
          <w:szCs w:val="20"/>
        </w:rPr>
        <w:t>ogodbe tudi iz naslednjih razlogov:</w:t>
      </w:r>
    </w:p>
    <w:p w14:paraId="206A9549" w14:textId="24F4749D" w:rsidR="00FA4F1A" w:rsidRPr="00FA4F1A"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javno naročilo je bilo bistveno spremenjeno, kar terja nov postopek javnega naročanja,</w:t>
      </w:r>
    </w:p>
    <w:p w14:paraId="33EDD2A2" w14:textId="0515566F" w:rsidR="00FA4F1A" w:rsidRPr="00FA4F1A"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v času oddaje javnega naročila je bil Izvajalec v enem od po</w:t>
      </w:r>
      <w:r>
        <w:rPr>
          <w:rFonts w:ascii="Arial" w:hAnsi="Arial" w:cs="Arial"/>
          <w:color w:val="000000"/>
          <w:sz w:val="20"/>
          <w:szCs w:val="20"/>
        </w:rPr>
        <w:t>ložajev, zaradi katerega bi ga n</w:t>
      </w:r>
      <w:r w:rsidRPr="00FA4F1A">
        <w:rPr>
          <w:rFonts w:ascii="Arial" w:hAnsi="Arial" w:cs="Arial"/>
          <w:color w:val="000000"/>
          <w:sz w:val="20"/>
          <w:szCs w:val="20"/>
        </w:rPr>
        <w:t>aročnik moral izključiti iz postopka javnega naročanja, pa s tem dejstvom</w:t>
      </w:r>
      <w:r>
        <w:rPr>
          <w:rFonts w:ascii="Arial" w:hAnsi="Arial" w:cs="Arial"/>
          <w:color w:val="000000"/>
          <w:sz w:val="20"/>
          <w:szCs w:val="20"/>
        </w:rPr>
        <w:t xml:space="preserve"> n</w:t>
      </w:r>
      <w:r w:rsidRPr="00FA4F1A">
        <w:rPr>
          <w:rFonts w:ascii="Arial" w:hAnsi="Arial" w:cs="Arial"/>
          <w:color w:val="000000"/>
          <w:sz w:val="20"/>
          <w:szCs w:val="20"/>
        </w:rPr>
        <w:t>aročnik ni bil seznanjen v postopku javnega naročanja,</w:t>
      </w:r>
    </w:p>
    <w:p w14:paraId="0144C432" w14:textId="683C44F8" w:rsidR="00FA4F1A"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zaradi hudih kršitev obveznosti iz PEU, PDEU in ZJN-3, ki jih je po postopku v skladu z 258. člena PDEU ugotovilo Sodišče Evropske unije, javno naročilo ne</w:t>
      </w:r>
      <w:r>
        <w:rPr>
          <w:rFonts w:ascii="Arial" w:hAnsi="Arial" w:cs="Arial"/>
          <w:color w:val="000000"/>
          <w:sz w:val="20"/>
          <w:szCs w:val="20"/>
        </w:rPr>
        <w:t xml:space="preserve"> bi smelo biti oddano izvajalcu</w:t>
      </w:r>
      <w:r w:rsidRPr="00FA4F1A">
        <w:rPr>
          <w:rFonts w:ascii="Arial" w:hAnsi="Arial" w:cs="Arial"/>
          <w:color w:val="000000"/>
          <w:sz w:val="20"/>
          <w:szCs w:val="20"/>
        </w:rPr>
        <w:t xml:space="preserve">. </w:t>
      </w:r>
    </w:p>
    <w:p w14:paraId="6B2ECD0F" w14:textId="04070913" w:rsidR="00FA4F1A" w:rsidRDefault="00FA4F1A" w:rsidP="00FA4F1A">
      <w:pPr>
        <w:spacing w:line="260" w:lineRule="atLeast"/>
        <w:contextualSpacing/>
        <w:jc w:val="both"/>
        <w:rPr>
          <w:rFonts w:ascii="Arial" w:hAnsi="Arial" w:cs="Arial"/>
          <w:color w:val="000000"/>
          <w:sz w:val="20"/>
          <w:szCs w:val="20"/>
        </w:rPr>
      </w:pPr>
    </w:p>
    <w:p w14:paraId="63F13E47" w14:textId="6656D804" w:rsidR="00FA4F1A" w:rsidRPr="00FA4F1A" w:rsidRDefault="00FA4F1A" w:rsidP="00FA4F1A">
      <w:pPr>
        <w:spacing w:line="260" w:lineRule="atLeast"/>
        <w:contextualSpacing/>
        <w:jc w:val="both"/>
        <w:rPr>
          <w:rFonts w:ascii="Arial" w:hAnsi="Arial" w:cs="Arial"/>
          <w:color w:val="000000"/>
          <w:sz w:val="20"/>
          <w:szCs w:val="20"/>
        </w:rPr>
      </w:pPr>
      <w:r>
        <w:rPr>
          <w:rFonts w:ascii="Arial" w:hAnsi="Arial" w:cs="Arial"/>
          <w:color w:val="000000"/>
          <w:sz w:val="20"/>
          <w:szCs w:val="20"/>
        </w:rPr>
        <w:t xml:space="preserve">Nadalje lahko do 31.3.2024 </w:t>
      </w:r>
      <w:r w:rsidRPr="00FA4F1A">
        <w:rPr>
          <w:rFonts w:ascii="Arial" w:hAnsi="Arial" w:cs="Arial"/>
          <w:color w:val="000000"/>
          <w:sz w:val="20"/>
          <w:szCs w:val="20"/>
        </w:rPr>
        <w:t xml:space="preserve">naročnik </w:t>
      </w:r>
      <w:r>
        <w:rPr>
          <w:rFonts w:ascii="Arial" w:hAnsi="Arial" w:cs="Arial"/>
          <w:color w:val="000000"/>
          <w:sz w:val="20"/>
          <w:szCs w:val="20"/>
        </w:rPr>
        <w:t xml:space="preserve">odstopi od </w:t>
      </w:r>
      <w:r w:rsidRPr="00FA4F1A">
        <w:rPr>
          <w:rFonts w:ascii="Arial" w:hAnsi="Arial" w:cs="Arial"/>
          <w:color w:val="000000"/>
          <w:sz w:val="20"/>
          <w:szCs w:val="20"/>
        </w:rPr>
        <w:t>pogodbe o izvedbi javnega naročila:</w:t>
      </w:r>
    </w:p>
    <w:p w14:paraId="59473282" w14:textId="1AC250A5" w:rsidR="00FA4F1A" w:rsidRPr="00EE3727"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če zaradi izrednih okoliščin, nastalih zaradi odprave posledic poplav in plazov, na</w:t>
      </w:r>
      <w:r w:rsidR="00EE3727">
        <w:rPr>
          <w:rFonts w:ascii="Arial" w:hAnsi="Arial" w:cs="Arial"/>
          <w:color w:val="000000"/>
          <w:sz w:val="20"/>
          <w:szCs w:val="20"/>
        </w:rPr>
        <w:t xml:space="preserve"> </w:t>
      </w:r>
      <w:r w:rsidRPr="00EE3727">
        <w:rPr>
          <w:rFonts w:ascii="Arial" w:hAnsi="Arial" w:cs="Arial"/>
          <w:color w:val="000000"/>
          <w:sz w:val="20"/>
          <w:szCs w:val="20"/>
        </w:rPr>
        <w:t>katere ni mogel vplivati in jih predvideti, postane izvedba javnega naročila</w:t>
      </w:r>
      <w:r w:rsidR="00EE3727">
        <w:rPr>
          <w:rFonts w:ascii="Arial" w:hAnsi="Arial" w:cs="Arial"/>
          <w:color w:val="000000"/>
          <w:sz w:val="20"/>
          <w:szCs w:val="20"/>
        </w:rPr>
        <w:t xml:space="preserve"> </w:t>
      </w:r>
      <w:r w:rsidRPr="00EE3727">
        <w:rPr>
          <w:rFonts w:ascii="Arial" w:hAnsi="Arial" w:cs="Arial"/>
          <w:color w:val="000000"/>
          <w:sz w:val="20"/>
          <w:szCs w:val="20"/>
        </w:rPr>
        <w:t>nemogoča, ali</w:t>
      </w:r>
    </w:p>
    <w:p w14:paraId="242F71B2" w14:textId="163784EE" w:rsidR="00FA4F1A" w:rsidRPr="00EE3727"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če predmet javnega naročila za naročnika zaradi posledic poplav in plazov postane</w:t>
      </w:r>
      <w:r w:rsidR="00EE3727">
        <w:rPr>
          <w:rFonts w:ascii="Arial" w:hAnsi="Arial" w:cs="Arial"/>
          <w:color w:val="000000"/>
          <w:sz w:val="20"/>
          <w:szCs w:val="20"/>
        </w:rPr>
        <w:t xml:space="preserve"> </w:t>
      </w:r>
      <w:r w:rsidRPr="00EE3727">
        <w:rPr>
          <w:rFonts w:ascii="Arial" w:hAnsi="Arial" w:cs="Arial"/>
          <w:color w:val="000000"/>
          <w:sz w:val="20"/>
          <w:szCs w:val="20"/>
        </w:rPr>
        <w:t>nepotreben, ali</w:t>
      </w:r>
    </w:p>
    <w:p w14:paraId="0FABA850" w14:textId="47A3C1C4" w:rsidR="00FA4F1A" w:rsidRPr="00FA4F1A" w:rsidRDefault="00FA4F1A" w:rsidP="00FA4F1A">
      <w:pPr>
        <w:pStyle w:val="Odstavekseznama"/>
        <w:numPr>
          <w:ilvl w:val="0"/>
          <w:numId w:val="37"/>
        </w:num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zaradi potrebe po zagotavljanju proračunskih sredstev za postopke javnih naročil,</w:t>
      </w:r>
      <w:r>
        <w:rPr>
          <w:rFonts w:ascii="Arial" w:hAnsi="Arial" w:cs="Arial"/>
          <w:color w:val="000000"/>
          <w:sz w:val="20"/>
          <w:szCs w:val="20"/>
        </w:rPr>
        <w:t xml:space="preserve"> </w:t>
      </w:r>
      <w:r w:rsidRPr="00FA4F1A">
        <w:rPr>
          <w:rFonts w:ascii="Arial" w:hAnsi="Arial" w:cs="Arial"/>
          <w:color w:val="000000"/>
          <w:sz w:val="20"/>
          <w:szCs w:val="20"/>
        </w:rPr>
        <w:t>namenjenih odpravi posledic poplav in plazov z namenom preprečitve nastanka</w:t>
      </w:r>
      <w:r>
        <w:rPr>
          <w:rFonts w:ascii="Arial" w:hAnsi="Arial" w:cs="Arial"/>
          <w:color w:val="000000"/>
          <w:sz w:val="20"/>
          <w:szCs w:val="20"/>
        </w:rPr>
        <w:t xml:space="preserve"> </w:t>
      </w:r>
      <w:r w:rsidRPr="00FA4F1A">
        <w:rPr>
          <w:rFonts w:ascii="Arial" w:hAnsi="Arial" w:cs="Arial"/>
          <w:color w:val="000000"/>
          <w:sz w:val="20"/>
          <w:szCs w:val="20"/>
        </w:rPr>
        <w:t>morebitne nadaljnje grozeče škode, pri čemer lahko odstopi le od tistih pogodb o</w:t>
      </w:r>
      <w:r>
        <w:rPr>
          <w:rFonts w:ascii="Arial" w:hAnsi="Arial" w:cs="Arial"/>
          <w:color w:val="000000"/>
          <w:sz w:val="20"/>
          <w:szCs w:val="20"/>
        </w:rPr>
        <w:t xml:space="preserve"> </w:t>
      </w:r>
      <w:r w:rsidRPr="00FA4F1A">
        <w:rPr>
          <w:rFonts w:ascii="Arial" w:hAnsi="Arial" w:cs="Arial"/>
          <w:color w:val="000000"/>
          <w:sz w:val="20"/>
          <w:szCs w:val="20"/>
        </w:rPr>
        <w:t>izvedbi javnega naročila, ki glede na okoliščine niso več prioriteta.</w:t>
      </w:r>
    </w:p>
    <w:p w14:paraId="4627517C" w14:textId="77777777" w:rsidR="00FA4F1A" w:rsidRPr="00FA4F1A" w:rsidRDefault="00FA4F1A" w:rsidP="00FA4F1A">
      <w:pPr>
        <w:spacing w:line="260" w:lineRule="atLeast"/>
        <w:contextualSpacing/>
        <w:jc w:val="both"/>
        <w:rPr>
          <w:rFonts w:ascii="Arial" w:hAnsi="Arial" w:cs="Arial"/>
          <w:color w:val="000000"/>
          <w:sz w:val="20"/>
          <w:szCs w:val="20"/>
        </w:rPr>
      </w:pPr>
    </w:p>
    <w:p w14:paraId="6D6DD90A" w14:textId="2650802D" w:rsidR="00FA4F1A" w:rsidRPr="00FA4F1A" w:rsidRDefault="00FA4F1A" w:rsidP="00FA4F1A">
      <w:p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 xml:space="preserve">V primeru odstopa sta pogodbeni stranki dolžni izpolniti svoje obveznosti, ki so nastale do trenutka prenehanja </w:t>
      </w:r>
      <w:r>
        <w:rPr>
          <w:rFonts w:ascii="Arial" w:hAnsi="Arial" w:cs="Arial"/>
          <w:color w:val="000000"/>
          <w:sz w:val="20"/>
          <w:szCs w:val="20"/>
        </w:rPr>
        <w:t>p</w:t>
      </w:r>
      <w:r w:rsidRPr="00FA4F1A">
        <w:rPr>
          <w:rFonts w:ascii="Arial" w:hAnsi="Arial" w:cs="Arial"/>
          <w:color w:val="000000"/>
          <w:sz w:val="20"/>
          <w:szCs w:val="20"/>
        </w:rPr>
        <w:t xml:space="preserve">ogodbe in ki jih je objektivno mogoče izpolniti, ne glede na prenehanje </w:t>
      </w:r>
      <w:r>
        <w:rPr>
          <w:rFonts w:ascii="Arial" w:hAnsi="Arial" w:cs="Arial"/>
          <w:color w:val="000000"/>
          <w:sz w:val="20"/>
          <w:szCs w:val="20"/>
        </w:rPr>
        <w:t>p</w:t>
      </w:r>
      <w:r w:rsidRPr="00FA4F1A">
        <w:rPr>
          <w:rFonts w:ascii="Arial" w:hAnsi="Arial" w:cs="Arial"/>
          <w:color w:val="000000"/>
          <w:sz w:val="20"/>
          <w:szCs w:val="20"/>
        </w:rPr>
        <w:t>ogodbe.</w:t>
      </w:r>
    </w:p>
    <w:p w14:paraId="2A2C3584" w14:textId="77777777" w:rsidR="00FA4F1A" w:rsidRPr="00FA4F1A" w:rsidRDefault="00FA4F1A" w:rsidP="00FA4F1A">
      <w:pPr>
        <w:spacing w:line="260" w:lineRule="atLeast"/>
        <w:contextualSpacing/>
        <w:jc w:val="both"/>
        <w:rPr>
          <w:rFonts w:ascii="Arial" w:hAnsi="Arial" w:cs="Arial"/>
          <w:color w:val="000000"/>
          <w:sz w:val="20"/>
          <w:szCs w:val="20"/>
        </w:rPr>
      </w:pPr>
    </w:p>
    <w:p w14:paraId="45EF04EC" w14:textId="662D1EBB" w:rsidR="00FA4F1A" w:rsidRPr="00352BFB" w:rsidRDefault="00FA4F1A" w:rsidP="00FA4F1A">
      <w:pPr>
        <w:spacing w:line="260" w:lineRule="atLeast"/>
        <w:contextualSpacing/>
        <w:jc w:val="both"/>
        <w:rPr>
          <w:rFonts w:ascii="Arial" w:hAnsi="Arial" w:cs="Arial"/>
          <w:color w:val="000000"/>
          <w:sz w:val="20"/>
          <w:szCs w:val="20"/>
        </w:rPr>
      </w:pPr>
      <w:r w:rsidRPr="00FA4F1A">
        <w:rPr>
          <w:rFonts w:ascii="Arial" w:hAnsi="Arial" w:cs="Arial"/>
          <w:color w:val="000000"/>
          <w:sz w:val="20"/>
          <w:szCs w:val="20"/>
        </w:rPr>
        <w:t xml:space="preserve">Naročnik je </w:t>
      </w:r>
      <w:r w:rsidR="00EE3727">
        <w:rPr>
          <w:rFonts w:ascii="Arial" w:hAnsi="Arial" w:cs="Arial"/>
          <w:color w:val="000000"/>
          <w:sz w:val="20"/>
          <w:szCs w:val="20"/>
        </w:rPr>
        <w:t>i</w:t>
      </w:r>
      <w:r>
        <w:rPr>
          <w:rFonts w:ascii="Arial" w:hAnsi="Arial" w:cs="Arial"/>
          <w:color w:val="000000"/>
          <w:sz w:val="20"/>
          <w:szCs w:val="20"/>
        </w:rPr>
        <w:t>zvajalcu v primeru odstopa od p</w:t>
      </w:r>
      <w:r w:rsidRPr="00FA4F1A">
        <w:rPr>
          <w:rFonts w:ascii="Arial" w:hAnsi="Arial" w:cs="Arial"/>
          <w:color w:val="000000"/>
          <w:sz w:val="20"/>
          <w:szCs w:val="20"/>
        </w:rPr>
        <w:t>ogodbe po tem členu dolž</w:t>
      </w:r>
      <w:r>
        <w:rPr>
          <w:rFonts w:ascii="Arial" w:hAnsi="Arial" w:cs="Arial"/>
          <w:color w:val="000000"/>
          <w:sz w:val="20"/>
          <w:szCs w:val="20"/>
        </w:rPr>
        <w:t>an plačati samo vsa v skladu s p</w:t>
      </w:r>
      <w:r w:rsidRPr="00FA4F1A">
        <w:rPr>
          <w:rFonts w:ascii="Arial" w:hAnsi="Arial" w:cs="Arial"/>
          <w:color w:val="000000"/>
          <w:sz w:val="20"/>
          <w:szCs w:val="20"/>
        </w:rPr>
        <w:t>ogodbo do tedaj izvršena dela, brez kakršnekoli škode ali drugih obvezn</w:t>
      </w:r>
      <w:r w:rsidR="00EE3727">
        <w:rPr>
          <w:rFonts w:ascii="Arial" w:hAnsi="Arial" w:cs="Arial"/>
          <w:color w:val="000000"/>
          <w:sz w:val="20"/>
          <w:szCs w:val="20"/>
        </w:rPr>
        <w:t>osti do i</w:t>
      </w:r>
      <w:r>
        <w:rPr>
          <w:rFonts w:ascii="Arial" w:hAnsi="Arial" w:cs="Arial"/>
          <w:color w:val="000000"/>
          <w:sz w:val="20"/>
          <w:szCs w:val="20"/>
        </w:rPr>
        <w:t>zvajalca ali njegovih p</w:t>
      </w:r>
      <w:r w:rsidRPr="00FA4F1A">
        <w:rPr>
          <w:rFonts w:ascii="Arial" w:hAnsi="Arial" w:cs="Arial"/>
          <w:color w:val="000000"/>
          <w:sz w:val="20"/>
          <w:szCs w:val="20"/>
        </w:rPr>
        <w:t>odizvajalcev.</w:t>
      </w:r>
    </w:p>
    <w:p w14:paraId="1D0DEB42" w14:textId="77777777" w:rsidR="00352BFB" w:rsidRPr="00352BFB" w:rsidRDefault="00352BFB" w:rsidP="00352BFB">
      <w:pPr>
        <w:spacing w:line="260" w:lineRule="atLeast"/>
        <w:rPr>
          <w:rFonts w:ascii="Arial" w:hAnsi="Arial" w:cs="Arial"/>
          <w:sz w:val="20"/>
          <w:szCs w:val="20"/>
          <w:lang w:eastAsia="en-US"/>
        </w:rPr>
      </w:pPr>
    </w:p>
    <w:p w14:paraId="3A070164" w14:textId="77777777" w:rsidR="00352BFB" w:rsidRPr="00352BFB" w:rsidRDefault="00352BFB" w:rsidP="00352BFB">
      <w:pPr>
        <w:keepNext/>
        <w:spacing w:line="260" w:lineRule="atLeast"/>
        <w:jc w:val="both"/>
        <w:rPr>
          <w:rFonts w:ascii="Arial" w:hAnsi="Arial" w:cs="Arial"/>
          <w:b/>
          <w:sz w:val="20"/>
          <w:szCs w:val="20"/>
        </w:rPr>
      </w:pPr>
      <w:r w:rsidRPr="00352BFB">
        <w:rPr>
          <w:rFonts w:ascii="Arial" w:hAnsi="Arial" w:cs="Arial"/>
          <w:b/>
          <w:sz w:val="20"/>
          <w:szCs w:val="20"/>
        </w:rPr>
        <w:t>XVI. REŠEVANJE SPOROV</w:t>
      </w:r>
    </w:p>
    <w:p w14:paraId="39CD3EEE" w14:textId="77777777" w:rsidR="00352BFB" w:rsidRPr="00352BFB" w:rsidRDefault="00352BFB" w:rsidP="00352BFB">
      <w:pPr>
        <w:keepNext/>
        <w:spacing w:line="260" w:lineRule="atLeast"/>
        <w:jc w:val="both"/>
        <w:rPr>
          <w:rFonts w:ascii="Arial" w:hAnsi="Arial" w:cs="Arial"/>
          <w:b/>
          <w:sz w:val="20"/>
          <w:szCs w:val="20"/>
        </w:rPr>
      </w:pPr>
    </w:p>
    <w:p w14:paraId="11F415FE"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5BFC6978" w14:textId="77777777" w:rsidR="00352BFB" w:rsidRPr="00352BFB" w:rsidRDefault="00352BFB" w:rsidP="00352BFB">
      <w:pPr>
        <w:spacing w:line="260" w:lineRule="atLeast"/>
        <w:rPr>
          <w:rFonts w:ascii="Arial" w:hAnsi="Arial" w:cs="Arial"/>
          <w:sz w:val="20"/>
          <w:szCs w:val="20"/>
          <w:lang w:eastAsia="en-US"/>
        </w:rPr>
      </w:pPr>
    </w:p>
    <w:p w14:paraId="7D670345" w14:textId="3B0C9303" w:rsid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6C70B98C" w14:textId="26D3D64D" w:rsidR="007165CD" w:rsidRDefault="007165CD" w:rsidP="00352BFB">
      <w:pPr>
        <w:spacing w:line="260" w:lineRule="atLeast"/>
        <w:jc w:val="both"/>
        <w:rPr>
          <w:rFonts w:ascii="Arial" w:hAnsi="Arial" w:cs="Arial"/>
          <w:sz w:val="20"/>
          <w:szCs w:val="20"/>
          <w:lang w:eastAsia="en-US"/>
        </w:rPr>
      </w:pPr>
    </w:p>
    <w:p w14:paraId="27D11D3E" w14:textId="52778368" w:rsidR="007165CD" w:rsidRDefault="007165CD" w:rsidP="00352BFB">
      <w:pPr>
        <w:spacing w:line="260" w:lineRule="atLeast"/>
        <w:jc w:val="both"/>
        <w:rPr>
          <w:rFonts w:ascii="Arial" w:hAnsi="Arial" w:cs="Arial"/>
          <w:sz w:val="20"/>
          <w:szCs w:val="20"/>
          <w:lang w:eastAsia="en-US"/>
        </w:rPr>
      </w:pPr>
    </w:p>
    <w:p w14:paraId="4DF91395" w14:textId="07EAE4B2" w:rsidR="007165CD" w:rsidRDefault="007165CD" w:rsidP="00352BFB">
      <w:pPr>
        <w:spacing w:line="260" w:lineRule="atLeast"/>
        <w:jc w:val="both"/>
        <w:rPr>
          <w:rFonts w:ascii="Arial" w:hAnsi="Arial" w:cs="Arial"/>
          <w:sz w:val="20"/>
          <w:szCs w:val="20"/>
          <w:lang w:eastAsia="en-US"/>
        </w:rPr>
      </w:pPr>
    </w:p>
    <w:p w14:paraId="595440E0" w14:textId="77777777" w:rsidR="007165CD" w:rsidRPr="00352BFB" w:rsidRDefault="007165CD" w:rsidP="00352BFB">
      <w:pPr>
        <w:spacing w:line="260" w:lineRule="atLeast"/>
        <w:jc w:val="both"/>
        <w:rPr>
          <w:rFonts w:ascii="Arial" w:hAnsi="Arial" w:cs="Arial"/>
          <w:sz w:val="20"/>
          <w:szCs w:val="20"/>
          <w:lang w:eastAsia="en-US"/>
        </w:rPr>
      </w:pPr>
    </w:p>
    <w:p w14:paraId="73F576BC" w14:textId="77777777" w:rsidR="00352BFB" w:rsidRPr="00352BFB" w:rsidRDefault="00352BFB" w:rsidP="00352BFB">
      <w:pPr>
        <w:spacing w:line="260" w:lineRule="atLeast"/>
        <w:rPr>
          <w:rFonts w:ascii="Arial" w:hAnsi="Arial" w:cs="Arial"/>
          <w:sz w:val="20"/>
          <w:szCs w:val="20"/>
          <w:lang w:eastAsia="en-US"/>
        </w:rPr>
      </w:pPr>
    </w:p>
    <w:p w14:paraId="2AD8F020" w14:textId="77777777" w:rsidR="00352BFB" w:rsidRPr="00352BFB" w:rsidRDefault="00352BFB" w:rsidP="00352BFB">
      <w:pPr>
        <w:spacing w:line="260" w:lineRule="atLeast"/>
        <w:rPr>
          <w:rFonts w:ascii="Arial" w:hAnsi="Arial" w:cs="Arial"/>
          <w:b/>
          <w:sz w:val="20"/>
          <w:szCs w:val="20"/>
          <w:lang w:eastAsia="en-US"/>
        </w:rPr>
      </w:pPr>
      <w:r w:rsidRPr="00352BFB">
        <w:rPr>
          <w:rFonts w:ascii="Arial" w:hAnsi="Arial" w:cs="Arial"/>
          <w:b/>
          <w:sz w:val="20"/>
          <w:szCs w:val="20"/>
          <w:lang w:eastAsia="en-US"/>
        </w:rPr>
        <w:lastRenderedPageBreak/>
        <w:t>XVII. KONČNE DOLOČBE</w:t>
      </w:r>
    </w:p>
    <w:p w14:paraId="5F80CFC5" w14:textId="77777777" w:rsidR="00352BFB" w:rsidRPr="00352BFB" w:rsidRDefault="00352BFB" w:rsidP="00352BFB">
      <w:pPr>
        <w:spacing w:line="260" w:lineRule="atLeast"/>
        <w:rPr>
          <w:rFonts w:ascii="Arial" w:hAnsi="Arial" w:cs="Arial"/>
          <w:b/>
          <w:sz w:val="20"/>
          <w:szCs w:val="20"/>
          <w:lang w:eastAsia="en-US"/>
        </w:rPr>
      </w:pPr>
    </w:p>
    <w:p w14:paraId="6BAF91BB"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4976929E" w14:textId="77777777" w:rsidR="00352BFB" w:rsidRPr="00352BFB" w:rsidRDefault="00352BFB" w:rsidP="00352BFB">
      <w:pPr>
        <w:spacing w:line="260" w:lineRule="atLeast"/>
        <w:rPr>
          <w:rFonts w:ascii="Arial" w:hAnsi="Arial" w:cs="Arial"/>
          <w:sz w:val="20"/>
          <w:szCs w:val="20"/>
          <w:lang w:eastAsia="en-US"/>
        </w:rPr>
      </w:pPr>
    </w:p>
    <w:p w14:paraId="64E38F96"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Pogodba se lahko spremeni ali dopolni s pisnim aneksom, ki ga sprejmeta in podpišeta obe pogodbeni stranki, v skladu z veljavno zakonodajo, ki ureja javna naročila.</w:t>
      </w:r>
      <w:r w:rsidR="00A009F7" w:rsidRPr="00A009F7">
        <w:rPr>
          <w:rFonts w:ascii="Arial" w:hAnsi="Arial" w:cs="Arial"/>
          <w:sz w:val="20"/>
          <w:szCs w:val="20"/>
          <w:lang w:eastAsia="en-US"/>
        </w:rPr>
        <w:t xml:space="preserve"> Za spremembo kontaktnih podatkov  in spremembo skrbnikov te pogodbe zadostuje pisno obvestilo ene stranke drugi stranki. </w:t>
      </w:r>
    </w:p>
    <w:p w14:paraId="090865AE"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2231852D"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r w:rsidRPr="00352BFB">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0CED554" w14:textId="77777777" w:rsidR="00352BFB" w:rsidRPr="00352BFB" w:rsidRDefault="00352BFB" w:rsidP="00352BFB">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DAEA61" w14:textId="77777777" w:rsidR="00352BFB" w:rsidRPr="00352BFB" w:rsidRDefault="00352BFB" w:rsidP="00E27E82">
      <w:pPr>
        <w:keepNext/>
        <w:numPr>
          <w:ilvl w:val="0"/>
          <w:numId w:val="48"/>
        </w:numPr>
        <w:spacing w:line="260" w:lineRule="atLeast"/>
        <w:contextualSpacing/>
        <w:jc w:val="center"/>
        <w:rPr>
          <w:rFonts w:ascii="Arial" w:hAnsi="Arial" w:cs="Arial"/>
          <w:sz w:val="20"/>
          <w:szCs w:val="20"/>
        </w:rPr>
      </w:pPr>
      <w:r w:rsidRPr="00352BFB">
        <w:rPr>
          <w:rFonts w:ascii="Arial" w:hAnsi="Arial" w:cs="Arial"/>
          <w:sz w:val="20"/>
          <w:szCs w:val="20"/>
        </w:rPr>
        <w:t>člen</w:t>
      </w:r>
    </w:p>
    <w:p w14:paraId="5E5E7689" w14:textId="77777777" w:rsidR="00AA3C0E" w:rsidRDefault="00AA3C0E" w:rsidP="00A009F7">
      <w:pPr>
        <w:spacing w:line="260" w:lineRule="atLeast"/>
        <w:jc w:val="both"/>
        <w:rPr>
          <w:rFonts w:ascii="Arial" w:eastAsiaTheme="minorHAnsi" w:hAnsi="Arial" w:cs="Arial"/>
          <w:sz w:val="20"/>
          <w:szCs w:val="20"/>
          <w:lang w:eastAsia="en-US"/>
        </w:rPr>
      </w:pPr>
    </w:p>
    <w:p w14:paraId="68F643CD" w14:textId="77777777" w:rsidR="00A009F7" w:rsidRPr="00A009F7" w:rsidRDefault="00A009F7" w:rsidP="00A009F7">
      <w:pPr>
        <w:spacing w:line="260" w:lineRule="atLeast"/>
        <w:jc w:val="both"/>
        <w:rPr>
          <w:rFonts w:ascii="Arial" w:eastAsiaTheme="minorHAnsi" w:hAnsi="Arial" w:cs="Arial"/>
          <w:sz w:val="20"/>
          <w:szCs w:val="20"/>
          <w:lang w:eastAsia="en-US"/>
        </w:rPr>
      </w:pPr>
      <w:r w:rsidRPr="00A009F7">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A009F7">
        <w:rPr>
          <w:rFonts w:ascii="Arial" w:eastAsiaTheme="minorHAnsi" w:hAnsi="Arial" w:cs="Arial"/>
          <w:sz w:val="20"/>
          <w:szCs w:val="20"/>
          <w:lang w:eastAsia="en-US"/>
        </w:rPr>
        <w:t>okoljskega</w:t>
      </w:r>
      <w:proofErr w:type="spellEnd"/>
      <w:r w:rsidRPr="00A009F7">
        <w:rPr>
          <w:rFonts w:ascii="Arial" w:eastAsiaTheme="minorHAnsi" w:hAnsi="Arial" w:cs="Arial"/>
          <w:sz w:val="20"/>
          <w:szCs w:val="20"/>
          <w:lang w:eastAsia="en-US"/>
        </w:rPr>
        <w:t>, socialnega in delovnega prava</w:t>
      </w:r>
      <w:r w:rsidRPr="00A009F7">
        <w:t xml:space="preserve"> </w:t>
      </w:r>
      <w:r w:rsidRPr="00A009F7">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940E1A" w14:textId="77777777" w:rsidR="00A009F7" w:rsidRPr="00A009F7" w:rsidRDefault="00A009F7" w:rsidP="00A009F7">
      <w:pPr>
        <w:spacing w:line="260" w:lineRule="atLeast"/>
        <w:jc w:val="both"/>
        <w:rPr>
          <w:rFonts w:ascii="Arial" w:eastAsiaTheme="minorHAnsi" w:hAnsi="Arial" w:cs="Arial"/>
          <w:sz w:val="20"/>
          <w:szCs w:val="20"/>
          <w:lang w:eastAsia="en-US"/>
        </w:rPr>
      </w:pPr>
    </w:p>
    <w:p w14:paraId="2CEDD43D" w14:textId="77777777" w:rsidR="00A009F7" w:rsidRPr="00A009F7" w:rsidRDefault="00A009F7" w:rsidP="00A009F7">
      <w:pPr>
        <w:spacing w:line="260" w:lineRule="atLeast"/>
        <w:jc w:val="both"/>
        <w:rPr>
          <w:rFonts w:ascii="Arial" w:eastAsiaTheme="minorHAnsi" w:hAnsi="Arial" w:cs="Arial"/>
          <w:sz w:val="20"/>
          <w:szCs w:val="20"/>
          <w:lang w:eastAsia="en-US"/>
        </w:rPr>
      </w:pPr>
      <w:r w:rsidRPr="00A009F7">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A009F7">
        <w:rPr>
          <w:rFonts w:ascii="Arial" w:eastAsiaTheme="minorHAnsi" w:hAnsi="Arial" w:cs="Arial"/>
          <w:sz w:val="20"/>
          <w:szCs w:val="20"/>
          <w:lang w:eastAsia="en-US"/>
        </w:rPr>
        <w:t>podizvajanje</w:t>
      </w:r>
      <w:proofErr w:type="spellEnd"/>
      <w:r w:rsidRPr="00A009F7">
        <w:rPr>
          <w:rFonts w:ascii="Arial" w:eastAsiaTheme="minorHAnsi" w:hAnsi="Arial" w:cs="Arial"/>
          <w:sz w:val="20"/>
          <w:szCs w:val="20"/>
          <w:lang w:eastAsia="en-US"/>
        </w:rPr>
        <w:t xml:space="preserve"> temu podizvajalcu, če ta zamenjava ali prevzem ne pomeni bistvene spremembe pogodbe.</w:t>
      </w:r>
    </w:p>
    <w:p w14:paraId="3AF3E501" w14:textId="77777777" w:rsidR="00A009F7" w:rsidRPr="00A009F7" w:rsidRDefault="00A009F7" w:rsidP="00A009F7">
      <w:pPr>
        <w:spacing w:line="260" w:lineRule="atLeast"/>
        <w:jc w:val="both"/>
        <w:rPr>
          <w:rFonts w:ascii="Arial" w:eastAsiaTheme="minorHAnsi" w:hAnsi="Arial" w:cs="Arial"/>
          <w:sz w:val="20"/>
          <w:szCs w:val="20"/>
          <w:lang w:eastAsia="en-US"/>
        </w:rPr>
      </w:pPr>
    </w:p>
    <w:p w14:paraId="39A51DB9" w14:textId="77777777" w:rsidR="00A009F7" w:rsidRPr="00A009F7" w:rsidRDefault="00A009F7" w:rsidP="00A009F7">
      <w:pPr>
        <w:spacing w:line="260" w:lineRule="atLeast"/>
        <w:jc w:val="both"/>
        <w:rPr>
          <w:rFonts w:ascii="Arial" w:eastAsiaTheme="minorHAnsi" w:hAnsi="Arial" w:cs="Arial"/>
          <w:sz w:val="20"/>
          <w:szCs w:val="20"/>
          <w:lang w:eastAsia="en-US"/>
        </w:rPr>
      </w:pPr>
      <w:r w:rsidRPr="00A009F7">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E720B31" w14:textId="77777777" w:rsidR="00A009F7" w:rsidRPr="00A009F7" w:rsidRDefault="00A009F7" w:rsidP="00A009F7">
      <w:pPr>
        <w:spacing w:line="260" w:lineRule="atLeast"/>
        <w:jc w:val="both"/>
        <w:rPr>
          <w:rFonts w:ascii="Arial" w:eastAsiaTheme="minorHAnsi" w:hAnsi="Arial" w:cs="Arial"/>
          <w:sz w:val="20"/>
          <w:szCs w:val="20"/>
          <w:lang w:eastAsia="en-US"/>
        </w:rPr>
      </w:pPr>
    </w:p>
    <w:p w14:paraId="48240721" w14:textId="77777777" w:rsidR="00A009F7" w:rsidRPr="00A009F7" w:rsidRDefault="00A009F7" w:rsidP="00A009F7">
      <w:pPr>
        <w:spacing w:line="260" w:lineRule="atLeast"/>
        <w:jc w:val="both"/>
        <w:rPr>
          <w:rFonts w:ascii="Arial" w:eastAsiaTheme="minorHAnsi" w:hAnsi="Arial" w:cs="Arial"/>
          <w:sz w:val="20"/>
          <w:szCs w:val="20"/>
          <w:lang w:eastAsia="en-US"/>
        </w:rPr>
      </w:pPr>
      <w:r w:rsidRPr="00A009F7">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9325CE6" w14:textId="77777777" w:rsidR="00A009F7" w:rsidRDefault="00A009F7" w:rsidP="00352BFB">
      <w:pPr>
        <w:spacing w:line="260" w:lineRule="atLeast"/>
        <w:jc w:val="both"/>
        <w:rPr>
          <w:rFonts w:ascii="Arial" w:hAnsi="Arial" w:cs="Arial"/>
          <w:sz w:val="20"/>
          <w:szCs w:val="20"/>
          <w:lang w:eastAsia="en-US"/>
        </w:rPr>
      </w:pPr>
    </w:p>
    <w:p w14:paraId="0C22AA37" w14:textId="77777777" w:rsidR="00A009F7" w:rsidRPr="002760EC" w:rsidRDefault="00A009F7" w:rsidP="002760EC">
      <w:pPr>
        <w:pStyle w:val="Odstavekseznama"/>
        <w:numPr>
          <w:ilvl w:val="0"/>
          <w:numId w:val="48"/>
        </w:numPr>
        <w:spacing w:line="260" w:lineRule="atLeast"/>
        <w:jc w:val="center"/>
        <w:rPr>
          <w:rFonts w:ascii="Arial" w:hAnsi="Arial" w:cs="Arial"/>
          <w:sz w:val="20"/>
          <w:szCs w:val="20"/>
          <w:lang w:eastAsia="en-US"/>
        </w:rPr>
      </w:pPr>
      <w:r>
        <w:rPr>
          <w:rFonts w:ascii="Arial" w:hAnsi="Arial" w:cs="Arial"/>
          <w:sz w:val="20"/>
          <w:szCs w:val="20"/>
          <w:lang w:eastAsia="en-US"/>
        </w:rPr>
        <w:t>člen</w:t>
      </w:r>
    </w:p>
    <w:p w14:paraId="28E8BE79" w14:textId="77777777" w:rsidR="00A009F7" w:rsidRDefault="00A009F7" w:rsidP="00352BFB">
      <w:pPr>
        <w:spacing w:line="260" w:lineRule="atLeast"/>
        <w:jc w:val="both"/>
        <w:rPr>
          <w:rFonts w:ascii="Arial" w:hAnsi="Arial" w:cs="Arial"/>
          <w:sz w:val="20"/>
          <w:szCs w:val="20"/>
          <w:lang w:eastAsia="en-US"/>
        </w:rPr>
      </w:pPr>
    </w:p>
    <w:p w14:paraId="03DFEE2B"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40C0A2AA" w14:textId="77777777" w:rsidR="00352BFB" w:rsidRPr="00352BFB" w:rsidRDefault="00352BFB" w:rsidP="00352BFB">
      <w:pPr>
        <w:spacing w:line="260" w:lineRule="atLeast"/>
        <w:jc w:val="both"/>
        <w:rPr>
          <w:rFonts w:ascii="Arial" w:hAnsi="Arial" w:cs="Arial"/>
          <w:sz w:val="20"/>
          <w:szCs w:val="20"/>
          <w:lang w:eastAsia="en-US"/>
        </w:rPr>
      </w:pPr>
    </w:p>
    <w:p w14:paraId="392D32B1" w14:textId="77777777" w:rsidR="00352BFB" w:rsidRPr="00352BFB" w:rsidRDefault="00352BFB" w:rsidP="00352BFB">
      <w:pPr>
        <w:spacing w:line="260" w:lineRule="atLeast"/>
        <w:jc w:val="both"/>
        <w:rPr>
          <w:rFonts w:ascii="Arial" w:hAnsi="Arial" w:cs="Arial"/>
          <w:sz w:val="20"/>
          <w:szCs w:val="20"/>
          <w:lang w:eastAsia="en-US"/>
        </w:rPr>
      </w:pPr>
      <w:r w:rsidRPr="00352BFB">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61D26F91" w14:textId="545A6CB9" w:rsidR="00352BFB" w:rsidRDefault="00352BFB" w:rsidP="00352BFB">
      <w:pPr>
        <w:spacing w:line="260" w:lineRule="atLeast"/>
        <w:jc w:val="both"/>
        <w:rPr>
          <w:rFonts w:ascii="Arial" w:hAnsi="Arial" w:cs="Arial"/>
          <w:sz w:val="20"/>
          <w:szCs w:val="20"/>
          <w:lang w:eastAsia="en-US"/>
        </w:rPr>
      </w:pPr>
    </w:p>
    <w:p w14:paraId="2C09CED3" w14:textId="5C09F963" w:rsidR="007165CD" w:rsidRDefault="007165CD" w:rsidP="00352BFB">
      <w:pPr>
        <w:spacing w:line="260" w:lineRule="atLeast"/>
        <w:jc w:val="both"/>
        <w:rPr>
          <w:rFonts w:ascii="Arial" w:hAnsi="Arial" w:cs="Arial"/>
          <w:sz w:val="20"/>
          <w:szCs w:val="20"/>
          <w:lang w:eastAsia="en-US"/>
        </w:rPr>
      </w:pPr>
    </w:p>
    <w:p w14:paraId="05B12329" w14:textId="76C85A4D" w:rsidR="007165CD" w:rsidRDefault="007165CD" w:rsidP="00352BFB">
      <w:pPr>
        <w:spacing w:line="260" w:lineRule="atLeast"/>
        <w:jc w:val="both"/>
        <w:rPr>
          <w:rFonts w:ascii="Arial" w:hAnsi="Arial" w:cs="Arial"/>
          <w:sz w:val="20"/>
          <w:szCs w:val="20"/>
          <w:lang w:eastAsia="en-US"/>
        </w:rPr>
      </w:pPr>
    </w:p>
    <w:p w14:paraId="7F3D320E" w14:textId="77777777" w:rsidR="007165CD" w:rsidRPr="00352BFB" w:rsidRDefault="007165CD" w:rsidP="00352BFB">
      <w:pPr>
        <w:spacing w:line="260" w:lineRule="atLeast"/>
        <w:jc w:val="both"/>
        <w:rPr>
          <w:rFonts w:ascii="Arial" w:hAnsi="Arial" w:cs="Arial"/>
          <w:sz w:val="20"/>
          <w:szCs w:val="20"/>
          <w:lang w:eastAsia="en-US"/>
        </w:rPr>
      </w:pPr>
    </w:p>
    <w:p w14:paraId="610EF560" w14:textId="77777777" w:rsidR="00352BFB" w:rsidRPr="00352BFB" w:rsidRDefault="00352BFB" w:rsidP="00E27E82">
      <w:pPr>
        <w:numPr>
          <w:ilvl w:val="0"/>
          <w:numId w:val="48"/>
        </w:numPr>
        <w:spacing w:line="260" w:lineRule="atLeast"/>
        <w:contextualSpacing/>
        <w:jc w:val="center"/>
        <w:rPr>
          <w:rFonts w:ascii="Arial" w:hAnsi="Arial" w:cs="Arial"/>
          <w:sz w:val="20"/>
          <w:szCs w:val="20"/>
          <w:lang w:eastAsia="en-US"/>
        </w:rPr>
      </w:pPr>
      <w:r w:rsidRPr="00352BFB">
        <w:rPr>
          <w:rFonts w:ascii="Arial" w:hAnsi="Arial" w:cs="Arial"/>
          <w:sz w:val="20"/>
          <w:szCs w:val="20"/>
          <w:lang w:eastAsia="en-US"/>
        </w:rPr>
        <w:lastRenderedPageBreak/>
        <w:t>člen</w:t>
      </w:r>
    </w:p>
    <w:p w14:paraId="15E84CB4" w14:textId="77777777" w:rsidR="00352BFB" w:rsidRPr="00352BFB" w:rsidRDefault="00352BFB" w:rsidP="00352BFB">
      <w:pPr>
        <w:spacing w:line="260" w:lineRule="atLeast"/>
        <w:jc w:val="center"/>
        <w:rPr>
          <w:rFonts w:ascii="Arial" w:hAnsi="Arial" w:cs="Arial"/>
          <w:sz w:val="20"/>
          <w:szCs w:val="20"/>
          <w:lang w:eastAsia="en-US"/>
        </w:rPr>
      </w:pPr>
    </w:p>
    <w:p w14:paraId="0BD34D4A" w14:textId="77777777" w:rsidR="00352BFB" w:rsidRPr="00352BFB" w:rsidRDefault="00352BFB" w:rsidP="00352BFB">
      <w:pPr>
        <w:spacing w:line="260" w:lineRule="atLeast"/>
        <w:jc w:val="both"/>
        <w:rPr>
          <w:rFonts w:ascii="Arial" w:hAnsi="Arial" w:cs="Arial"/>
          <w:sz w:val="20"/>
          <w:szCs w:val="20"/>
        </w:rPr>
      </w:pPr>
      <w:r w:rsidRPr="00352BFB">
        <w:rPr>
          <w:rFonts w:ascii="Arial" w:hAnsi="Arial" w:cs="Arial"/>
          <w:sz w:val="20"/>
          <w:szCs w:val="20"/>
        </w:rPr>
        <w:t>Pogodba je sklenjena v petih enakih izvodih, od katerih prejme izvajalec en izvod, naročnik pa štiri.</w:t>
      </w:r>
    </w:p>
    <w:p w14:paraId="4448D6B1" w14:textId="77777777" w:rsidR="00352BFB" w:rsidRPr="00352BFB" w:rsidRDefault="00352BFB" w:rsidP="00352BFB">
      <w:pPr>
        <w:spacing w:line="260" w:lineRule="atLeast"/>
        <w:jc w:val="both"/>
        <w:rPr>
          <w:rFonts w:ascii="Arial" w:hAnsi="Arial" w:cs="Arial"/>
          <w:sz w:val="20"/>
          <w:szCs w:val="20"/>
          <w:lang w:eastAsia="en-US"/>
        </w:rPr>
      </w:pPr>
    </w:p>
    <w:p w14:paraId="396110BA" w14:textId="77777777" w:rsidR="00352BFB" w:rsidRPr="00352BFB" w:rsidRDefault="00352BFB" w:rsidP="00352BFB">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352BFB" w:rsidRPr="00352BFB" w14:paraId="3001A643" w14:textId="77777777" w:rsidTr="00352BFB">
        <w:trPr>
          <w:cantSplit/>
        </w:trPr>
        <w:tc>
          <w:tcPr>
            <w:tcW w:w="5032" w:type="dxa"/>
          </w:tcPr>
          <w:p w14:paraId="5BCB93E6"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IZVAJALEC:</w:t>
            </w:r>
          </w:p>
          <w:p w14:paraId="2BF5C0B6"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0DEEDE03"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________________________________</w:t>
            </w:r>
          </w:p>
          <w:p w14:paraId="1FC7CF0A"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________________________________</w:t>
            </w:r>
          </w:p>
          <w:p w14:paraId="4F5E8414"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77FDDE1C"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613ED91F"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431C6B54"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Datum in kraj:_____________________</w:t>
            </w:r>
          </w:p>
          <w:p w14:paraId="344E5307"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3BD40165"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p>
          <w:p w14:paraId="4F464EF7"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 xml:space="preserve">    (ime in priimek ter naziv)</w:t>
            </w:r>
          </w:p>
          <w:p w14:paraId="57503A50" w14:textId="77777777" w:rsidR="00352BFB" w:rsidRPr="00352BFB" w:rsidRDefault="00352BFB" w:rsidP="00352BFB">
            <w:pPr>
              <w:tabs>
                <w:tab w:val="left" w:pos="4153"/>
                <w:tab w:val="left" w:pos="8306"/>
              </w:tabs>
              <w:spacing w:line="260" w:lineRule="atLeast"/>
              <w:rPr>
                <w:rFonts w:ascii="Arial" w:hAnsi="Arial" w:cs="Arial"/>
                <w:sz w:val="20"/>
                <w:szCs w:val="20"/>
                <w:lang w:eastAsia="en-US"/>
              </w:rPr>
            </w:pPr>
            <w:r w:rsidRPr="00352BFB">
              <w:rPr>
                <w:rFonts w:ascii="Arial" w:hAnsi="Arial" w:cs="Arial"/>
                <w:sz w:val="20"/>
                <w:szCs w:val="20"/>
                <w:lang w:eastAsia="en-US"/>
              </w:rPr>
              <w:t>__________________________</w:t>
            </w:r>
          </w:p>
        </w:tc>
        <w:tc>
          <w:tcPr>
            <w:tcW w:w="4178" w:type="dxa"/>
          </w:tcPr>
          <w:p w14:paraId="3BD9EE12"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NAROČNIK:</w:t>
            </w:r>
          </w:p>
          <w:p w14:paraId="328F0EAB" w14:textId="77777777" w:rsidR="00352BFB" w:rsidRPr="00352BFB" w:rsidRDefault="00352BFB" w:rsidP="00352BFB">
            <w:pPr>
              <w:spacing w:line="260" w:lineRule="atLeast"/>
              <w:rPr>
                <w:rFonts w:ascii="Arial" w:hAnsi="Arial" w:cs="Arial"/>
                <w:sz w:val="20"/>
                <w:szCs w:val="20"/>
                <w:lang w:eastAsia="en-US"/>
              </w:rPr>
            </w:pPr>
          </w:p>
          <w:p w14:paraId="35327FB4"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 xml:space="preserve">Ministrstvo za infrastrukturo </w:t>
            </w:r>
          </w:p>
          <w:p w14:paraId="6D59DE1A"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Tržaška cesta 19, 1000 Ljubljana</w:t>
            </w:r>
          </w:p>
          <w:p w14:paraId="2BAA70C0" w14:textId="77777777" w:rsidR="00352BFB" w:rsidRPr="00352BFB" w:rsidRDefault="00352BFB" w:rsidP="00352BFB">
            <w:pPr>
              <w:spacing w:line="260" w:lineRule="atLeast"/>
              <w:rPr>
                <w:rFonts w:ascii="Arial" w:hAnsi="Arial" w:cs="Arial"/>
                <w:sz w:val="20"/>
                <w:szCs w:val="20"/>
                <w:lang w:eastAsia="en-US"/>
              </w:rPr>
            </w:pPr>
          </w:p>
          <w:p w14:paraId="44B43F68" w14:textId="77777777" w:rsidR="00352BFB" w:rsidRPr="00352BFB" w:rsidRDefault="00352BFB" w:rsidP="00352BFB">
            <w:pPr>
              <w:spacing w:line="260" w:lineRule="atLeast"/>
              <w:rPr>
                <w:rFonts w:ascii="Arial" w:hAnsi="Arial" w:cs="Arial"/>
                <w:sz w:val="20"/>
                <w:szCs w:val="20"/>
                <w:lang w:eastAsia="en-US"/>
              </w:rPr>
            </w:pPr>
          </w:p>
          <w:p w14:paraId="51F14176" w14:textId="77777777" w:rsidR="00352BFB" w:rsidRPr="00352BFB" w:rsidRDefault="00352BFB" w:rsidP="00352BFB">
            <w:pPr>
              <w:spacing w:line="260" w:lineRule="atLeast"/>
              <w:rPr>
                <w:rFonts w:ascii="Arial" w:hAnsi="Arial" w:cs="Arial"/>
                <w:sz w:val="20"/>
                <w:szCs w:val="20"/>
                <w:lang w:eastAsia="en-US"/>
              </w:rPr>
            </w:pPr>
          </w:p>
          <w:p w14:paraId="2F692D0D"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Datum in kraj:____________________</w:t>
            </w:r>
          </w:p>
          <w:p w14:paraId="70F215C0" w14:textId="77777777" w:rsidR="00352BFB" w:rsidRPr="00352BFB" w:rsidRDefault="00352BFB" w:rsidP="00352BFB">
            <w:pPr>
              <w:spacing w:line="260" w:lineRule="atLeast"/>
              <w:rPr>
                <w:rFonts w:ascii="Arial" w:hAnsi="Arial" w:cs="Arial"/>
                <w:sz w:val="20"/>
                <w:szCs w:val="20"/>
                <w:lang w:eastAsia="en-US"/>
              </w:rPr>
            </w:pPr>
          </w:p>
          <w:p w14:paraId="12395246" w14:textId="77777777" w:rsidR="00352BFB" w:rsidRPr="00352BFB" w:rsidRDefault="00352BFB" w:rsidP="00352BFB">
            <w:pPr>
              <w:spacing w:line="260" w:lineRule="atLeast"/>
              <w:rPr>
                <w:rFonts w:ascii="Arial" w:hAnsi="Arial" w:cs="Arial"/>
                <w:sz w:val="20"/>
                <w:szCs w:val="20"/>
                <w:lang w:eastAsia="en-US"/>
              </w:rPr>
            </w:pPr>
          </w:p>
          <w:p w14:paraId="3C161415"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mag. Alenka Bratušek, ministrica</w:t>
            </w:r>
          </w:p>
          <w:p w14:paraId="360D3C80" w14:textId="77777777" w:rsidR="00352BFB" w:rsidRPr="00352BFB" w:rsidRDefault="00352BFB" w:rsidP="00352BFB">
            <w:pPr>
              <w:spacing w:line="260" w:lineRule="atLeast"/>
              <w:rPr>
                <w:rFonts w:ascii="Arial" w:hAnsi="Arial" w:cs="Arial"/>
                <w:sz w:val="20"/>
                <w:szCs w:val="20"/>
                <w:lang w:eastAsia="en-US"/>
              </w:rPr>
            </w:pPr>
            <w:r w:rsidRPr="00352BFB">
              <w:rPr>
                <w:rFonts w:ascii="Arial" w:hAnsi="Arial" w:cs="Arial"/>
                <w:sz w:val="20"/>
                <w:szCs w:val="20"/>
                <w:lang w:eastAsia="en-US"/>
              </w:rPr>
              <w:t>________________________________</w:t>
            </w:r>
          </w:p>
          <w:p w14:paraId="34D6D04B" w14:textId="77777777" w:rsidR="00352BFB" w:rsidRPr="00352BFB" w:rsidRDefault="00352BFB" w:rsidP="00352BFB">
            <w:pPr>
              <w:spacing w:line="260" w:lineRule="atLeast"/>
              <w:rPr>
                <w:rFonts w:ascii="Arial" w:hAnsi="Arial" w:cs="Arial"/>
                <w:sz w:val="20"/>
                <w:szCs w:val="20"/>
                <w:lang w:eastAsia="en-US"/>
              </w:rPr>
            </w:pPr>
          </w:p>
        </w:tc>
      </w:tr>
    </w:tbl>
    <w:p w14:paraId="4A542A16" w14:textId="77777777" w:rsidR="004258C4" w:rsidRPr="00352BFB" w:rsidRDefault="004258C4" w:rsidP="00352BFB">
      <w:pPr>
        <w:spacing w:line="260" w:lineRule="atLeast"/>
        <w:jc w:val="both"/>
        <w:rPr>
          <w:rFonts w:ascii="Arial" w:hAnsi="Arial" w:cs="Arial"/>
          <w:sz w:val="20"/>
          <w:szCs w:val="20"/>
          <w:lang w:eastAsia="en-US"/>
        </w:rPr>
      </w:pPr>
    </w:p>
    <w:p w14:paraId="19DF6E5A" w14:textId="77777777" w:rsidR="004258C4" w:rsidRPr="00352BFB" w:rsidRDefault="004258C4" w:rsidP="00352BFB">
      <w:pPr>
        <w:spacing w:line="260" w:lineRule="atLeast"/>
        <w:jc w:val="both"/>
        <w:rPr>
          <w:rFonts w:ascii="Arial" w:hAnsi="Arial" w:cs="Arial"/>
          <w:sz w:val="20"/>
          <w:szCs w:val="20"/>
          <w:lang w:eastAsia="en-US"/>
        </w:rPr>
      </w:pPr>
    </w:p>
    <w:p w14:paraId="2B993CCD" w14:textId="77777777" w:rsidR="004258C4" w:rsidRPr="00352BFB" w:rsidRDefault="004258C4" w:rsidP="00352BFB">
      <w:pPr>
        <w:spacing w:line="260" w:lineRule="atLeast"/>
        <w:jc w:val="both"/>
        <w:rPr>
          <w:rFonts w:ascii="Arial" w:hAnsi="Arial" w:cs="Arial"/>
          <w:sz w:val="20"/>
          <w:szCs w:val="20"/>
          <w:lang w:eastAsia="en-US"/>
        </w:rPr>
      </w:pPr>
    </w:p>
    <w:p w14:paraId="30BE509A" w14:textId="77777777" w:rsidR="004258C4" w:rsidRPr="00352BFB" w:rsidRDefault="004258C4" w:rsidP="00352BFB">
      <w:pPr>
        <w:spacing w:line="260" w:lineRule="atLeast"/>
        <w:jc w:val="both"/>
        <w:rPr>
          <w:rFonts w:ascii="Arial" w:hAnsi="Arial" w:cs="Arial"/>
          <w:sz w:val="20"/>
          <w:szCs w:val="20"/>
          <w:lang w:eastAsia="en-US"/>
        </w:rPr>
      </w:pPr>
    </w:p>
    <w:p w14:paraId="1026EC67" w14:textId="77777777" w:rsidR="004258C4" w:rsidRDefault="004258C4" w:rsidP="00E74A6D">
      <w:pPr>
        <w:spacing w:line="260" w:lineRule="atLeast"/>
        <w:jc w:val="both"/>
        <w:rPr>
          <w:rFonts w:ascii="Arial" w:hAnsi="Arial" w:cs="Arial"/>
          <w:sz w:val="20"/>
          <w:szCs w:val="20"/>
          <w:lang w:eastAsia="en-US"/>
        </w:rPr>
      </w:pPr>
    </w:p>
    <w:p w14:paraId="4047F7B2" w14:textId="41901072" w:rsidR="004258C4" w:rsidRDefault="004258C4" w:rsidP="00B51A1D">
      <w:pPr>
        <w:spacing w:line="260" w:lineRule="atLeast"/>
        <w:jc w:val="center"/>
        <w:rPr>
          <w:rFonts w:ascii="Arial" w:hAnsi="Arial" w:cs="Arial"/>
          <w:sz w:val="16"/>
          <w:szCs w:val="16"/>
          <w:lang w:eastAsia="en-US"/>
        </w:rPr>
      </w:pPr>
    </w:p>
    <w:p w14:paraId="4ED3B19E" w14:textId="2B4D7CDF" w:rsidR="007165CD" w:rsidRDefault="007165CD" w:rsidP="00B51A1D">
      <w:pPr>
        <w:spacing w:line="260" w:lineRule="atLeast"/>
        <w:jc w:val="center"/>
        <w:rPr>
          <w:rFonts w:ascii="Arial" w:hAnsi="Arial" w:cs="Arial"/>
          <w:sz w:val="16"/>
          <w:szCs w:val="16"/>
          <w:lang w:eastAsia="en-US"/>
        </w:rPr>
      </w:pPr>
    </w:p>
    <w:p w14:paraId="56BC3E91" w14:textId="5392C6D0" w:rsidR="007165CD" w:rsidRDefault="007165CD" w:rsidP="00B51A1D">
      <w:pPr>
        <w:spacing w:line="260" w:lineRule="atLeast"/>
        <w:jc w:val="center"/>
        <w:rPr>
          <w:rFonts w:ascii="Arial" w:hAnsi="Arial" w:cs="Arial"/>
          <w:sz w:val="16"/>
          <w:szCs w:val="16"/>
          <w:lang w:eastAsia="en-US"/>
        </w:rPr>
      </w:pPr>
    </w:p>
    <w:p w14:paraId="40E1FF64" w14:textId="681D1CBF" w:rsidR="007165CD" w:rsidRDefault="007165CD" w:rsidP="00B51A1D">
      <w:pPr>
        <w:spacing w:line="260" w:lineRule="atLeast"/>
        <w:jc w:val="center"/>
        <w:rPr>
          <w:rFonts w:ascii="Arial" w:hAnsi="Arial" w:cs="Arial"/>
          <w:sz w:val="16"/>
          <w:szCs w:val="16"/>
          <w:lang w:eastAsia="en-US"/>
        </w:rPr>
      </w:pPr>
    </w:p>
    <w:p w14:paraId="3FE4B676" w14:textId="1F8B9F66" w:rsidR="007165CD" w:rsidRDefault="007165CD" w:rsidP="00B51A1D">
      <w:pPr>
        <w:spacing w:line="260" w:lineRule="atLeast"/>
        <w:jc w:val="center"/>
        <w:rPr>
          <w:rFonts w:ascii="Arial" w:hAnsi="Arial" w:cs="Arial"/>
          <w:sz w:val="16"/>
          <w:szCs w:val="16"/>
          <w:lang w:eastAsia="en-US"/>
        </w:rPr>
      </w:pPr>
    </w:p>
    <w:p w14:paraId="4A6ECC7E" w14:textId="64D24670" w:rsidR="007165CD" w:rsidRDefault="007165CD" w:rsidP="00B51A1D">
      <w:pPr>
        <w:spacing w:line="260" w:lineRule="atLeast"/>
        <w:jc w:val="center"/>
        <w:rPr>
          <w:rFonts w:ascii="Arial" w:hAnsi="Arial" w:cs="Arial"/>
          <w:sz w:val="16"/>
          <w:szCs w:val="16"/>
          <w:lang w:eastAsia="en-US"/>
        </w:rPr>
      </w:pPr>
    </w:p>
    <w:p w14:paraId="71E533F7" w14:textId="5E7BA28D" w:rsidR="007165CD" w:rsidRDefault="007165CD" w:rsidP="00B51A1D">
      <w:pPr>
        <w:spacing w:line="260" w:lineRule="atLeast"/>
        <w:jc w:val="center"/>
        <w:rPr>
          <w:rFonts w:ascii="Arial" w:hAnsi="Arial" w:cs="Arial"/>
          <w:sz w:val="16"/>
          <w:szCs w:val="16"/>
          <w:lang w:eastAsia="en-US"/>
        </w:rPr>
      </w:pPr>
    </w:p>
    <w:p w14:paraId="4817F4FB" w14:textId="280423A2" w:rsidR="007165CD" w:rsidRDefault="007165CD" w:rsidP="00B51A1D">
      <w:pPr>
        <w:spacing w:line="260" w:lineRule="atLeast"/>
        <w:jc w:val="center"/>
        <w:rPr>
          <w:rFonts w:ascii="Arial" w:hAnsi="Arial" w:cs="Arial"/>
          <w:sz w:val="16"/>
          <w:szCs w:val="16"/>
          <w:lang w:eastAsia="en-US"/>
        </w:rPr>
      </w:pPr>
    </w:p>
    <w:p w14:paraId="41D7CF99" w14:textId="7066D62A" w:rsidR="007165CD" w:rsidRDefault="007165CD" w:rsidP="00B51A1D">
      <w:pPr>
        <w:spacing w:line="260" w:lineRule="atLeast"/>
        <w:jc w:val="center"/>
        <w:rPr>
          <w:rFonts w:ascii="Arial" w:hAnsi="Arial" w:cs="Arial"/>
          <w:sz w:val="16"/>
          <w:szCs w:val="16"/>
          <w:lang w:eastAsia="en-US"/>
        </w:rPr>
      </w:pPr>
    </w:p>
    <w:p w14:paraId="3433015F" w14:textId="02065871" w:rsidR="007165CD" w:rsidRDefault="007165CD" w:rsidP="00B51A1D">
      <w:pPr>
        <w:spacing w:line="260" w:lineRule="atLeast"/>
        <w:jc w:val="center"/>
        <w:rPr>
          <w:rFonts w:ascii="Arial" w:hAnsi="Arial" w:cs="Arial"/>
          <w:sz w:val="16"/>
          <w:szCs w:val="16"/>
          <w:lang w:eastAsia="en-US"/>
        </w:rPr>
      </w:pPr>
    </w:p>
    <w:p w14:paraId="487B97D4" w14:textId="06938CE7" w:rsidR="007165CD" w:rsidRDefault="007165CD" w:rsidP="00B51A1D">
      <w:pPr>
        <w:spacing w:line="260" w:lineRule="atLeast"/>
        <w:jc w:val="center"/>
        <w:rPr>
          <w:rFonts w:ascii="Arial" w:hAnsi="Arial" w:cs="Arial"/>
          <w:sz w:val="16"/>
          <w:szCs w:val="16"/>
          <w:lang w:eastAsia="en-US"/>
        </w:rPr>
      </w:pPr>
    </w:p>
    <w:p w14:paraId="65913C01" w14:textId="12826BFE" w:rsidR="007165CD" w:rsidRDefault="007165CD" w:rsidP="00B51A1D">
      <w:pPr>
        <w:spacing w:line="260" w:lineRule="atLeast"/>
        <w:jc w:val="center"/>
        <w:rPr>
          <w:rFonts w:ascii="Arial" w:hAnsi="Arial" w:cs="Arial"/>
          <w:sz w:val="16"/>
          <w:szCs w:val="16"/>
          <w:lang w:eastAsia="en-US"/>
        </w:rPr>
      </w:pPr>
    </w:p>
    <w:p w14:paraId="30759ACF" w14:textId="712E32ED" w:rsidR="007165CD" w:rsidRDefault="007165CD" w:rsidP="00B51A1D">
      <w:pPr>
        <w:spacing w:line="260" w:lineRule="atLeast"/>
        <w:jc w:val="center"/>
        <w:rPr>
          <w:rFonts w:ascii="Arial" w:hAnsi="Arial" w:cs="Arial"/>
          <w:sz w:val="16"/>
          <w:szCs w:val="16"/>
          <w:lang w:eastAsia="en-US"/>
        </w:rPr>
      </w:pPr>
    </w:p>
    <w:p w14:paraId="1464A756" w14:textId="59B7C9ED" w:rsidR="007165CD" w:rsidRDefault="007165CD" w:rsidP="00B51A1D">
      <w:pPr>
        <w:spacing w:line="260" w:lineRule="atLeast"/>
        <w:jc w:val="center"/>
        <w:rPr>
          <w:rFonts w:ascii="Arial" w:hAnsi="Arial" w:cs="Arial"/>
          <w:sz w:val="16"/>
          <w:szCs w:val="16"/>
          <w:lang w:eastAsia="en-US"/>
        </w:rPr>
      </w:pPr>
    </w:p>
    <w:p w14:paraId="7ACA6867" w14:textId="1758534B" w:rsidR="007165CD" w:rsidRDefault="007165CD" w:rsidP="00B51A1D">
      <w:pPr>
        <w:spacing w:line="260" w:lineRule="atLeast"/>
        <w:jc w:val="center"/>
        <w:rPr>
          <w:rFonts w:ascii="Arial" w:hAnsi="Arial" w:cs="Arial"/>
          <w:sz w:val="16"/>
          <w:szCs w:val="16"/>
          <w:lang w:eastAsia="en-US"/>
        </w:rPr>
      </w:pPr>
    </w:p>
    <w:p w14:paraId="32801926" w14:textId="402EE439" w:rsidR="007165CD" w:rsidRDefault="007165CD" w:rsidP="00B51A1D">
      <w:pPr>
        <w:spacing w:line="260" w:lineRule="atLeast"/>
        <w:jc w:val="center"/>
        <w:rPr>
          <w:rFonts w:ascii="Arial" w:hAnsi="Arial" w:cs="Arial"/>
          <w:sz w:val="16"/>
          <w:szCs w:val="16"/>
          <w:lang w:eastAsia="en-US"/>
        </w:rPr>
      </w:pPr>
    </w:p>
    <w:p w14:paraId="61F631F3" w14:textId="29C921E8" w:rsidR="007165CD" w:rsidRDefault="007165CD" w:rsidP="00B51A1D">
      <w:pPr>
        <w:spacing w:line="260" w:lineRule="atLeast"/>
        <w:jc w:val="center"/>
        <w:rPr>
          <w:rFonts w:ascii="Arial" w:hAnsi="Arial" w:cs="Arial"/>
          <w:sz w:val="16"/>
          <w:szCs w:val="16"/>
          <w:lang w:eastAsia="en-US"/>
        </w:rPr>
      </w:pPr>
    </w:p>
    <w:p w14:paraId="24268AA3" w14:textId="5936B920" w:rsidR="007165CD" w:rsidRDefault="007165CD" w:rsidP="00B51A1D">
      <w:pPr>
        <w:spacing w:line="260" w:lineRule="atLeast"/>
        <w:jc w:val="center"/>
        <w:rPr>
          <w:rFonts w:ascii="Arial" w:hAnsi="Arial" w:cs="Arial"/>
          <w:sz w:val="16"/>
          <w:szCs w:val="16"/>
          <w:lang w:eastAsia="en-US"/>
        </w:rPr>
      </w:pPr>
    </w:p>
    <w:p w14:paraId="2368ED20" w14:textId="4210DE0E" w:rsidR="007165CD" w:rsidRDefault="007165CD" w:rsidP="00B51A1D">
      <w:pPr>
        <w:spacing w:line="260" w:lineRule="atLeast"/>
        <w:jc w:val="center"/>
        <w:rPr>
          <w:rFonts w:ascii="Arial" w:hAnsi="Arial" w:cs="Arial"/>
          <w:sz w:val="16"/>
          <w:szCs w:val="16"/>
          <w:lang w:eastAsia="en-US"/>
        </w:rPr>
      </w:pPr>
    </w:p>
    <w:p w14:paraId="1C238A17" w14:textId="5638E575" w:rsidR="007165CD" w:rsidRDefault="007165CD" w:rsidP="00B51A1D">
      <w:pPr>
        <w:spacing w:line="260" w:lineRule="atLeast"/>
        <w:jc w:val="center"/>
        <w:rPr>
          <w:rFonts w:ascii="Arial" w:hAnsi="Arial" w:cs="Arial"/>
          <w:sz w:val="16"/>
          <w:szCs w:val="16"/>
          <w:lang w:eastAsia="en-US"/>
        </w:rPr>
      </w:pPr>
    </w:p>
    <w:p w14:paraId="5FC7A9BF" w14:textId="0B7C1090" w:rsidR="007165CD" w:rsidRDefault="007165CD" w:rsidP="00B51A1D">
      <w:pPr>
        <w:spacing w:line="260" w:lineRule="atLeast"/>
        <w:jc w:val="center"/>
        <w:rPr>
          <w:rFonts w:ascii="Arial" w:hAnsi="Arial" w:cs="Arial"/>
          <w:sz w:val="16"/>
          <w:szCs w:val="16"/>
          <w:lang w:eastAsia="en-US"/>
        </w:rPr>
      </w:pPr>
    </w:p>
    <w:p w14:paraId="31942A72" w14:textId="1EF8D0D3" w:rsidR="007165CD" w:rsidRDefault="007165CD" w:rsidP="00B51A1D">
      <w:pPr>
        <w:spacing w:line="260" w:lineRule="atLeast"/>
        <w:jc w:val="center"/>
        <w:rPr>
          <w:rFonts w:ascii="Arial" w:hAnsi="Arial" w:cs="Arial"/>
          <w:sz w:val="16"/>
          <w:szCs w:val="16"/>
          <w:lang w:eastAsia="en-US"/>
        </w:rPr>
      </w:pPr>
    </w:p>
    <w:p w14:paraId="4A6FE6B3" w14:textId="3C3EF44C" w:rsidR="007165CD" w:rsidRDefault="007165CD" w:rsidP="00B51A1D">
      <w:pPr>
        <w:spacing w:line="260" w:lineRule="atLeast"/>
        <w:jc w:val="center"/>
        <w:rPr>
          <w:rFonts w:ascii="Arial" w:hAnsi="Arial" w:cs="Arial"/>
          <w:sz w:val="16"/>
          <w:szCs w:val="16"/>
          <w:lang w:eastAsia="en-US"/>
        </w:rPr>
      </w:pPr>
    </w:p>
    <w:p w14:paraId="562ED42F" w14:textId="720BC276" w:rsidR="007165CD" w:rsidRDefault="007165CD" w:rsidP="00B51A1D">
      <w:pPr>
        <w:spacing w:line="260" w:lineRule="atLeast"/>
        <w:jc w:val="center"/>
        <w:rPr>
          <w:rFonts w:ascii="Arial" w:hAnsi="Arial" w:cs="Arial"/>
          <w:sz w:val="16"/>
          <w:szCs w:val="16"/>
          <w:lang w:eastAsia="en-US"/>
        </w:rPr>
      </w:pPr>
    </w:p>
    <w:p w14:paraId="483023C0" w14:textId="0FEB5350" w:rsidR="007165CD" w:rsidRDefault="007165CD" w:rsidP="00B51A1D">
      <w:pPr>
        <w:spacing w:line="260" w:lineRule="atLeast"/>
        <w:jc w:val="center"/>
        <w:rPr>
          <w:rFonts w:ascii="Arial" w:hAnsi="Arial" w:cs="Arial"/>
          <w:sz w:val="16"/>
          <w:szCs w:val="16"/>
          <w:lang w:eastAsia="en-US"/>
        </w:rPr>
      </w:pPr>
    </w:p>
    <w:p w14:paraId="51E7E2A0" w14:textId="1CC4B901" w:rsidR="007165CD" w:rsidRDefault="007165CD" w:rsidP="00B51A1D">
      <w:pPr>
        <w:spacing w:line="260" w:lineRule="atLeast"/>
        <w:jc w:val="center"/>
        <w:rPr>
          <w:rFonts w:ascii="Arial" w:hAnsi="Arial" w:cs="Arial"/>
          <w:sz w:val="16"/>
          <w:szCs w:val="16"/>
          <w:lang w:eastAsia="en-US"/>
        </w:rPr>
      </w:pPr>
    </w:p>
    <w:p w14:paraId="41FA15A8" w14:textId="76FE374B" w:rsidR="007165CD" w:rsidRDefault="007165CD" w:rsidP="00B51A1D">
      <w:pPr>
        <w:spacing w:line="260" w:lineRule="atLeast"/>
        <w:jc w:val="center"/>
        <w:rPr>
          <w:rFonts w:ascii="Arial" w:hAnsi="Arial" w:cs="Arial"/>
          <w:sz w:val="16"/>
          <w:szCs w:val="16"/>
          <w:lang w:eastAsia="en-US"/>
        </w:rPr>
      </w:pPr>
    </w:p>
    <w:p w14:paraId="119C2160" w14:textId="73AB06A7" w:rsidR="007165CD" w:rsidRDefault="007165CD" w:rsidP="00B51A1D">
      <w:pPr>
        <w:spacing w:line="260" w:lineRule="atLeast"/>
        <w:jc w:val="center"/>
        <w:rPr>
          <w:rFonts w:ascii="Arial" w:hAnsi="Arial" w:cs="Arial"/>
          <w:sz w:val="16"/>
          <w:szCs w:val="16"/>
          <w:lang w:eastAsia="en-US"/>
        </w:rPr>
      </w:pPr>
    </w:p>
    <w:p w14:paraId="032B3C98" w14:textId="3E258379" w:rsidR="007165CD" w:rsidRDefault="007165CD" w:rsidP="00B51A1D">
      <w:pPr>
        <w:spacing w:line="260" w:lineRule="atLeast"/>
        <w:jc w:val="center"/>
        <w:rPr>
          <w:rFonts w:ascii="Arial" w:hAnsi="Arial" w:cs="Arial"/>
          <w:sz w:val="16"/>
          <w:szCs w:val="16"/>
          <w:lang w:eastAsia="en-US"/>
        </w:rPr>
      </w:pPr>
    </w:p>
    <w:p w14:paraId="40317C51" w14:textId="669C2B60" w:rsidR="007165CD" w:rsidRDefault="007165CD" w:rsidP="00B51A1D">
      <w:pPr>
        <w:spacing w:line="260" w:lineRule="atLeast"/>
        <w:jc w:val="center"/>
        <w:rPr>
          <w:rFonts w:ascii="Arial" w:hAnsi="Arial" w:cs="Arial"/>
          <w:sz w:val="16"/>
          <w:szCs w:val="16"/>
          <w:lang w:eastAsia="en-US"/>
        </w:rPr>
      </w:pPr>
    </w:p>
    <w:p w14:paraId="1038FE42" w14:textId="30159D77" w:rsidR="007165CD" w:rsidRDefault="007165CD" w:rsidP="00B51A1D">
      <w:pPr>
        <w:spacing w:line="260" w:lineRule="atLeast"/>
        <w:jc w:val="center"/>
        <w:rPr>
          <w:rFonts w:ascii="Arial" w:hAnsi="Arial" w:cs="Arial"/>
          <w:sz w:val="16"/>
          <w:szCs w:val="16"/>
          <w:lang w:eastAsia="en-US"/>
        </w:rPr>
      </w:pPr>
    </w:p>
    <w:p w14:paraId="4846B153" w14:textId="46FEAAC5" w:rsidR="007165CD" w:rsidRDefault="007165CD" w:rsidP="00B51A1D">
      <w:pPr>
        <w:spacing w:line="260" w:lineRule="atLeast"/>
        <w:jc w:val="center"/>
        <w:rPr>
          <w:rFonts w:ascii="Arial" w:hAnsi="Arial" w:cs="Arial"/>
          <w:sz w:val="16"/>
          <w:szCs w:val="16"/>
          <w:lang w:eastAsia="en-US"/>
        </w:rPr>
      </w:pPr>
    </w:p>
    <w:p w14:paraId="32EA31D1" w14:textId="77777777" w:rsidR="007165CD" w:rsidRDefault="007165CD" w:rsidP="00B51A1D">
      <w:pPr>
        <w:spacing w:line="260" w:lineRule="atLeast"/>
        <w:jc w:val="center"/>
        <w:rPr>
          <w:rFonts w:ascii="Arial" w:hAnsi="Arial" w:cs="Arial"/>
          <w:sz w:val="16"/>
          <w:szCs w:val="16"/>
          <w:lang w:eastAsia="en-US"/>
        </w:rPr>
      </w:pPr>
    </w:p>
    <w:p w14:paraId="6873FD30" w14:textId="5E44BBCA" w:rsidR="00683CE7" w:rsidRDefault="00683CE7" w:rsidP="00E74A6D">
      <w:pPr>
        <w:spacing w:line="260" w:lineRule="atLeast"/>
        <w:jc w:val="both"/>
        <w:rPr>
          <w:rFonts w:ascii="Arial" w:hAnsi="Arial" w:cs="Arial"/>
          <w:b/>
          <w:bCs/>
          <w:sz w:val="20"/>
          <w:szCs w:val="20"/>
          <w:lang w:eastAsia="en-US"/>
        </w:rPr>
      </w:pPr>
    </w:p>
    <w:p w14:paraId="44C50F7A" w14:textId="259AF312"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E24521">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56EF8A85"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3EA1E9EE" w14:textId="77777777" w:rsidR="00AF7209" w:rsidRPr="00AF7209" w:rsidRDefault="00AF7209" w:rsidP="00AF7209">
      <w:pPr>
        <w:suppressAutoHyphens/>
        <w:spacing w:line="260" w:lineRule="atLeast"/>
        <w:rPr>
          <w:rFonts w:ascii="Arial" w:hAnsi="Arial" w:cs="Arial"/>
          <w:sz w:val="16"/>
          <w:szCs w:val="16"/>
          <w:lang w:eastAsia="ar-SA"/>
        </w:rPr>
      </w:pPr>
    </w:p>
    <w:p w14:paraId="649832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3DD9B09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3591DC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6CD80B3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34535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6D6D25C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F4E93C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548880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3AC14B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4BA3ED6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AD6527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B2784B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61B2B5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0B5A475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16F274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4042866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2A7BA0" w14:textId="77777777" w:rsidR="00A74B5C" w:rsidRPr="00227D0A" w:rsidRDefault="00AF7209" w:rsidP="00F52B40">
      <w:pPr>
        <w:spacing w:line="260" w:lineRule="atLeast"/>
        <w:jc w:val="both"/>
        <w:rPr>
          <w:rFonts w:ascii="Arial" w:hAnsi="Arial" w:cs="Arial"/>
          <w:b/>
          <w:bCs/>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A74B5C" w:rsidRPr="00227D0A">
        <w:rPr>
          <w:rFonts w:ascii="Arial" w:hAnsi="Arial" w:cs="Arial"/>
          <w:i/>
          <w:sz w:val="16"/>
          <w:szCs w:val="16"/>
          <w:lang w:eastAsia="ar-SA"/>
        </w:rPr>
        <w:t xml:space="preserve"> </w:t>
      </w:r>
      <w:r w:rsidR="00F52B40" w:rsidRPr="00227D0A">
        <w:rPr>
          <w:rFonts w:ascii="Arial" w:hAnsi="Arial" w:cs="Arial"/>
          <w:i/>
          <w:sz w:val="16"/>
          <w:szCs w:val="16"/>
          <w:lang w:eastAsia="ar-SA"/>
        </w:rPr>
        <w:t>»</w:t>
      </w:r>
      <w:r w:rsidR="00A009F7" w:rsidRPr="00A009F7">
        <w:rPr>
          <w:rFonts w:ascii="Arial" w:hAnsi="Arial" w:cs="Arial"/>
          <w:b/>
          <w:i/>
          <w:sz w:val="16"/>
          <w:szCs w:val="16"/>
          <w:lang w:eastAsia="ar-SA"/>
        </w:rPr>
        <w:t>Zagotavljanje vzdrževanja osveženih izvornih podatkov sledi vozil</w:t>
      </w:r>
      <w:r w:rsidR="00F1771F" w:rsidRPr="00227D0A">
        <w:rPr>
          <w:rFonts w:ascii="Arial" w:hAnsi="Arial" w:cs="Arial"/>
          <w:b/>
          <w:i/>
          <w:sz w:val="16"/>
          <w:szCs w:val="16"/>
          <w:lang w:eastAsia="ar-SA"/>
        </w:rPr>
        <w:t>«</w:t>
      </w:r>
    </w:p>
    <w:p w14:paraId="1FD5860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83EA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ZNESEK IN VALUTA: </w:t>
      </w:r>
      <w:r w:rsidR="001C589B" w:rsidRPr="00227D0A">
        <w:rPr>
          <w:rFonts w:ascii="Arial" w:hAnsi="Arial" w:cs="Arial"/>
          <w:b/>
          <w:sz w:val="16"/>
          <w:szCs w:val="16"/>
          <w:lang w:eastAsia="ar-SA"/>
        </w:rPr>
        <w:t>5</w:t>
      </w:r>
      <w:r w:rsidRPr="00227D0A">
        <w:rPr>
          <w:rFonts w:ascii="Arial" w:hAnsi="Arial" w:cs="Arial"/>
          <w:b/>
          <w:sz w:val="16"/>
          <w:szCs w:val="16"/>
          <w:lang w:eastAsia="ar-SA"/>
        </w:rPr>
        <w:t>.</w:t>
      </w:r>
      <w:r w:rsidR="00504627" w:rsidRPr="00227D0A">
        <w:rPr>
          <w:rFonts w:ascii="Arial" w:hAnsi="Arial" w:cs="Arial"/>
          <w:b/>
          <w:sz w:val="16"/>
          <w:szCs w:val="16"/>
          <w:lang w:eastAsia="ar-SA"/>
        </w:rPr>
        <w:t>0</w:t>
      </w:r>
      <w:r w:rsidRPr="00227D0A">
        <w:rPr>
          <w:rFonts w:ascii="Arial" w:hAnsi="Arial" w:cs="Arial"/>
          <w:b/>
          <w:sz w:val="16"/>
          <w:szCs w:val="16"/>
          <w:lang w:eastAsia="ar-SA"/>
        </w:rPr>
        <w:t>00,00 EUR</w:t>
      </w:r>
      <w:r w:rsidRPr="00227D0A">
        <w:rPr>
          <w:rFonts w:ascii="Arial" w:hAnsi="Arial" w:cs="Arial"/>
          <w:sz w:val="16"/>
          <w:szCs w:val="16"/>
          <w:lang w:eastAsia="ar-SA"/>
        </w:rPr>
        <w:t xml:space="preserve"> </w:t>
      </w:r>
    </w:p>
    <w:p w14:paraId="28B8B15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0779AB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1778197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5764ED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6BB48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9E0D6A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719817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BF828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380058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005E7AB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3979E0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2A96EFB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7791B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51E80A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E39AE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ED1FEB" w14:textId="77777777" w:rsidR="00AF7209" w:rsidRPr="00227D0A" w:rsidRDefault="00AF7209" w:rsidP="00AF7209">
      <w:pPr>
        <w:suppressAutoHyphens/>
        <w:spacing w:line="260" w:lineRule="atLeast"/>
        <w:jc w:val="both"/>
        <w:rPr>
          <w:rFonts w:ascii="Arial" w:hAnsi="Arial" w:cs="Arial"/>
          <w:sz w:val="16"/>
          <w:szCs w:val="16"/>
          <w:lang w:eastAsia="ar-SA"/>
        </w:rPr>
      </w:pPr>
    </w:p>
    <w:p w14:paraId="64EE5482"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62CECC6" w14:textId="77777777" w:rsidR="00AF7209" w:rsidRPr="00227D0A" w:rsidRDefault="00AF7209" w:rsidP="00DF443B">
      <w:pPr>
        <w:numPr>
          <w:ilvl w:val="0"/>
          <w:numId w:val="23"/>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248430D6" w14:textId="77777777" w:rsidR="00AF7209" w:rsidRPr="00227D0A" w:rsidRDefault="00AF7209" w:rsidP="00DF443B">
      <w:pPr>
        <w:numPr>
          <w:ilvl w:val="0"/>
          <w:numId w:val="23"/>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7E525176" w14:textId="77777777" w:rsidR="00AF7209" w:rsidRPr="00227D0A" w:rsidRDefault="00AF7209" w:rsidP="00DF443B">
      <w:pPr>
        <w:numPr>
          <w:ilvl w:val="0"/>
          <w:numId w:val="23"/>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70C2643" w14:textId="77777777" w:rsidR="00AF7209" w:rsidRPr="00227D0A" w:rsidRDefault="00AF7209" w:rsidP="00DF443B">
      <w:pPr>
        <w:numPr>
          <w:ilvl w:val="0"/>
          <w:numId w:val="23"/>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p>
    <w:p w14:paraId="68249EB2" w14:textId="77777777" w:rsidR="00227D0A" w:rsidRDefault="00227D0A" w:rsidP="00AF7209">
      <w:pPr>
        <w:suppressAutoHyphens/>
        <w:spacing w:line="260" w:lineRule="atLeast"/>
        <w:jc w:val="both"/>
        <w:rPr>
          <w:rFonts w:ascii="Arial" w:hAnsi="Arial" w:cs="Arial"/>
          <w:sz w:val="16"/>
          <w:szCs w:val="16"/>
          <w:lang w:eastAsia="ar-SA"/>
        </w:rPr>
      </w:pPr>
    </w:p>
    <w:p w14:paraId="5FE90202"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08FEDD6C" w14:textId="77777777" w:rsidR="00AF7209" w:rsidRPr="00227D0A" w:rsidRDefault="00AF7209" w:rsidP="00AF7209">
      <w:pPr>
        <w:suppressAutoHyphens/>
        <w:spacing w:line="260" w:lineRule="atLeast"/>
        <w:jc w:val="both"/>
        <w:rPr>
          <w:rFonts w:ascii="Arial" w:hAnsi="Arial" w:cs="Arial"/>
          <w:sz w:val="16"/>
          <w:szCs w:val="16"/>
          <w:lang w:eastAsia="ar-SA"/>
        </w:rPr>
      </w:pPr>
    </w:p>
    <w:p w14:paraId="348131C8"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5B5F8C5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96BDE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100A69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5D3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91D1FC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D59636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947F44F"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68745EE0"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BE3FA2">
        <w:rPr>
          <w:rFonts w:ascii="Arial" w:hAnsi="Arial" w:cs="Arial"/>
          <w:sz w:val="16"/>
          <w:szCs w:val="16"/>
          <w:lang w:eastAsia="ar-SA"/>
        </w:rPr>
      </w:r>
      <w:r w:rsidR="00BE3FA2">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368B1F5" w14:textId="77777777" w:rsidR="00080025" w:rsidRPr="00227D0A" w:rsidRDefault="00080025" w:rsidP="00E74A6D">
      <w:pPr>
        <w:spacing w:line="288" w:lineRule="auto"/>
        <w:rPr>
          <w:rFonts w:ascii="Arial" w:hAnsi="Arial" w:cs="Arial"/>
          <w:sz w:val="16"/>
          <w:szCs w:val="16"/>
          <w:lang w:eastAsia="en-US"/>
        </w:rPr>
      </w:pPr>
    </w:p>
    <w:p w14:paraId="727FE422" w14:textId="77777777" w:rsidR="00943CF2" w:rsidRDefault="00943CF2" w:rsidP="00E74A6D">
      <w:pPr>
        <w:spacing w:line="288" w:lineRule="auto"/>
        <w:rPr>
          <w:rFonts w:ascii="Arial" w:hAnsi="Arial" w:cs="Arial"/>
          <w:sz w:val="20"/>
          <w:szCs w:val="20"/>
          <w:lang w:eastAsia="en-US"/>
        </w:rPr>
      </w:pPr>
    </w:p>
    <w:p w14:paraId="2F5FEE47" w14:textId="77777777" w:rsidR="00D04BE8" w:rsidRDefault="00D04BE8" w:rsidP="00E74A6D">
      <w:pPr>
        <w:spacing w:line="288" w:lineRule="auto"/>
        <w:rPr>
          <w:rFonts w:ascii="Arial" w:hAnsi="Arial" w:cs="Arial"/>
          <w:sz w:val="20"/>
          <w:szCs w:val="20"/>
          <w:lang w:eastAsia="en-US"/>
        </w:rPr>
      </w:pPr>
    </w:p>
    <w:p w14:paraId="0E44F270" w14:textId="77777777" w:rsidR="00D04BE8" w:rsidRDefault="00D04BE8" w:rsidP="00E74A6D">
      <w:pPr>
        <w:spacing w:line="288" w:lineRule="auto"/>
        <w:rPr>
          <w:rFonts w:ascii="Arial" w:hAnsi="Arial" w:cs="Arial"/>
          <w:sz w:val="20"/>
          <w:szCs w:val="20"/>
          <w:lang w:eastAsia="en-US"/>
        </w:rPr>
      </w:pPr>
    </w:p>
    <w:p w14:paraId="06156199" w14:textId="77777777" w:rsidR="00D04BE8" w:rsidRDefault="00D04BE8" w:rsidP="00E74A6D">
      <w:pPr>
        <w:spacing w:line="288" w:lineRule="auto"/>
        <w:rPr>
          <w:rFonts w:ascii="Arial" w:hAnsi="Arial" w:cs="Arial"/>
          <w:sz w:val="20"/>
          <w:szCs w:val="20"/>
          <w:lang w:eastAsia="en-US"/>
        </w:rPr>
      </w:pPr>
    </w:p>
    <w:p w14:paraId="7D4DD2D1" w14:textId="77777777" w:rsidR="00D04BE8" w:rsidRDefault="00D04BE8" w:rsidP="00E74A6D">
      <w:pPr>
        <w:spacing w:line="288" w:lineRule="auto"/>
        <w:rPr>
          <w:rFonts w:ascii="Arial" w:hAnsi="Arial" w:cs="Arial"/>
          <w:sz w:val="20"/>
          <w:szCs w:val="20"/>
          <w:lang w:eastAsia="en-US"/>
        </w:rPr>
      </w:pPr>
    </w:p>
    <w:p w14:paraId="2D9D8A85" w14:textId="77777777" w:rsidR="00D04BE8" w:rsidRDefault="00D04BE8" w:rsidP="00E74A6D">
      <w:pPr>
        <w:spacing w:line="288" w:lineRule="auto"/>
        <w:rPr>
          <w:rFonts w:ascii="Arial" w:hAnsi="Arial" w:cs="Arial"/>
          <w:sz w:val="20"/>
          <w:szCs w:val="20"/>
          <w:lang w:eastAsia="en-US"/>
        </w:rPr>
      </w:pPr>
    </w:p>
    <w:p w14:paraId="0FD7EE0E" w14:textId="77777777" w:rsidR="00D04BE8" w:rsidRDefault="00D04BE8" w:rsidP="00E74A6D">
      <w:pPr>
        <w:spacing w:line="288" w:lineRule="auto"/>
        <w:rPr>
          <w:rFonts w:ascii="Arial" w:hAnsi="Arial" w:cs="Arial"/>
          <w:sz w:val="20"/>
          <w:szCs w:val="20"/>
          <w:lang w:eastAsia="en-US"/>
        </w:rPr>
      </w:pPr>
    </w:p>
    <w:p w14:paraId="69D44B7A" w14:textId="77777777" w:rsidR="00D04BE8" w:rsidRDefault="00D04BE8" w:rsidP="00E74A6D">
      <w:pPr>
        <w:spacing w:line="288" w:lineRule="auto"/>
        <w:rPr>
          <w:rFonts w:ascii="Arial" w:hAnsi="Arial" w:cs="Arial"/>
          <w:sz w:val="20"/>
          <w:szCs w:val="20"/>
          <w:lang w:eastAsia="en-US"/>
        </w:rPr>
      </w:pPr>
    </w:p>
    <w:p w14:paraId="10607099" w14:textId="77777777" w:rsidR="00D04BE8" w:rsidRDefault="00D04BE8" w:rsidP="00E74A6D">
      <w:pPr>
        <w:spacing w:line="288" w:lineRule="auto"/>
        <w:rPr>
          <w:rFonts w:ascii="Arial" w:hAnsi="Arial" w:cs="Arial"/>
          <w:sz w:val="20"/>
          <w:szCs w:val="20"/>
          <w:lang w:eastAsia="en-US"/>
        </w:rPr>
      </w:pPr>
    </w:p>
    <w:p w14:paraId="5ECC58EC" w14:textId="77777777" w:rsidR="00D04BE8" w:rsidRDefault="00D04BE8" w:rsidP="00E74A6D">
      <w:pPr>
        <w:spacing w:line="288" w:lineRule="auto"/>
        <w:rPr>
          <w:rFonts w:ascii="Arial" w:hAnsi="Arial" w:cs="Arial"/>
          <w:sz w:val="20"/>
          <w:szCs w:val="20"/>
          <w:lang w:eastAsia="en-US"/>
        </w:rPr>
      </w:pPr>
    </w:p>
    <w:p w14:paraId="607C508A" w14:textId="77777777" w:rsidR="00D04BE8" w:rsidRDefault="00D04BE8" w:rsidP="00E74A6D">
      <w:pPr>
        <w:spacing w:line="288" w:lineRule="auto"/>
        <w:rPr>
          <w:rFonts w:ascii="Arial" w:hAnsi="Arial" w:cs="Arial"/>
          <w:sz w:val="20"/>
          <w:szCs w:val="20"/>
          <w:lang w:eastAsia="en-US"/>
        </w:rPr>
      </w:pPr>
    </w:p>
    <w:p w14:paraId="1C2AB32C" w14:textId="77777777" w:rsidR="00D04BE8" w:rsidRDefault="00D04BE8" w:rsidP="00E74A6D">
      <w:pPr>
        <w:spacing w:line="288" w:lineRule="auto"/>
        <w:rPr>
          <w:rFonts w:ascii="Arial" w:hAnsi="Arial" w:cs="Arial"/>
          <w:sz w:val="20"/>
          <w:szCs w:val="20"/>
          <w:lang w:eastAsia="en-US"/>
        </w:rPr>
      </w:pPr>
    </w:p>
    <w:p w14:paraId="2D286E2F" w14:textId="77777777" w:rsidR="00D04BE8" w:rsidRDefault="00D04BE8" w:rsidP="00E74A6D">
      <w:pPr>
        <w:spacing w:line="288" w:lineRule="auto"/>
        <w:rPr>
          <w:rFonts w:ascii="Arial" w:hAnsi="Arial" w:cs="Arial"/>
          <w:sz w:val="20"/>
          <w:szCs w:val="20"/>
          <w:lang w:eastAsia="en-US"/>
        </w:rPr>
      </w:pPr>
    </w:p>
    <w:p w14:paraId="0317DAB1" w14:textId="77777777" w:rsidR="00D04BE8" w:rsidRDefault="00D04BE8" w:rsidP="00E74A6D">
      <w:pPr>
        <w:spacing w:line="288" w:lineRule="auto"/>
        <w:rPr>
          <w:rFonts w:ascii="Arial" w:hAnsi="Arial" w:cs="Arial"/>
          <w:sz w:val="20"/>
          <w:szCs w:val="20"/>
          <w:lang w:eastAsia="en-US"/>
        </w:rPr>
      </w:pPr>
    </w:p>
    <w:p w14:paraId="452D7511" w14:textId="77777777" w:rsidR="00D04BE8" w:rsidRDefault="00D04BE8" w:rsidP="00E74A6D">
      <w:pPr>
        <w:spacing w:line="288" w:lineRule="auto"/>
        <w:rPr>
          <w:rFonts w:ascii="Arial" w:hAnsi="Arial" w:cs="Arial"/>
          <w:sz w:val="20"/>
          <w:szCs w:val="20"/>
          <w:lang w:eastAsia="en-US"/>
        </w:rPr>
      </w:pPr>
    </w:p>
    <w:p w14:paraId="7BF0F2ED" w14:textId="77777777" w:rsidR="00D04BE8" w:rsidRDefault="00D04BE8" w:rsidP="00E74A6D">
      <w:pPr>
        <w:spacing w:line="288" w:lineRule="auto"/>
        <w:rPr>
          <w:rFonts w:ascii="Arial" w:hAnsi="Arial" w:cs="Arial"/>
          <w:sz w:val="20"/>
          <w:szCs w:val="20"/>
          <w:lang w:eastAsia="en-US"/>
        </w:rPr>
      </w:pPr>
    </w:p>
    <w:p w14:paraId="65A47890" w14:textId="77777777" w:rsidR="00D04BE8" w:rsidRDefault="00D04BE8" w:rsidP="00E74A6D">
      <w:pPr>
        <w:spacing w:line="288" w:lineRule="auto"/>
        <w:rPr>
          <w:rFonts w:ascii="Arial" w:hAnsi="Arial" w:cs="Arial"/>
          <w:sz w:val="20"/>
          <w:szCs w:val="20"/>
          <w:lang w:eastAsia="en-US"/>
        </w:rPr>
      </w:pPr>
    </w:p>
    <w:p w14:paraId="71B21FED" w14:textId="77777777" w:rsidR="00D04BE8" w:rsidRDefault="00D04BE8" w:rsidP="00E74A6D">
      <w:pPr>
        <w:spacing w:line="288" w:lineRule="auto"/>
        <w:rPr>
          <w:rFonts w:ascii="Arial" w:hAnsi="Arial" w:cs="Arial"/>
          <w:sz w:val="20"/>
          <w:szCs w:val="20"/>
          <w:lang w:eastAsia="en-US"/>
        </w:rPr>
      </w:pPr>
    </w:p>
    <w:p w14:paraId="597FAB5A" w14:textId="77777777" w:rsidR="00D04BE8" w:rsidRDefault="00D04BE8" w:rsidP="00E74A6D">
      <w:pPr>
        <w:spacing w:line="288" w:lineRule="auto"/>
        <w:rPr>
          <w:rFonts w:ascii="Arial" w:hAnsi="Arial" w:cs="Arial"/>
          <w:sz w:val="20"/>
          <w:szCs w:val="20"/>
          <w:lang w:eastAsia="en-US"/>
        </w:rPr>
      </w:pPr>
    </w:p>
    <w:p w14:paraId="11DD7709" w14:textId="77777777" w:rsidR="00D04BE8" w:rsidRDefault="00D04BE8" w:rsidP="00E74A6D">
      <w:pPr>
        <w:spacing w:line="288" w:lineRule="auto"/>
        <w:rPr>
          <w:rFonts w:ascii="Arial" w:hAnsi="Arial" w:cs="Arial"/>
          <w:sz w:val="20"/>
          <w:szCs w:val="20"/>
          <w:lang w:eastAsia="en-US"/>
        </w:rPr>
      </w:pPr>
    </w:p>
    <w:p w14:paraId="782C57DA" w14:textId="77777777" w:rsidR="00D04BE8" w:rsidRDefault="00D04BE8" w:rsidP="00E74A6D">
      <w:pPr>
        <w:spacing w:line="288" w:lineRule="auto"/>
        <w:rPr>
          <w:rFonts w:ascii="Arial" w:hAnsi="Arial" w:cs="Arial"/>
          <w:sz w:val="20"/>
          <w:szCs w:val="20"/>
          <w:lang w:eastAsia="en-US"/>
        </w:rPr>
      </w:pPr>
    </w:p>
    <w:p w14:paraId="58334041" w14:textId="77777777" w:rsidR="00D04BE8" w:rsidRDefault="00D04BE8" w:rsidP="00E74A6D">
      <w:pPr>
        <w:spacing w:line="288" w:lineRule="auto"/>
        <w:rPr>
          <w:rFonts w:ascii="Arial" w:hAnsi="Arial" w:cs="Arial"/>
          <w:sz w:val="20"/>
          <w:szCs w:val="20"/>
          <w:lang w:eastAsia="en-US"/>
        </w:rPr>
      </w:pPr>
    </w:p>
    <w:p w14:paraId="4134D368" w14:textId="77777777" w:rsidR="00D04BE8" w:rsidRDefault="00D04BE8" w:rsidP="00E74A6D">
      <w:pPr>
        <w:spacing w:line="288" w:lineRule="auto"/>
        <w:rPr>
          <w:rFonts w:ascii="Arial" w:hAnsi="Arial" w:cs="Arial"/>
          <w:sz w:val="20"/>
          <w:szCs w:val="20"/>
          <w:lang w:eastAsia="en-US"/>
        </w:rPr>
      </w:pPr>
    </w:p>
    <w:p w14:paraId="229F15CC" w14:textId="77777777" w:rsidR="00D04BE8" w:rsidRDefault="00D04BE8" w:rsidP="00E74A6D">
      <w:pPr>
        <w:spacing w:line="288" w:lineRule="auto"/>
        <w:rPr>
          <w:rFonts w:ascii="Arial" w:hAnsi="Arial" w:cs="Arial"/>
          <w:sz w:val="20"/>
          <w:szCs w:val="20"/>
          <w:lang w:eastAsia="en-US"/>
        </w:rPr>
      </w:pPr>
    </w:p>
    <w:p w14:paraId="4C1404DB" w14:textId="77777777" w:rsidR="00D04BE8" w:rsidRDefault="00D04BE8" w:rsidP="00E74A6D">
      <w:pPr>
        <w:spacing w:line="288" w:lineRule="auto"/>
        <w:rPr>
          <w:rFonts w:ascii="Arial" w:hAnsi="Arial" w:cs="Arial"/>
          <w:sz w:val="20"/>
          <w:szCs w:val="20"/>
          <w:lang w:eastAsia="en-US"/>
        </w:rPr>
      </w:pPr>
    </w:p>
    <w:p w14:paraId="370B25EB" w14:textId="77777777" w:rsidR="00D04BE8" w:rsidRDefault="00D04BE8" w:rsidP="00E74A6D">
      <w:pPr>
        <w:spacing w:line="288" w:lineRule="auto"/>
        <w:rPr>
          <w:rFonts w:ascii="Arial" w:hAnsi="Arial" w:cs="Arial"/>
          <w:sz w:val="20"/>
          <w:szCs w:val="20"/>
          <w:lang w:eastAsia="en-US"/>
        </w:rPr>
      </w:pPr>
    </w:p>
    <w:p w14:paraId="41BA727A" w14:textId="77777777" w:rsidR="00D04BE8" w:rsidRDefault="00D04BE8" w:rsidP="00E74A6D">
      <w:pPr>
        <w:spacing w:line="288" w:lineRule="auto"/>
        <w:rPr>
          <w:rFonts w:ascii="Arial" w:hAnsi="Arial" w:cs="Arial"/>
          <w:sz w:val="20"/>
          <w:szCs w:val="20"/>
          <w:lang w:eastAsia="en-US"/>
        </w:rPr>
      </w:pPr>
    </w:p>
    <w:p w14:paraId="28C67E73" w14:textId="77777777" w:rsidR="000D1F30" w:rsidRDefault="000D1F30" w:rsidP="00E74A6D">
      <w:pPr>
        <w:spacing w:line="288" w:lineRule="auto"/>
        <w:rPr>
          <w:rFonts w:ascii="Arial" w:hAnsi="Arial" w:cs="Arial"/>
          <w:sz w:val="20"/>
          <w:szCs w:val="20"/>
          <w:lang w:eastAsia="en-US"/>
        </w:rPr>
      </w:pPr>
    </w:p>
    <w:p w14:paraId="61EDCA3B" w14:textId="77777777" w:rsidR="00227D0A" w:rsidRDefault="00227D0A" w:rsidP="00E74A6D">
      <w:pPr>
        <w:spacing w:line="288" w:lineRule="auto"/>
        <w:rPr>
          <w:rFonts w:ascii="Arial" w:hAnsi="Arial" w:cs="Arial"/>
          <w:sz w:val="20"/>
          <w:szCs w:val="20"/>
          <w:lang w:eastAsia="en-US"/>
        </w:rPr>
      </w:pPr>
    </w:p>
    <w:p w14:paraId="7A742C12" w14:textId="77777777" w:rsidR="00227D0A" w:rsidRDefault="00227D0A" w:rsidP="00E74A6D">
      <w:pPr>
        <w:spacing w:line="288" w:lineRule="auto"/>
        <w:rPr>
          <w:rFonts w:ascii="Arial" w:hAnsi="Arial" w:cs="Arial"/>
          <w:sz w:val="20"/>
          <w:szCs w:val="20"/>
          <w:lang w:eastAsia="en-US"/>
        </w:rPr>
      </w:pPr>
    </w:p>
    <w:p w14:paraId="55CBAB4B" w14:textId="2CC70FA5" w:rsidR="00227D0A" w:rsidRDefault="00227D0A" w:rsidP="00E74A6D">
      <w:pPr>
        <w:spacing w:line="288" w:lineRule="auto"/>
        <w:rPr>
          <w:rFonts w:ascii="Arial" w:hAnsi="Arial" w:cs="Arial"/>
          <w:sz w:val="20"/>
          <w:szCs w:val="20"/>
          <w:lang w:eastAsia="en-US"/>
        </w:rPr>
      </w:pPr>
    </w:p>
    <w:p w14:paraId="6BB002E2" w14:textId="17322F45" w:rsidR="007165CD" w:rsidRDefault="007165CD" w:rsidP="00E74A6D">
      <w:pPr>
        <w:spacing w:line="288" w:lineRule="auto"/>
        <w:rPr>
          <w:rFonts w:ascii="Arial" w:hAnsi="Arial" w:cs="Arial"/>
          <w:sz w:val="20"/>
          <w:szCs w:val="20"/>
          <w:lang w:eastAsia="en-US"/>
        </w:rPr>
      </w:pPr>
    </w:p>
    <w:p w14:paraId="7B4C3212" w14:textId="77777777" w:rsidR="007165CD" w:rsidRDefault="007165CD" w:rsidP="00E74A6D">
      <w:pPr>
        <w:spacing w:line="288" w:lineRule="auto"/>
        <w:rPr>
          <w:rFonts w:ascii="Arial" w:hAnsi="Arial" w:cs="Arial"/>
          <w:sz w:val="20"/>
          <w:szCs w:val="20"/>
          <w:lang w:eastAsia="en-US"/>
        </w:rPr>
      </w:pPr>
    </w:p>
    <w:p w14:paraId="017746B9" w14:textId="77777777" w:rsidR="00227D0A" w:rsidRDefault="00227D0A" w:rsidP="00E74A6D">
      <w:pPr>
        <w:spacing w:line="288" w:lineRule="auto"/>
        <w:rPr>
          <w:rFonts w:ascii="Arial" w:hAnsi="Arial" w:cs="Arial"/>
          <w:sz w:val="20"/>
          <w:szCs w:val="20"/>
          <w:lang w:eastAsia="en-US"/>
        </w:rPr>
      </w:pPr>
    </w:p>
    <w:p w14:paraId="57E0DEF4" w14:textId="77777777" w:rsidR="00227D0A" w:rsidRDefault="00227D0A" w:rsidP="00E74A6D">
      <w:pPr>
        <w:spacing w:line="288" w:lineRule="auto"/>
        <w:rPr>
          <w:rFonts w:ascii="Arial" w:hAnsi="Arial" w:cs="Arial"/>
          <w:sz w:val="20"/>
          <w:szCs w:val="20"/>
          <w:lang w:eastAsia="en-US"/>
        </w:rPr>
      </w:pPr>
    </w:p>
    <w:p w14:paraId="68D615E0" w14:textId="77777777" w:rsidR="00D04BE8" w:rsidRDefault="00D04BE8" w:rsidP="00E74A6D">
      <w:pPr>
        <w:spacing w:line="288" w:lineRule="auto"/>
        <w:rPr>
          <w:rFonts w:ascii="Arial" w:hAnsi="Arial" w:cs="Arial"/>
          <w:sz w:val="20"/>
          <w:szCs w:val="20"/>
          <w:lang w:eastAsia="en-US"/>
        </w:rPr>
      </w:pPr>
    </w:p>
    <w:p w14:paraId="78121281" w14:textId="77777777" w:rsidR="00D04BE8" w:rsidRDefault="00D04BE8" w:rsidP="00E74A6D">
      <w:pPr>
        <w:spacing w:line="288" w:lineRule="auto"/>
        <w:rPr>
          <w:rFonts w:ascii="Arial" w:hAnsi="Arial" w:cs="Arial"/>
          <w:sz w:val="20"/>
          <w:szCs w:val="20"/>
          <w:lang w:eastAsia="en-US"/>
        </w:rPr>
      </w:pPr>
    </w:p>
    <w:p w14:paraId="02778174" w14:textId="5183509F" w:rsidR="00D04BE8" w:rsidRPr="00161C6E" w:rsidRDefault="00D04BE8" w:rsidP="00E74A6D">
      <w:pPr>
        <w:spacing w:line="288" w:lineRule="auto"/>
        <w:rPr>
          <w:rFonts w:ascii="Arial" w:hAnsi="Arial" w:cs="Arial"/>
          <w:sz w:val="20"/>
          <w:szCs w:val="20"/>
          <w:lang w:eastAsia="en-US"/>
        </w:rPr>
      </w:pPr>
    </w:p>
    <w:p w14:paraId="3DADE761" w14:textId="5DB33565"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E24521">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53923C78"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2C26BC55"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513E2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46E7BEC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38E939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4FBFC8C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0B86C02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4B87738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682BE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056934A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15CE8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4FA1AF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8D93E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11379D5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9AC6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55B55ED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A036DA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6091EDC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5B5317" w14:textId="77777777" w:rsidR="00E74A6D" w:rsidRPr="00B51A1D" w:rsidRDefault="00E74A6D" w:rsidP="000159A1">
      <w:pPr>
        <w:spacing w:line="260" w:lineRule="atLeast"/>
        <w:jc w:val="both"/>
        <w:rPr>
          <w:rFonts w:ascii="Arial" w:hAnsi="Arial" w:cs="Arial"/>
          <w:b/>
          <w:bCs/>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A009F7" w:rsidRPr="00A009F7">
        <w:rPr>
          <w:rFonts w:ascii="Arial" w:hAnsi="Arial" w:cs="Arial"/>
          <w:b/>
          <w:sz w:val="16"/>
          <w:szCs w:val="16"/>
          <w:lang w:eastAsia="en-US"/>
        </w:rPr>
        <w:t>Zagotavljanje vzdrževanja osveženih izvornih podatkov sledi vozil</w:t>
      </w:r>
      <w:r w:rsidR="00D65ACA" w:rsidRPr="00A74B5C">
        <w:rPr>
          <w:rFonts w:ascii="Arial" w:hAnsi="Arial" w:cs="Arial"/>
          <w:b/>
          <w:sz w:val="16"/>
          <w:szCs w:val="16"/>
          <w:lang w:eastAsia="en-US"/>
        </w:rPr>
        <w:t>«.</w:t>
      </w:r>
    </w:p>
    <w:p w14:paraId="1F8F7FDC"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F28E0F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3E4BD0A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907DD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B38A5E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407D7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401AC23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9A368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002A1AB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A4F406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D67C26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10990C9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5A84880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963042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A2376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2835882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28B5DA9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8F0407" w14:textId="77777777" w:rsidR="00E74A6D" w:rsidRPr="00161C6E" w:rsidRDefault="00E74A6D" w:rsidP="00E74A6D">
      <w:pPr>
        <w:spacing w:line="260" w:lineRule="atLeast"/>
        <w:jc w:val="both"/>
        <w:rPr>
          <w:rFonts w:ascii="Arial" w:hAnsi="Arial" w:cs="Arial"/>
          <w:sz w:val="16"/>
          <w:szCs w:val="16"/>
          <w:lang w:eastAsia="en-US"/>
        </w:rPr>
      </w:pPr>
    </w:p>
    <w:p w14:paraId="009A7D74"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1CB76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59772A7" w14:textId="77777777" w:rsidR="00E74A6D" w:rsidRPr="00161C6E" w:rsidRDefault="00E74A6D" w:rsidP="00E74A6D">
      <w:pPr>
        <w:spacing w:line="260" w:lineRule="atLeast"/>
        <w:jc w:val="both"/>
        <w:rPr>
          <w:rFonts w:ascii="Arial" w:hAnsi="Arial" w:cs="Arial"/>
          <w:sz w:val="16"/>
          <w:szCs w:val="16"/>
          <w:lang w:eastAsia="en-US"/>
        </w:rPr>
      </w:pPr>
    </w:p>
    <w:p w14:paraId="0E1639E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05B70B9D" w14:textId="77777777" w:rsidR="00E74A6D" w:rsidRPr="00161C6E" w:rsidRDefault="00E74A6D" w:rsidP="00E74A6D">
      <w:pPr>
        <w:spacing w:line="260" w:lineRule="atLeast"/>
        <w:jc w:val="both"/>
        <w:rPr>
          <w:rFonts w:ascii="Arial" w:hAnsi="Arial" w:cs="Arial"/>
          <w:sz w:val="16"/>
          <w:szCs w:val="16"/>
          <w:lang w:eastAsia="en-US"/>
        </w:rPr>
      </w:pPr>
    </w:p>
    <w:p w14:paraId="5A453337"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BCAB320" w14:textId="77777777" w:rsidR="00A13840" w:rsidRDefault="00A13840" w:rsidP="00E74A6D">
      <w:pPr>
        <w:spacing w:line="260" w:lineRule="atLeast"/>
        <w:rPr>
          <w:rFonts w:ascii="Arial" w:hAnsi="Arial" w:cs="Arial"/>
          <w:sz w:val="16"/>
          <w:szCs w:val="16"/>
          <w:lang w:eastAsia="en-US"/>
        </w:rPr>
      </w:pPr>
    </w:p>
    <w:p w14:paraId="1A46ACEB" w14:textId="77777777" w:rsidR="00A13840" w:rsidRDefault="00A13840" w:rsidP="00E74A6D">
      <w:pPr>
        <w:spacing w:line="260" w:lineRule="atLeast"/>
        <w:rPr>
          <w:rFonts w:ascii="Arial" w:hAnsi="Arial" w:cs="Arial"/>
          <w:sz w:val="16"/>
          <w:szCs w:val="16"/>
          <w:lang w:eastAsia="en-US"/>
        </w:rPr>
      </w:pPr>
    </w:p>
    <w:p w14:paraId="24646221"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3A154CA7"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E2A7324" w14:textId="77777777" w:rsidR="00A13840" w:rsidRDefault="00A13840" w:rsidP="00E74A6D">
      <w:pPr>
        <w:spacing w:line="260" w:lineRule="atLeast"/>
        <w:rPr>
          <w:rFonts w:ascii="Arial" w:hAnsi="Arial" w:cs="Arial"/>
          <w:sz w:val="16"/>
          <w:szCs w:val="16"/>
          <w:lang w:eastAsia="en-US"/>
        </w:rPr>
      </w:pPr>
    </w:p>
    <w:p w14:paraId="1D900911" w14:textId="77777777" w:rsidR="009E32C5" w:rsidRDefault="009E32C5" w:rsidP="00E74A6D">
      <w:pPr>
        <w:spacing w:line="260" w:lineRule="atLeast"/>
        <w:rPr>
          <w:rFonts w:ascii="Arial" w:hAnsi="Arial" w:cs="Arial"/>
          <w:sz w:val="16"/>
          <w:szCs w:val="16"/>
          <w:lang w:eastAsia="en-US"/>
        </w:rPr>
      </w:pPr>
    </w:p>
    <w:p w14:paraId="39B8949D" w14:textId="77777777" w:rsidR="00855D1B" w:rsidRDefault="00855D1B" w:rsidP="00E74A6D">
      <w:pPr>
        <w:spacing w:line="260" w:lineRule="atLeast"/>
        <w:rPr>
          <w:rFonts w:ascii="Arial" w:hAnsi="Arial" w:cs="Arial"/>
          <w:sz w:val="16"/>
          <w:szCs w:val="16"/>
          <w:lang w:eastAsia="en-US"/>
        </w:rPr>
      </w:pPr>
    </w:p>
    <w:p w14:paraId="792A10CA" w14:textId="77777777" w:rsidR="00855D1B" w:rsidRDefault="00855D1B" w:rsidP="00E74A6D">
      <w:pPr>
        <w:spacing w:line="260" w:lineRule="atLeast"/>
        <w:rPr>
          <w:rFonts w:ascii="Arial" w:hAnsi="Arial" w:cs="Arial"/>
          <w:sz w:val="16"/>
          <w:szCs w:val="16"/>
          <w:lang w:eastAsia="en-US"/>
        </w:rPr>
      </w:pPr>
    </w:p>
    <w:p w14:paraId="5DD319B4" w14:textId="77777777" w:rsidR="00855D1B" w:rsidRDefault="00855D1B" w:rsidP="00E74A6D">
      <w:pPr>
        <w:spacing w:line="260" w:lineRule="atLeast"/>
        <w:rPr>
          <w:rFonts w:ascii="Arial" w:hAnsi="Arial" w:cs="Arial"/>
          <w:sz w:val="16"/>
          <w:szCs w:val="16"/>
          <w:lang w:eastAsia="en-US"/>
        </w:rPr>
      </w:pPr>
    </w:p>
    <w:p w14:paraId="068E0634" w14:textId="77777777" w:rsidR="004D2BC7" w:rsidRDefault="004D2BC7" w:rsidP="00E74A6D">
      <w:pPr>
        <w:spacing w:line="260" w:lineRule="atLeast"/>
        <w:rPr>
          <w:rFonts w:ascii="Arial" w:hAnsi="Arial" w:cs="Arial"/>
          <w:sz w:val="16"/>
          <w:szCs w:val="16"/>
          <w:lang w:eastAsia="en-US"/>
        </w:rPr>
      </w:pPr>
    </w:p>
    <w:p w14:paraId="1190BD61" w14:textId="77777777" w:rsidR="004D2BC7" w:rsidRDefault="004D2BC7" w:rsidP="00E74A6D">
      <w:pPr>
        <w:spacing w:line="260" w:lineRule="atLeast"/>
        <w:rPr>
          <w:rFonts w:ascii="Arial" w:hAnsi="Arial" w:cs="Arial"/>
          <w:sz w:val="16"/>
          <w:szCs w:val="16"/>
          <w:lang w:eastAsia="en-US"/>
        </w:rPr>
      </w:pPr>
    </w:p>
    <w:p w14:paraId="78BDE676" w14:textId="77777777" w:rsidR="004D2BC7" w:rsidRDefault="004D2BC7" w:rsidP="00E74A6D">
      <w:pPr>
        <w:spacing w:line="260" w:lineRule="atLeast"/>
        <w:rPr>
          <w:rFonts w:ascii="Arial" w:hAnsi="Arial" w:cs="Arial"/>
          <w:sz w:val="16"/>
          <w:szCs w:val="16"/>
          <w:lang w:eastAsia="en-US"/>
        </w:rPr>
      </w:pPr>
    </w:p>
    <w:p w14:paraId="283F2DDC" w14:textId="77777777" w:rsidR="004D2BC7" w:rsidRDefault="004D2BC7" w:rsidP="00E74A6D">
      <w:pPr>
        <w:spacing w:line="260" w:lineRule="atLeast"/>
        <w:rPr>
          <w:rFonts w:ascii="Arial" w:hAnsi="Arial" w:cs="Arial"/>
          <w:sz w:val="16"/>
          <w:szCs w:val="16"/>
          <w:lang w:eastAsia="en-US"/>
        </w:rPr>
      </w:pPr>
    </w:p>
    <w:p w14:paraId="1ACF2777" w14:textId="77777777" w:rsidR="004D2BC7" w:rsidRDefault="004D2BC7" w:rsidP="00E74A6D">
      <w:pPr>
        <w:spacing w:line="260" w:lineRule="atLeast"/>
        <w:rPr>
          <w:rFonts w:ascii="Arial" w:hAnsi="Arial" w:cs="Arial"/>
          <w:sz w:val="16"/>
          <w:szCs w:val="16"/>
          <w:lang w:eastAsia="en-US"/>
        </w:rPr>
      </w:pPr>
    </w:p>
    <w:p w14:paraId="1829D234" w14:textId="77777777" w:rsidR="004D2BC7" w:rsidRDefault="004D2BC7" w:rsidP="00E74A6D">
      <w:pPr>
        <w:spacing w:line="260" w:lineRule="atLeast"/>
        <w:rPr>
          <w:rFonts w:ascii="Arial" w:hAnsi="Arial" w:cs="Arial"/>
          <w:sz w:val="16"/>
          <w:szCs w:val="16"/>
          <w:lang w:eastAsia="en-US"/>
        </w:rPr>
      </w:pPr>
    </w:p>
    <w:p w14:paraId="1771E3CB" w14:textId="77777777" w:rsidR="004D2BC7" w:rsidRDefault="004D2BC7" w:rsidP="00E74A6D">
      <w:pPr>
        <w:spacing w:line="260" w:lineRule="atLeast"/>
        <w:rPr>
          <w:rFonts w:ascii="Arial" w:hAnsi="Arial" w:cs="Arial"/>
          <w:sz w:val="16"/>
          <w:szCs w:val="16"/>
          <w:lang w:eastAsia="en-US"/>
        </w:rPr>
      </w:pPr>
    </w:p>
    <w:p w14:paraId="073CA07E" w14:textId="77777777" w:rsidR="004D2BC7" w:rsidRDefault="004D2BC7" w:rsidP="00E74A6D">
      <w:pPr>
        <w:spacing w:line="260" w:lineRule="atLeast"/>
        <w:rPr>
          <w:rFonts w:ascii="Arial" w:hAnsi="Arial" w:cs="Arial"/>
          <w:sz w:val="16"/>
          <w:szCs w:val="16"/>
          <w:lang w:eastAsia="en-US"/>
        </w:rPr>
      </w:pPr>
    </w:p>
    <w:p w14:paraId="3BE5A8A9" w14:textId="77777777" w:rsidR="004D2BC7" w:rsidRDefault="004D2BC7" w:rsidP="00E74A6D">
      <w:pPr>
        <w:spacing w:line="260" w:lineRule="atLeast"/>
        <w:rPr>
          <w:rFonts w:ascii="Arial" w:hAnsi="Arial" w:cs="Arial"/>
          <w:sz w:val="16"/>
          <w:szCs w:val="16"/>
          <w:lang w:eastAsia="en-US"/>
        </w:rPr>
      </w:pPr>
    </w:p>
    <w:p w14:paraId="74843FA5" w14:textId="77777777" w:rsidR="004D2BC7" w:rsidRDefault="004D2BC7" w:rsidP="00E74A6D">
      <w:pPr>
        <w:spacing w:line="260" w:lineRule="atLeast"/>
        <w:rPr>
          <w:rFonts w:ascii="Arial" w:hAnsi="Arial" w:cs="Arial"/>
          <w:sz w:val="16"/>
          <w:szCs w:val="16"/>
          <w:lang w:eastAsia="en-US"/>
        </w:rPr>
      </w:pPr>
    </w:p>
    <w:p w14:paraId="108A9E7F" w14:textId="77777777" w:rsidR="004D2BC7" w:rsidRDefault="004D2BC7" w:rsidP="00E74A6D">
      <w:pPr>
        <w:spacing w:line="260" w:lineRule="atLeast"/>
        <w:rPr>
          <w:rFonts w:ascii="Arial" w:hAnsi="Arial" w:cs="Arial"/>
          <w:sz w:val="16"/>
          <w:szCs w:val="16"/>
          <w:lang w:eastAsia="en-US"/>
        </w:rPr>
      </w:pPr>
    </w:p>
    <w:p w14:paraId="30EF23DD" w14:textId="77777777" w:rsidR="004D2BC7" w:rsidRDefault="004D2BC7" w:rsidP="00E74A6D">
      <w:pPr>
        <w:spacing w:line="260" w:lineRule="atLeast"/>
        <w:rPr>
          <w:rFonts w:ascii="Arial" w:hAnsi="Arial" w:cs="Arial"/>
          <w:sz w:val="16"/>
          <w:szCs w:val="16"/>
          <w:lang w:eastAsia="en-US"/>
        </w:rPr>
      </w:pPr>
    </w:p>
    <w:p w14:paraId="613F91D3" w14:textId="77777777" w:rsidR="004D2BC7" w:rsidRDefault="004D2BC7" w:rsidP="00E74A6D">
      <w:pPr>
        <w:spacing w:line="260" w:lineRule="atLeast"/>
        <w:rPr>
          <w:rFonts w:ascii="Arial" w:hAnsi="Arial" w:cs="Arial"/>
          <w:sz w:val="16"/>
          <w:szCs w:val="16"/>
          <w:lang w:eastAsia="en-US"/>
        </w:rPr>
      </w:pPr>
    </w:p>
    <w:p w14:paraId="5ECA42DD" w14:textId="77777777" w:rsidR="004D2BC7" w:rsidRDefault="004D2BC7" w:rsidP="00E74A6D">
      <w:pPr>
        <w:spacing w:line="260" w:lineRule="atLeast"/>
        <w:rPr>
          <w:rFonts w:ascii="Arial" w:hAnsi="Arial" w:cs="Arial"/>
          <w:sz w:val="16"/>
          <w:szCs w:val="16"/>
          <w:lang w:eastAsia="en-US"/>
        </w:rPr>
      </w:pPr>
    </w:p>
    <w:p w14:paraId="1073F1C1" w14:textId="77777777" w:rsidR="004D2BC7" w:rsidRDefault="004D2BC7" w:rsidP="00E74A6D">
      <w:pPr>
        <w:spacing w:line="260" w:lineRule="atLeast"/>
        <w:rPr>
          <w:rFonts w:ascii="Arial" w:hAnsi="Arial" w:cs="Arial"/>
          <w:sz w:val="16"/>
          <w:szCs w:val="16"/>
          <w:lang w:eastAsia="en-US"/>
        </w:rPr>
      </w:pPr>
    </w:p>
    <w:p w14:paraId="4B0E27F1" w14:textId="77777777" w:rsidR="004D2BC7" w:rsidRDefault="004D2BC7" w:rsidP="00E74A6D">
      <w:pPr>
        <w:spacing w:line="260" w:lineRule="atLeast"/>
        <w:rPr>
          <w:rFonts w:ascii="Arial" w:hAnsi="Arial" w:cs="Arial"/>
          <w:sz w:val="16"/>
          <w:szCs w:val="16"/>
          <w:lang w:eastAsia="en-US"/>
        </w:rPr>
      </w:pPr>
    </w:p>
    <w:p w14:paraId="791F368B" w14:textId="77777777" w:rsidR="004D2BC7" w:rsidRDefault="004D2BC7" w:rsidP="00E74A6D">
      <w:pPr>
        <w:spacing w:line="260" w:lineRule="atLeast"/>
        <w:rPr>
          <w:rFonts w:ascii="Arial" w:hAnsi="Arial" w:cs="Arial"/>
          <w:sz w:val="16"/>
          <w:szCs w:val="16"/>
          <w:lang w:eastAsia="en-US"/>
        </w:rPr>
      </w:pPr>
    </w:p>
    <w:p w14:paraId="3D7C6536" w14:textId="77777777" w:rsidR="004D2BC7" w:rsidRDefault="004D2BC7" w:rsidP="00E74A6D">
      <w:pPr>
        <w:spacing w:line="260" w:lineRule="atLeast"/>
        <w:rPr>
          <w:rFonts w:ascii="Arial" w:hAnsi="Arial" w:cs="Arial"/>
          <w:sz w:val="16"/>
          <w:szCs w:val="16"/>
          <w:lang w:eastAsia="en-US"/>
        </w:rPr>
      </w:pPr>
    </w:p>
    <w:p w14:paraId="6843A60D" w14:textId="77777777" w:rsidR="004D2BC7" w:rsidRDefault="004D2BC7" w:rsidP="00E74A6D">
      <w:pPr>
        <w:spacing w:line="260" w:lineRule="atLeast"/>
        <w:rPr>
          <w:rFonts w:ascii="Arial" w:hAnsi="Arial" w:cs="Arial"/>
          <w:sz w:val="16"/>
          <w:szCs w:val="16"/>
          <w:lang w:eastAsia="en-US"/>
        </w:rPr>
      </w:pPr>
    </w:p>
    <w:p w14:paraId="06462DF9" w14:textId="77777777" w:rsidR="004D2BC7" w:rsidRDefault="004D2BC7" w:rsidP="00E74A6D">
      <w:pPr>
        <w:spacing w:line="260" w:lineRule="atLeast"/>
        <w:rPr>
          <w:rFonts w:ascii="Arial" w:hAnsi="Arial" w:cs="Arial"/>
          <w:sz w:val="16"/>
          <w:szCs w:val="16"/>
          <w:lang w:eastAsia="en-US"/>
        </w:rPr>
      </w:pPr>
    </w:p>
    <w:p w14:paraId="4D5E567D" w14:textId="77777777" w:rsidR="001470FE" w:rsidRPr="001470FE" w:rsidRDefault="001470FE" w:rsidP="001470FE">
      <w:pPr>
        <w:rPr>
          <w:rFonts w:ascii="Arial" w:hAnsi="Arial" w:cs="Arial"/>
          <w:b/>
          <w:sz w:val="20"/>
          <w:szCs w:val="20"/>
        </w:rPr>
        <w:sectPr w:rsidR="001470FE" w:rsidRPr="001470FE" w:rsidSect="00311DE6">
          <w:headerReference w:type="default" r:id="rId21"/>
          <w:footerReference w:type="default" r:id="rId22"/>
          <w:headerReference w:type="first" r:id="rId23"/>
          <w:footerReference w:type="first" r:id="rId24"/>
          <w:pgSz w:w="11906" w:h="16838"/>
          <w:pgMar w:top="902" w:right="1418" w:bottom="902" w:left="1418" w:header="709" w:footer="709" w:gutter="0"/>
          <w:cols w:space="708"/>
          <w:docGrid w:linePitch="360"/>
        </w:sectPr>
      </w:pPr>
    </w:p>
    <w:p w14:paraId="3728D99E" w14:textId="77777777"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353164EE" w14:textId="77777777" w:rsidR="001470FE" w:rsidRDefault="001470FE" w:rsidP="00762E6F">
      <w:pPr>
        <w:spacing w:line="260" w:lineRule="atLeast"/>
        <w:jc w:val="both"/>
        <w:rPr>
          <w:rFonts w:ascii="Arial" w:hAnsi="Arial" w:cs="Arial"/>
          <w:b/>
          <w:sz w:val="20"/>
          <w:szCs w:val="20"/>
          <w:lang w:eastAsia="en-US"/>
        </w:rPr>
      </w:pPr>
    </w:p>
    <w:p w14:paraId="42F9D2D5"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519FD17" w14:textId="77777777" w:rsidR="001470FE" w:rsidRDefault="001470FE" w:rsidP="00762E6F">
      <w:pPr>
        <w:spacing w:line="260" w:lineRule="atLeast"/>
        <w:jc w:val="both"/>
        <w:rPr>
          <w:rFonts w:ascii="Arial" w:hAnsi="Arial" w:cs="Arial"/>
          <w:b/>
          <w:sz w:val="20"/>
          <w:szCs w:val="20"/>
          <w:lang w:eastAsia="en-US"/>
        </w:rPr>
      </w:pPr>
    </w:p>
    <w:p w14:paraId="510F0850"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48BEBE4D" w14:textId="77777777" w:rsidR="00D22557" w:rsidRPr="00161C6E" w:rsidRDefault="00D22557" w:rsidP="00D22557">
      <w:pPr>
        <w:spacing w:line="260" w:lineRule="atLeast"/>
        <w:jc w:val="both"/>
        <w:rPr>
          <w:rFonts w:ascii="Arial" w:hAnsi="Arial" w:cs="Arial"/>
          <w:b/>
          <w:sz w:val="20"/>
          <w:szCs w:val="20"/>
          <w:lang w:eastAsia="en-US"/>
        </w:rPr>
      </w:pPr>
    </w:p>
    <w:p w14:paraId="589776A0"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45AEAC1F" w14:textId="77777777" w:rsidR="00D22557" w:rsidRDefault="00D22557" w:rsidP="00D22557">
      <w:pPr>
        <w:rPr>
          <w:rFonts w:ascii="Arial" w:hAnsi="Arial" w:cs="Arial"/>
          <w:sz w:val="20"/>
          <w:szCs w:val="20"/>
          <w:lang w:eastAsia="en-US"/>
        </w:rPr>
      </w:pPr>
      <w:bookmarkStart w:id="137" w:name="_Toc534192833"/>
    </w:p>
    <w:p w14:paraId="590DEC7D"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06365F57" w14:textId="77777777" w:rsidR="00D22557" w:rsidRPr="00161C6E" w:rsidRDefault="00D22557" w:rsidP="00D22557">
      <w:pPr>
        <w:spacing w:line="260" w:lineRule="atLeast"/>
        <w:jc w:val="both"/>
        <w:rPr>
          <w:rFonts w:ascii="Arial" w:hAnsi="Arial" w:cs="Arial"/>
          <w:b/>
          <w:sz w:val="20"/>
          <w:szCs w:val="20"/>
          <w:lang w:eastAsia="en-US"/>
        </w:rPr>
      </w:pPr>
    </w:p>
    <w:p w14:paraId="6EF43D9B"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2AEC5B92" w14:textId="77777777" w:rsidR="00197CE8" w:rsidRDefault="00197CE8" w:rsidP="00D22557">
      <w:pPr>
        <w:spacing w:line="260" w:lineRule="atLeast"/>
        <w:jc w:val="both"/>
        <w:rPr>
          <w:rFonts w:ascii="Arial" w:hAnsi="Arial" w:cs="Arial"/>
          <w:sz w:val="20"/>
          <w:szCs w:val="20"/>
          <w:lang w:eastAsia="en-US"/>
        </w:rPr>
      </w:pPr>
    </w:p>
    <w:p w14:paraId="4881B80C" w14:textId="77777777" w:rsidR="00197CE8" w:rsidRPr="00197CE8" w:rsidRDefault="00197CE8" w:rsidP="00197CE8">
      <w:pPr>
        <w:spacing w:line="260" w:lineRule="atLeast"/>
        <w:jc w:val="both"/>
        <w:rPr>
          <w:rFonts w:ascii="Arial" w:hAnsi="Arial" w:cs="Arial"/>
          <w:sz w:val="20"/>
          <w:szCs w:val="20"/>
          <w:lang w:eastAsia="en-US"/>
        </w:rPr>
      </w:pPr>
    </w:p>
    <w:p w14:paraId="337E6D31"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5"/>
      <w:headerReference w:type="first" r:id="rId26"/>
      <w:footerReference w:type="first" r:id="rId27"/>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F3A95" w14:textId="77777777" w:rsidR="00421E21" w:rsidRDefault="00421E21">
      <w:r>
        <w:separator/>
      </w:r>
    </w:p>
  </w:endnote>
  <w:endnote w:type="continuationSeparator" w:id="0">
    <w:p w14:paraId="4258296D" w14:textId="77777777" w:rsidR="00421E21" w:rsidRDefault="0042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56D2A" w14:textId="0032E08F"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E3FA2">
      <w:rPr>
        <w:rFonts w:ascii="Arial" w:hAnsi="Arial" w:cs="Arial"/>
        <w:noProof/>
        <w:sz w:val="18"/>
        <w:szCs w:val="18"/>
      </w:rPr>
      <w:t>18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09A5" w14:textId="307A4EA4"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E3FA2">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24BD6" w14:textId="24BEA9C2"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E3FA2">
      <w:rPr>
        <w:rFonts w:ascii="Arial" w:hAnsi="Arial" w:cs="Arial"/>
        <w:noProof/>
        <w:sz w:val="18"/>
        <w:szCs w:val="18"/>
      </w:rPr>
      <w:t>38</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1510C" w14:textId="77777777"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AEE54" w14:textId="77777777"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3D76" w14:textId="3E2F8823" w:rsidR="00421E21" w:rsidRPr="001A5DC6" w:rsidRDefault="00421E2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E3FA2">
      <w:rPr>
        <w:rFonts w:ascii="Arial" w:hAnsi="Arial" w:cs="Arial"/>
        <w:noProof/>
        <w:sz w:val="18"/>
        <w:szCs w:val="18"/>
      </w:rPr>
      <w:t>39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0ECC2" w14:textId="77777777" w:rsidR="00421E21" w:rsidRDefault="00421E21">
      <w:r>
        <w:separator/>
      </w:r>
    </w:p>
  </w:footnote>
  <w:footnote w:type="continuationSeparator" w:id="0">
    <w:p w14:paraId="25C1CA59" w14:textId="77777777" w:rsidR="00421E21" w:rsidRDefault="0042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2ECE7" w14:textId="77777777" w:rsidR="00421E21" w:rsidRPr="00110CBD" w:rsidRDefault="00421E21"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06910" w14:textId="77777777" w:rsidR="00421E21" w:rsidRPr="00EF3EAE" w:rsidRDefault="00421E21"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7B3B5C08" w14:textId="77777777" w:rsidR="00421E21" w:rsidRDefault="00421E21"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52CF1A3F" wp14:editId="6E2ED766">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469B37" w14:textId="77777777" w:rsidR="00421E21" w:rsidRDefault="00421E21" w:rsidP="00E74A6D">
    <w:pPr>
      <w:pStyle w:val="Glava"/>
      <w:tabs>
        <w:tab w:val="left" w:pos="5112"/>
      </w:tabs>
      <w:spacing w:before="120" w:line="240" w:lineRule="exact"/>
      <w:rPr>
        <w:rFonts w:cs="Arial"/>
        <w:sz w:val="16"/>
      </w:rPr>
    </w:pPr>
  </w:p>
  <w:p w14:paraId="42BD4DA5" w14:textId="77777777" w:rsidR="00421E21" w:rsidRPr="008F3500" w:rsidRDefault="00421E21"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73588369" w14:textId="77777777" w:rsidR="00421E21" w:rsidRDefault="00421E21"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0F6BE" w14:textId="77777777" w:rsidR="00421E21" w:rsidRPr="00110CBD" w:rsidRDefault="00421E21"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499A1" w14:textId="77777777" w:rsidR="00421E21" w:rsidRDefault="00421E21"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97AEA" w14:textId="77777777" w:rsidR="00421E21" w:rsidRDefault="00421E21"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473B83"/>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4"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15:restartNumberingAfterBreak="0">
    <w:nsid w:val="1CBA38BC"/>
    <w:multiLevelType w:val="hybridMultilevel"/>
    <w:tmpl w:val="743462B0"/>
    <w:lvl w:ilvl="0" w:tplc="EF24EA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320621"/>
    <w:multiLevelType w:val="hybridMultilevel"/>
    <w:tmpl w:val="E98A103C"/>
    <w:lvl w:ilvl="0" w:tplc="809A32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621EA"/>
    <w:multiLevelType w:val="hybridMultilevel"/>
    <w:tmpl w:val="B198C6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5"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4FFD5D7C"/>
    <w:multiLevelType w:val="hybridMultilevel"/>
    <w:tmpl w:val="3A1CD706"/>
    <w:lvl w:ilvl="0" w:tplc="83303924">
      <w:start w:val="1"/>
      <w:numFmt w:val="bullet"/>
      <w:lvlText w:val="-"/>
      <w:lvlJc w:val="left"/>
      <w:pPr>
        <w:ind w:left="720" w:hanging="360"/>
      </w:pPr>
      <w:rPr>
        <w:rFonts w:ascii="Times New Roman" w:hAnsi="Times New Roman" w:hint="default"/>
      </w:rPr>
    </w:lvl>
    <w:lvl w:ilvl="1" w:tplc="78688B8C">
      <w:start w:val="1"/>
      <w:numFmt w:val="bullet"/>
      <w:lvlText w:val="o"/>
      <w:lvlJc w:val="left"/>
      <w:pPr>
        <w:ind w:left="1440" w:hanging="360"/>
      </w:pPr>
      <w:rPr>
        <w:rFonts w:ascii="Courier New" w:hAnsi="Courier New" w:hint="default"/>
      </w:rPr>
    </w:lvl>
    <w:lvl w:ilvl="2" w:tplc="E55239C4">
      <w:start w:val="1"/>
      <w:numFmt w:val="bullet"/>
      <w:lvlText w:val=""/>
      <w:lvlJc w:val="left"/>
      <w:pPr>
        <w:ind w:left="2160" w:hanging="360"/>
      </w:pPr>
      <w:rPr>
        <w:rFonts w:ascii="Wingdings" w:hAnsi="Wingdings" w:hint="default"/>
      </w:rPr>
    </w:lvl>
    <w:lvl w:ilvl="3" w:tplc="8C562A42">
      <w:start w:val="1"/>
      <w:numFmt w:val="bullet"/>
      <w:lvlText w:val=""/>
      <w:lvlJc w:val="left"/>
      <w:pPr>
        <w:ind w:left="2880" w:hanging="360"/>
      </w:pPr>
      <w:rPr>
        <w:rFonts w:ascii="Symbol" w:hAnsi="Symbol" w:hint="default"/>
      </w:rPr>
    </w:lvl>
    <w:lvl w:ilvl="4" w:tplc="9A38E67A">
      <w:start w:val="1"/>
      <w:numFmt w:val="bullet"/>
      <w:lvlText w:val="o"/>
      <w:lvlJc w:val="left"/>
      <w:pPr>
        <w:ind w:left="3600" w:hanging="360"/>
      </w:pPr>
      <w:rPr>
        <w:rFonts w:ascii="Courier New" w:hAnsi="Courier New" w:hint="default"/>
      </w:rPr>
    </w:lvl>
    <w:lvl w:ilvl="5" w:tplc="6DE8DA54">
      <w:start w:val="1"/>
      <w:numFmt w:val="bullet"/>
      <w:lvlText w:val=""/>
      <w:lvlJc w:val="left"/>
      <w:pPr>
        <w:ind w:left="4320" w:hanging="360"/>
      </w:pPr>
      <w:rPr>
        <w:rFonts w:ascii="Wingdings" w:hAnsi="Wingdings" w:hint="default"/>
      </w:rPr>
    </w:lvl>
    <w:lvl w:ilvl="6" w:tplc="4EFC7930">
      <w:start w:val="1"/>
      <w:numFmt w:val="bullet"/>
      <w:lvlText w:val=""/>
      <w:lvlJc w:val="left"/>
      <w:pPr>
        <w:ind w:left="5040" w:hanging="360"/>
      </w:pPr>
      <w:rPr>
        <w:rFonts w:ascii="Symbol" w:hAnsi="Symbol" w:hint="default"/>
      </w:rPr>
    </w:lvl>
    <w:lvl w:ilvl="7" w:tplc="82240708">
      <w:start w:val="1"/>
      <w:numFmt w:val="bullet"/>
      <w:lvlText w:val="o"/>
      <w:lvlJc w:val="left"/>
      <w:pPr>
        <w:ind w:left="5760" w:hanging="360"/>
      </w:pPr>
      <w:rPr>
        <w:rFonts w:ascii="Courier New" w:hAnsi="Courier New" w:hint="default"/>
      </w:rPr>
    </w:lvl>
    <w:lvl w:ilvl="8" w:tplc="3920C882">
      <w:start w:val="1"/>
      <w:numFmt w:val="bullet"/>
      <w:lvlText w:val=""/>
      <w:lvlJc w:val="left"/>
      <w:pPr>
        <w:ind w:left="6480" w:hanging="360"/>
      </w:pPr>
      <w:rPr>
        <w:rFonts w:ascii="Wingdings" w:hAnsi="Wingdings" w:hint="default"/>
      </w:rPr>
    </w:lvl>
  </w:abstractNum>
  <w:abstractNum w:abstractNumId="4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D224AD"/>
    <w:multiLevelType w:val="multilevel"/>
    <w:tmpl w:val="7AE65E66"/>
    <w:lvl w:ilvl="0">
      <w:numFmt w:val="bullet"/>
      <w:lvlText w:val="-"/>
      <w:lvlJc w:val="left"/>
      <w:pPr>
        <w:ind w:left="1210" w:hanging="425"/>
      </w:pPr>
      <w:rPr>
        <w:rFonts w:ascii="Calibri" w:eastAsia="Calibri" w:hAnsi="Calibri" w:cs="Times New Roman" w:hint="default"/>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4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5"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7" w15:restartNumberingAfterBreak="0">
    <w:nsid w:val="68817252"/>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4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9" w15:restartNumberingAfterBreak="0">
    <w:nsid w:val="6AEB1585"/>
    <w:multiLevelType w:val="hybridMultilevel"/>
    <w:tmpl w:val="BDE0AC34"/>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0AC386A"/>
    <w:multiLevelType w:val="hybridMultilevel"/>
    <w:tmpl w:val="DEFE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406A23"/>
    <w:multiLevelType w:val="hybridMultilevel"/>
    <w:tmpl w:val="397EED7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53"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41"/>
  </w:num>
  <w:num w:numId="3">
    <w:abstractNumId w:val="37"/>
  </w:num>
  <w:num w:numId="4">
    <w:abstractNumId w:val="38"/>
  </w:num>
  <w:num w:numId="5">
    <w:abstractNumId w:val="48"/>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5"/>
  </w:num>
  <w:num w:numId="9">
    <w:abstractNumId w:val="29"/>
  </w:num>
  <w:num w:numId="10">
    <w:abstractNumId w:val="46"/>
  </w:num>
  <w:num w:numId="11">
    <w:abstractNumId w:val="26"/>
  </w:num>
  <w:num w:numId="12">
    <w:abstractNumId w:val="40"/>
  </w:num>
  <w:num w:numId="13">
    <w:abstractNumId w:val="17"/>
  </w:num>
  <w:num w:numId="14">
    <w:abstractNumId w:val="8"/>
  </w:num>
  <w:num w:numId="15">
    <w:abstractNumId w:val="3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 w:numId="25">
    <w:abstractNumId w:val="19"/>
  </w:num>
  <w:num w:numId="26">
    <w:abstractNumId w:val="34"/>
  </w:num>
  <w:num w:numId="27">
    <w:abstractNumId w:val="0"/>
  </w:num>
  <w:num w:numId="28">
    <w:abstractNumId w:val="54"/>
  </w:num>
  <w:num w:numId="29">
    <w:abstractNumId w:val="49"/>
  </w:num>
  <w:num w:numId="30">
    <w:abstractNumId w:val="10"/>
  </w:num>
  <w:num w:numId="31">
    <w:abstractNumId w:val="50"/>
  </w:num>
  <w:num w:numId="32">
    <w:abstractNumId w:val="27"/>
  </w:num>
  <w:num w:numId="33">
    <w:abstractNumId w:val="52"/>
  </w:num>
  <w:num w:numId="34">
    <w:abstractNumId w:val="47"/>
  </w:num>
  <w:num w:numId="35">
    <w:abstractNumId w:val="42"/>
  </w:num>
  <w:num w:numId="36">
    <w:abstractNumId w:val="45"/>
  </w:num>
  <w:num w:numId="37">
    <w:abstractNumId w:val="44"/>
  </w:num>
  <w:num w:numId="38">
    <w:abstractNumId w:val="16"/>
  </w:num>
  <w:num w:numId="39">
    <w:abstractNumId w:val="14"/>
  </w:num>
  <w:num w:numId="40">
    <w:abstractNumId w:val="28"/>
  </w:num>
  <w:num w:numId="41">
    <w:abstractNumId w:val="22"/>
  </w:num>
  <w:num w:numId="42">
    <w:abstractNumId w:val="30"/>
  </w:num>
  <w:num w:numId="43">
    <w:abstractNumId w:val="53"/>
  </w:num>
  <w:num w:numId="44">
    <w:abstractNumId w:val="35"/>
  </w:num>
  <w:num w:numId="45">
    <w:abstractNumId w:val="9"/>
  </w:num>
  <w:num w:numId="46">
    <w:abstractNumId w:val="23"/>
  </w:num>
  <w:num w:numId="47">
    <w:abstractNumId w:val="33"/>
  </w:num>
  <w:num w:numId="48">
    <w:abstractNumId w:val="20"/>
  </w:num>
  <w:num w:numId="49">
    <w:abstractNumId w:val="39"/>
  </w:num>
  <w:num w:numId="50">
    <w:abstractNumId w:val="25"/>
  </w:num>
  <w:num w:numId="51">
    <w:abstractNumId w:val="51"/>
  </w:num>
  <w:num w:numId="52">
    <w:abstractNumId w:val="24"/>
  </w:num>
  <w:num w:numId="53">
    <w:abstractNumId w:val="13"/>
  </w:num>
  <w:num w:numId="54">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10991"/>
    <w:rsid w:val="00011623"/>
    <w:rsid w:val="00014188"/>
    <w:rsid w:val="000159A1"/>
    <w:rsid w:val="0001646A"/>
    <w:rsid w:val="00021BCD"/>
    <w:rsid w:val="00023875"/>
    <w:rsid w:val="00023CB3"/>
    <w:rsid w:val="000264A6"/>
    <w:rsid w:val="000276B8"/>
    <w:rsid w:val="0003225D"/>
    <w:rsid w:val="00037598"/>
    <w:rsid w:val="00040E02"/>
    <w:rsid w:val="000432B1"/>
    <w:rsid w:val="00046CEA"/>
    <w:rsid w:val="000470EA"/>
    <w:rsid w:val="00050403"/>
    <w:rsid w:val="00050816"/>
    <w:rsid w:val="000513CC"/>
    <w:rsid w:val="00051D21"/>
    <w:rsid w:val="000538B3"/>
    <w:rsid w:val="00055C74"/>
    <w:rsid w:val="0005654D"/>
    <w:rsid w:val="00056A59"/>
    <w:rsid w:val="0006014C"/>
    <w:rsid w:val="0006026D"/>
    <w:rsid w:val="00060705"/>
    <w:rsid w:val="000626A8"/>
    <w:rsid w:val="0006330F"/>
    <w:rsid w:val="00063E16"/>
    <w:rsid w:val="0006544B"/>
    <w:rsid w:val="000660EC"/>
    <w:rsid w:val="0006788D"/>
    <w:rsid w:val="000678CF"/>
    <w:rsid w:val="0007078C"/>
    <w:rsid w:val="00072899"/>
    <w:rsid w:val="000730A9"/>
    <w:rsid w:val="00074A79"/>
    <w:rsid w:val="000778D5"/>
    <w:rsid w:val="00080001"/>
    <w:rsid w:val="00080025"/>
    <w:rsid w:val="000805AE"/>
    <w:rsid w:val="00080D62"/>
    <w:rsid w:val="0008356D"/>
    <w:rsid w:val="00083C74"/>
    <w:rsid w:val="000844FD"/>
    <w:rsid w:val="0008509B"/>
    <w:rsid w:val="0008655D"/>
    <w:rsid w:val="000869D9"/>
    <w:rsid w:val="0008710B"/>
    <w:rsid w:val="00091AA7"/>
    <w:rsid w:val="000940D7"/>
    <w:rsid w:val="00095528"/>
    <w:rsid w:val="00095CA0"/>
    <w:rsid w:val="000964DD"/>
    <w:rsid w:val="000A04EE"/>
    <w:rsid w:val="000A16A1"/>
    <w:rsid w:val="000A2D7A"/>
    <w:rsid w:val="000A4363"/>
    <w:rsid w:val="000A6691"/>
    <w:rsid w:val="000B04C2"/>
    <w:rsid w:val="000B0DD5"/>
    <w:rsid w:val="000B21E8"/>
    <w:rsid w:val="000B26CE"/>
    <w:rsid w:val="000B2A07"/>
    <w:rsid w:val="000B3B21"/>
    <w:rsid w:val="000B3DF6"/>
    <w:rsid w:val="000B5417"/>
    <w:rsid w:val="000B5CF1"/>
    <w:rsid w:val="000B6852"/>
    <w:rsid w:val="000B6EB3"/>
    <w:rsid w:val="000B7330"/>
    <w:rsid w:val="000B7961"/>
    <w:rsid w:val="000C024A"/>
    <w:rsid w:val="000C0E9D"/>
    <w:rsid w:val="000C1DE3"/>
    <w:rsid w:val="000C201D"/>
    <w:rsid w:val="000C3F1F"/>
    <w:rsid w:val="000C4227"/>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391E"/>
    <w:rsid w:val="0010460A"/>
    <w:rsid w:val="0010583E"/>
    <w:rsid w:val="00110078"/>
    <w:rsid w:val="0011433B"/>
    <w:rsid w:val="001179BE"/>
    <w:rsid w:val="00121972"/>
    <w:rsid w:val="00121D00"/>
    <w:rsid w:val="0012344A"/>
    <w:rsid w:val="0012404E"/>
    <w:rsid w:val="00127C0E"/>
    <w:rsid w:val="001305EA"/>
    <w:rsid w:val="00131734"/>
    <w:rsid w:val="00134176"/>
    <w:rsid w:val="0013467C"/>
    <w:rsid w:val="00137259"/>
    <w:rsid w:val="00137550"/>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2339"/>
    <w:rsid w:val="0016314C"/>
    <w:rsid w:val="00163C82"/>
    <w:rsid w:val="00163F16"/>
    <w:rsid w:val="0016446B"/>
    <w:rsid w:val="001656B9"/>
    <w:rsid w:val="001657C2"/>
    <w:rsid w:val="00166F0D"/>
    <w:rsid w:val="00167323"/>
    <w:rsid w:val="00171728"/>
    <w:rsid w:val="0017305F"/>
    <w:rsid w:val="001735AE"/>
    <w:rsid w:val="00173701"/>
    <w:rsid w:val="00174629"/>
    <w:rsid w:val="00174A8B"/>
    <w:rsid w:val="00175412"/>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5245"/>
    <w:rsid w:val="0019561C"/>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989"/>
    <w:rsid w:val="001B3BA1"/>
    <w:rsid w:val="001B3D07"/>
    <w:rsid w:val="001B43DF"/>
    <w:rsid w:val="001B459D"/>
    <w:rsid w:val="001B4B8D"/>
    <w:rsid w:val="001B4D4C"/>
    <w:rsid w:val="001B4F9D"/>
    <w:rsid w:val="001B5D11"/>
    <w:rsid w:val="001B61AD"/>
    <w:rsid w:val="001C0906"/>
    <w:rsid w:val="001C1181"/>
    <w:rsid w:val="001C11BE"/>
    <w:rsid w:val="001C3F85"/>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7E8"/>
    <w:rsid w:val="00225935"/>
    <w:rsid w:val="00227825"/>
    <w:rsid w:val="00227D0A"/>
    <w:rsid w:val="00231236"/>
    <w:rsid w:val="002312D1"/>
    <w:rsid w:val="00231640"/>
    <w:rsid w:val="002316B1"/>
    <w:rsid w:val="002344FA"/>
    <w:rsid w:val="00236B27"/>
    <w:rsid w:val="0023750E"/>
    <w:rsid w:val="00237744"/>
    <w:rsid w:val="0024010E"/>
    <w:rsid w:val="0024028B"/>
    <w:rsid w:val="00241DAC"/>
    <w:rsid w:val="00242EF7"/>
    <w:rsid w:val="00243D3B"/>
    <w:rsid w:val="0025060A"/>
    <w:rsid w:val="00250FCF"/>
    <w:rsid w:val="00252349"/>
    <w:rsid w:val="0025295A"/>
    <w:rsid w:val="00260B4E"/>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17EC"/>
    <w:rsid w:val="0029317D"/>
    <w:rsid w:val="00293717"/>
    <w:rsid w:val="00293783"/>
    <w:rsid w:val="00294A8B"/>
    <w:rsid w:val="00296FE8"/>
    <w:rsid w:val="002A0346"/>
    <w:rsid w:val="002A0EEB"/>
    <w:rsid w:val="002A14F8"/>
    <w:rsid w:val="002A5131"/>
    <w:rsid w:val="002A51B3"/>
    <w:rsid w:val="002B092F"/>
    <w:rsid w:val="002B31A1"/>
    <w:rsid w:val="002B434C"/>
    <w:rsid w:val="002B4EE1"/>
    <w:rsid w:val="002C0009"/>
    <w:rsid w:val="002C0970"/>
    <w:rsid w:val="002C12E8"/>
    <w:rsid w:val="002C1532"/>
    <w:rsid w:val="002C2718"/>
    <w:rsid w:val="002C39DC"/>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3243"/>
    <w:rsid w:val="002F4014"/>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2245"/>
    <w:rsid w:val="0035251E"/>
    <w:rsid w:val="00352BFB"/>
    <w:rsid w:val="0035467A"/>
    <w:rsid w:val="00354E13"/>
    <w:rsid w:val="003553C6"/>
    <w:rsid w:val="00357882"/>
    <w:rsid w:val="00362598"/>
    <w:rsid w:val="00364120"/>
    <w:rsid w:val="0036507C"/>
    <w:rsid w:val="00365BBB"/>
    <w:rsid w:val="003662EE"/>
    <w:rsid w:val="003678C4"/>
    <w:rsid w:val="00370AA1"/>
    <w:rsid w:val="00371636"/>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E70"/>
    <w:rsid w:val="003D4DA3"/>
    <w:rsid w:val="003D686F"/>
    <w:rsid w:val="003D7403"/>
    <w:rsid w:val="003D77B4"/>
    <w:rsid w:val="003E00C0"/>
    <w:rsid w:val="003E04AA"/>
    <w:rsid w:val="003E1242"/>
    <w:rsid w:val="003E176C"/>
    <w:rsid w:val="003E1E72"/>
    <w:rsid w:val="003E24D8"/>
    <w:rsid w:val="003E45F7"/>
    <w:rsid w:val="003E559D"/>
    <w:rsid w:val="003E63AD"/>
    <w:rsid w:val="003E6674"/>
    <w:rsid w:val="003E7151"/>
    <w:rsid w:val="003E73B2"/>
    <w:rsid w:val="003E75BA"/>
    <w:rsid w:val="003F0457"/>
    <w:rsid w:val="003F1CB5"/>
    <w:rsid w:val="003F1D6A"/>
    <w:rsid w:val="003F2D8B"/>
    <w:rsid w:val="003F323B"/>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81145"/>
    <w:rsid w:val="00481652"/>
    <w:rsid w:val="00483704"/>
    <w:rsid w:val="00486A8B"/>
    <w:rsid w:val="00486B07"/>
    <w:rsid w:val="00490066"/>
    <w:rsid w:val="004908CF"/>
    <w:rsid w:val="004913F4"/>
    <w:rsid w:val="00492E9A"/>
    <w:rsid w:val="00494665"/>
    <w:rsid w:val="00495FC2"/>
    <w:rsid w:val="004966FE"/>
    <w:rsid w:val="00496FF2"/>
    <w:rsid w:val="004A25D5"/>
    <w:rsid w:val="004A2653"/>
    <w:rsid w:val="004A3B8C"/>
    <w:rsid w:val="004A467F"/>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16A"/>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D97"/>
    <w:rsid w:val="00510CCE"/>
    <w:rsid w:val="00511EF4"/>
    <w:rsid w:val="00511FA2"/>
    <w:rsid w:val="00512DF6"/>
    <w:rsid w:val="00513771"/>
    <w:rsid w:val="00513B1A"/>
    <w:rsid w:val="0051428F"/>
    <w:rsid w:val="005154D1"/>
    <w:rsid w:val="0051730C"/>
    <w:rsid w:val="00520498"/>
    <w:rsid w:val="0052058C"/>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60AE"/>
    <w:rsid w:val="00546764"/>
    <w:rsid w:val="005477D8"/>
    <w:rsid w:val="005504DE"/>
    <w:rsid w:val="00551319"/>
    <w:rsid w:val="0055167B"/>
    <w:rsid w:val="00551C0A"/>
    <w:rsid w:val="00552CA8"/>
    <w:rsid w:val="0055380D"/>
    <w:rsid w:val="00554131"/>
    <w:rsid w:val="0055434E"/>
    <w:rsid w:val="005543BB"/>
    <w:rsid w:val="00554E1A"/>
    <w:rsid w:val="0055598E"/>
    <w:rsid w:val="0055677C"/>
    <w:rsid w:val="00560311"/>
    <w:rsid w:val="0056172E"/>
    <w:rsid w:val="00561AAD"/>
    <w:rsid w:val="0056208F"/>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3F2"/>
    <w:rsid w:val="005B35CE"/>
    <w:rsid w:val="005B3DC7"/>
    <w:rsid w:val="005B4D2E"/>
    <w:rsid w:val="005B5342"/>
    <w:rsid w:val="005C1A5B"/>
    <w:rsid w:val="005C1F96"/>
    <w:rsid w:val="005C2170"/>
    <w:rsid w:val="005C272D"/>
    <w:rsid w:val="005C425C"/>
    <w:rsid w:val="005C4837"/>
    <w:rsid w:val="005C5B12"/>
    <w:rsid w:val="005C6F24"/>
    <w:rsid w:val="005C7CFA"/>
    <w:rsid w:val="005C7FA8"/>
    <w:rsid w:val="005D0369"/>
    <w:rsid w:val="005D04FD"/>
    <w:rsid w:val="005D08F1"/>
    <w:rsid w:val="005D100E"/>
    <w:rsid w:val="005D1410"/>
    <w:rsid w:val="005D29D6"/>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4163"/>
    <w:rsid w:val="00604264"/>
    <w:rsid w:val="006044A3"/>
    <w:rsid w:val="00605118"/>
    <w:rsid w:val="006064DB"/>
    <w:rsid w:val="006066D2"/>
    <w:rsid w:val="00606C20"/>
    <w:rsid w:val="0061037F"/>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414C"/>
    <w:rsid w:val="00655617"/>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472F"/>
    <w:rsid w:val="006A5407"/>
    <w:rsid w:val="006A6F28"/>
    <w:rsid w:val="006B07BC"/>
    <w:rsid w:val="006B3B48"/>
    <w:rsid w:val="006B43C6"/>
    <w:rsid w:val="006B4EAC"/>
    <w:rsid w:val="006B54F6"/>
    <w:rsid w:val="006B70B2"/>
    <w:rsid w:val="006B7DCB"/>
    <w:rsid w:val="006C010E"/>
    <w:rsid w:val="006C0AE0"/>
    <w:rsid w:val="006C0EF2"/>
    <w:rsid w:val="006C160C"/>
    <w:rsid w:val="006C2666"/>
    <w:rsid w:val="006C31B4"/>
    <w:rsid w:val="006C43A7"/>
    <w:rsid w:val="006C6EC9"/>
    <w:rsid w:val="006D0A17"/>
    <w:rsid w:val="006D29D3"/>
    <w:rsid w:val="006D50FE"/>
    <w:rsid w:val="006D51B6"/>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522"/>
    <w:rsid w:val="007246CE"/>
    <w:rsid w:val="007262AC"/>
    <w:rsid w:val="00726B1E"/>
    <w:rsid w:val="00727491"/>
    <w:rsid w:val="0072750D"/>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1CE0"/>
    <w:rsid w:val="007534E7"/>
    <w:rsid w:val="00755223"/>
    <w:rsid w:val="0076063A"/>
    <w:rsid w:val="00762308"/>
    <w:rsid w:val="00762E6F"/>
    <w:rsid w:val="00762FA3"/>
    <w:rsid w:val="00764727"/>
    <w:rsid w:val="00764942"/>
    <w:rsid w:val="007704CF"/>
    <w:rsid w:val="00770B88"/>
    <w:rsid w:val="00771015"/>
    <w:rsid w:val="00771A89"/>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D0DF8"/>
    <w:rsid w:val="007D0FC4"/>
    <w:rsid w:val="007D1564"/>
    <w:rsid w:val="007D4205"/>
    <w:rsid w:val="007D572C"/>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1520"/>
    <w:rsid w:val="00803FEA"/>
    <w:rsid w:val="00804AE8"/>
    <w:rsid w:val="008050C5"/>
    <w:rsid w:val="00805B9C"/>
    <w:rsid w:val="00805BA0"/>
    <w:rsid w:val="008105A6"/>
    <w:rsid w:val="00810A3B"/>
    <w:rsid w:val="0081202B"/>
    <w:rsid w:val="008128D3"/>
    <w:rsid w:val="00813EFE"/>
    <w:rsid w:val="008145C7"/>
    <w:rsid w:val="0081496E"/>
    <w:rsid w:val="0081659D"/>
    <w:rsid w:val="00817F08"/>
    <w:rsid w:val="0082255A"/>
    <w:rsid w:val="0082364C"/>
    <w:rsid w:val="008238A3"/>
    <w:rsid w:val="008242B3"/>
    <w:rsid w:val="008250EE"/>
    <w:rsid w:val="0082607E"/>
    <w:rsid w:val="00831048"/>
    <w:rsid w:val="0083310F"/>
    <w:rsid w:val="0083471F"/>
    <w:rsid w:val="008349B1"/>
    <w:rsid w:val="00834A9F"/>
    <w:rsid w:val="00837717"/>
    <w:rsid w:val="00837BD0"/>
    <w:rsid w:val="00841163"/>
    <w:rsid w:val="0084213A"/>
    <w:rsid w:val="008427D5"/>
    <w:rsid w:val="00846A47"/>
    <w:rsid w:val="00851B05"/>
    <w:rsid w:val="00853032"/>
    <w:rsid w:val="008537F6"/>
    <w:rsid w:val="00854A62"/>
    <w:rsid w:val="00855AFE"/>
    <w:rsid w:val="00855D1B"/>
    <w:rsid w:val="00856CF9"/>
    <w:rsid w:val="00856E33"/>
    <w:rsid w:val="00856E4D"/>
    <w:rsid w:val="00857693"/>
    <w:rsid w:val="008614B1"/>
    <w:rsid w:val="00862366"/>
    <w:rsid w:val="008635BA"/>
    <w:rsid w:val="00865D83"/>
    <w:rsid w:val="008664A2"/>
    <w:rsid w:val="00867BED"/>
    <w:rsid w:val="008702CE"/>
    <w:rsid w:val="008707C9"/>
    <w:rsid w:val="00870923"/>
    <w:rsid w:val="00872145"/>
    <w:rsid w:val="008736EF"/>
    <w:rsid w:val="0087450E"/>
    <w:rsid w:val="0087455B"/>
    <w:rsid w:val="008745EA"/>
    <w:rsid w:val="00874E15"/>
    <w:rsid w:val="008755EF"/>
    <w:rsid w:val="008758E1"/>
    <w:rsid w:val="0087611E"/>
    <w:rsid w:val="00876933"/>
    <w:rsid w:val="00877C8B"/>
    <w:rsid w:val="008803A7"/>
    <w:rsid w:val="00883A2B"/>
    <w:rsid w:val="00883D72"/>
    <w:rsid w:val="008857CB"/>
    <w:rsid w:val="00890C64"/>
    <w:rsid w:val="00897AA6"/>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099F"/>
    <w:rsid w:val="008C108D"/>
    <w:rsid w:val="008C149C"/>
    <w:rsid w:val="008C453B"/>
    <w:rsid w:val="008C4586"/>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787"/>
    <w:rsid w:val="008D7B3E"/>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56BC"/>
    <w:rsid w:val="0090640E"/>
    <w:rsid w:val="00910A60"/>
    <w:rsid w:val="00911095"/>
    <w:rsid w:val="009129B3"/>
    <w:rsid w:val="00916503"/>
    <w:rsid w:val="009168C8"/>
    <w:rsid w:val="00917149"/>
    <w:rsid w:val="00920198"/>
    <w:rsid w:val="00920BAB"/>
    <w:rsid w:val="00920C6C"/>
    <w:rsid w:val="009213C1"/>
    <w:rsid w:val="00921E3D"/>
    <w:rsid w:val="00922B3F"/>
    <w:rsid w:val="0092454C"/>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4BB"/>
    <w:rsid w:val="009805BF"/>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EE0"/>
    <w:rsid w:val="00A05C11"/>
    <w:rsid w:val="00A06320"/>
    <w:rsid w:val="00A06828"/>
    <w:rsid w:val="00A06D35"/>
    <w:rsid w:val="00A07126"/>
    <w:rsid w:val="00A07A69"/>
    <w:rsid w:val="00A10012"/>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74D2"/>
    <w:rsid w:val="00A301EC"/>
    <w:rsid w:val="00A309E0"/>
    <w:rsid w:val="00A31523"/>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1915"/>
    <w:rsid w:val="00A65612"/>
    <w:rsid w:val="00A66365"/>
    <w:rsid w:val="00A6781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5DE0"/>
    <w:rsid w:val="00AD632C"/>
    <w:rsid w:val="00AD652A"/>
    <w:rsid w:val="00AD6812"/>
    <w:rsid w:val="00AD7375"/>
    <w:rsid w:val="00AD7B1B"/>
    <w:rsid w:val="00AE08E3"/>
    <w:rsid w:val="00AE16CD"/>
    <w:rsid w:val="00AE25E5"/>
    <w:rsid w:val="00AE393D"/>
    <w:rsid w:val="00AE57C1"/>
    <w:rsid w:val="00AE589C"/>
    <w:rsid w:val="00AE5F89"/>
    <w:rsid w:val="00AE74AC"/>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2239"/>
    <w:rsid w:val="00B1276A"/>
    <w:rsid w:val="00B12DC7"/>
    <w:rsid w:val="00B139C1"/>
    <w:rsid w:val="00B142E1"/>
    <w:rsid w:val="00B142E2"/>
    <w:rsid w:val="00B14EEF"/>
    <w:rsid w:val="00B160F6"/>
    <w:rsid w:val="00B17315"/>
    <w:rsid w:val="00B17E66"/>
    <w:rsid w:val="00B21535"/>
    <w:rsid w:val="00B231CC"/>
    <w:rsid w:val="00B251FB"/>
    <w:rsid w:val="00B3095B"/>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306B"/>
    <w:rsid w:val="00B73C2F"/>
    <w:rsid w:val="00B741E2"/>
    <w:rsid w:val="00B80CA3"/>
    <w:rsid w:val="00B81B62"/>
    <w:rsid w:val="00B81D2F"/>
    <w:rsid w:val="00B8261C"/>
    <w:rsid w:val="00B8269C"/>
    <w:rsid w:val="00B827EB"/>
    <w:rsid w:val="00B82C70"/>
    <w:rsid w:val="00B82F54"/>
    <w:rsid w:val="00B83485"/>
    <w:rsid w:val="00B83B61"/>
    <w:rsid w:val="00B87756"/>
    <w:rsid w:val="00B9123F"/>
    <w:rsid w:val="00B91591"/>
    <w:rsid w:val="00B9198B"/>
    <w:rsid w:val="00B91D0A"/>
    <w:rsid w:val="00B9288A"/>
    <w:rsid w:val="00B929D6"/>
    <w:rsid w:val="00B937DF"/>
    <w:rsid w:val="00B93B6A"/>
    <w:rsid w:val="00B94088"/>
    <w:rsid w:val="00B94E5E"/>
    <w:rsid w:val="00B952D8"/>
    <w:rsid w:val="00B96CC5"/>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3FA2"/>
    <w:rsid w:val="00BE7349"/>
    <w:rsid w:val="00BE7971"/>
    <w:rsid w:val="00BF1B4E"/>
    <w:rsid w:val="00BF5852"/>
    <w:rsid w:val="00BF6CA6"/>
    <w:rsid w:val="00BF7811"/>
    <w:rsid w:val="00C01E7C"/>
    <w:rsid w:val="00C01E84"/>
    <w:rsid w:val="00C03E9E"/>
    <w:rsid w:val="00C0411E"/>
    <w:rsid w:val="00C04158"/>
    <w:rsid w:val="00C04F80"/>
    <w:rsid w:val="00C05A05"/>
    <w:rsid w:val="00C0613F"/>
    <w:rsid w:val="00C06192"/>
    <w:rsid w:val="00C06C7C"/>
    <w:rsid w:val="00C10E01"/>
    <w:rsid w:val="00C119EB"/>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328A1"/>
    <w:rsid w:val="00C350FB"/>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55AF2"/>
    <w:rsid w:val="00C60157"/>
    <w:rsid w:val="00C65E3F"/>
    <w:rsid w:val="00C66F51"/>
    <w:rsid w:val="00C71566"/>
    <w:rsid w:val="00C72087"/>
    <w:rsid w:val="00C7392A"/>
    <w:rsid w:val="00C745F1"/>
    <w:rsid w:val="00C74D16"/>
    <w:rsid w:val="00C756DB"/>
    <w:rsid w:val="00C76405"/>
    <w:rsid w:val="00C7647F"/>
    <w:rsid w:val="00C7789F"/>
    <w:rsid w:val="00C80967"/>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77DE"/>
    <w:rsid w:val="00CE1C02"/>
    <w:rsid w:val="00CE1E34"/>
    <w:rsid w:val="00CE1EE2"/>
    <w:rsid w:val="00CE1F87"/>
    <w:rsid w:val="00CE25E5"/>
    <w:rsid w:val="00CE2CDA"/>
    <w:rsid w:val="00CE3BD6"/>
    <w:rsid w:val="00CE3BE9"/>
    <w:rsid w:val="00CE506E"/>
    <w:rsid w:val="00CE53B4"/>
    <w:rsid w:val="00CE57F2"/>
    <w:rsid w:val="00CF0D3B"/>
    <w:rsid w:val="00CF1CD2"/>
    <w:rsid w:val="00CF2B53"/>
    <w:rsid w:val="00CF63FE"/>
    <w:rsid w:val="00D009A1"/>
    <w:rsid w:val="00D02F29"/>
    <w:rsid w:val="00D038A4"/>
    <w:rsid w:val="00D0409F"/>
    <w:rsid w:val="00D0488B"/>
    <w:rsid w:val="00D04BE8"/>
    <w:rsid w:val="00D050C1"/>
    <w:rsid w:val="00D132E0"/>
    <w:rsid w:val="00D149C2"/>
    <w:rsid w:val="00D15E32"/>
    <w:rsid w:val="00D177CD"/>
    <w:rsid w:val="00D20796"/>
    <w:rsid w:val="00D21E11"/>
    <w:rsid w:val="00D223AD"/>
    <w:rsid w:val="00D22557"/>
    <w:rsid w:val="00D23428"/>
    <w:rsid w:val="00D252F4"/>
    <w:rsid w:val="00D37D3C"/>
    <w:rsid w:val="00D37FAD"/>
    <w:rsid w:val="00D40C97"/>
    <w:rsid w:val="00D4122E"/>
    <w:rsid w:val="00D41681"/>
    <w:rsid w:val="00D41B7D"/>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5ACA"/>
    <w:rsid w:val="00D65B3F"/>
    <w:rsid w:val="00D66D78"/>
    <w:rsid w:val="00D70D3B"/>
    <w:rsid w:val="00D7288E"/>
    <w:rsid w:val="00D73978"/>
    <w:rsid w:val="00D76099"/>
    <w:rsid w:val="00D76655"/>
    <w:rsid w:val="00D7787C"/>
    <w:rsid w:val="00D80562"/>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3AAB"/>
    <w:rsid w:val="00DD6376"/>
    <w:rsid w:val="00DD64A1"/>
    <w:rsid w:val="00DD6ECB"/>
    <w:rsid w:val="00DD74A7"/>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BD4"/>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126E"/>
    <w:rsid w:val="00E12363"/>
    <w:rsid w:val="00E132D3"/>
    <w:rsid w:val="00E134F9"/>
    <w:rsid w:val="00E1437F"/>
    <w:rsid w:val="00E15E75"/>
    <w:rsid w:val="00E16497"/>
    <w:rsid w:val="00E201E4"/>
    <w:rsid w:val="00E20B0E"/>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DF"/>
    <w:rsid w:val="00E53982"/>
    <w:rsid w:val="00E53A6D"/>
    <w:rsid w:val="00E5438D"/>
    <w:rsid w:val="00E5485A"/>
    <w:rsid w:val="00E54C22"/>
    <w:rsid w:val="00E55FA4"/>
    <w:rsid w:val="00E56E64"/>
    <w:rsid w:val="00E570D5"/>
    <w:rsid w:val="00E57BD7"/>
    <w:rsid w:val="00E57DD0"/>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2B0A"/>
    <w:rsid w:val="00E93C93"/>
    <w:rsid w:val="00E93DEB"/>
    <w:rsid w:val="00E9431F"/>
    <w:rsid w:val="00E948D7"/>
    <w:rsid w:val="00E97487"/>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75CA"/>
    <w:rsid w:val="00EE7EE3"/>
    <w:rsid w:val="00EF239D"/>
    <w:rsid w:val="00EF29DF"/>
    <w:rsid w:val="00EF30CB"/>
    <w:rsid w:val="00EF3614"/>
    <w:rsid w:val="00EF3639"/>
    <w:rsid w:val="00EF3B6D"/>
    <w:rsid w:val="00EF3EAE"/>
    <w:rsid w:val="00EF41B3"/>
    <w:rsid w:val="00EF55A3"/>
    <w:rsid w:val="00EF5E60"/>
    <w:rsid w:val="00EF63BC"/>
    <w:rsid w:val="00EF728F"/>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04E0"/>
    <w:rsid w:val="00F31020"/>
    <w:rsid w:val="00F35A84"/>
    <w:rsid w:val="00F364E5"/>
    <w:rsid w:val="00F37D80"/>
    <w:rsid w:val="00F40199"/>
    <w:rsid w:val="00F4340B"/>
    <w:rsid w:val="00F44520"/>
    <w:rsid w:val="00F45174"/>
    <w:rsid w:val="00F45A67"/>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BE"/>
    <w:rsid w:val="00F848F7"/>
    <w:rsid w:val="00F84B7A"/>
    <w:rsid w:val="00F856FC"/>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2BA3"/>
    <w:rsid w:val="00FC4F7C"/>
    <w:rsid w:val="00FD0C9C"/>
    <w:rsid w:val="00FD1565"/>
    <w:rsid w:val="00FD1AF4"/>
    <w:rsid w:val="00FD1EB3"/>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48D4E24"/>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5"/>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5"/>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5"/>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5"/>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5"/>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5"/>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5"/>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25E9-31D8-4E1C-9070-1AB9B91E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13420</Words>
  <Characters>83021</Characters>
  <Application>Microsoft Office Word</Application>
  <DocSecurity>0</DocSecurity>
  <Lines>691</Lines>
  <Paragraphs>192</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96249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4</cp:revision>
  <cp:lastPrinted>2023-08-30T06:36:00Z</cp:lastPrinted>
  <dcterms:created xsi:type="dcterms:W3CDTF">2023-09-08T07:25:00Z</dcterms:created>
  <dcterms:modified xsi:type="dcterms:W3CDTF">2023-10-06T10:56:00Z</dcterms:modified>
</cp:coreProperties>
</file>